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8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9.xml" ContentType="application/vnd.openxmlformats-officedocument.themeOverrid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0.xml" ContentType="application/vnd.openxmlformats-officedocument.themeOverrid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11.xml" ContentType="application/vnd.openxmlformats-officedocument.themeOverrid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theme/themeOverride12.xml" ContentType="application/vnd.openxmlformats-officedocument.themeOverrid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theme/themeOverride13.xml" ContentType="application/vnd.openxmlformats-officedocument.themeOverrid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theme/themeOverride14.xml" ContentType="application/vnd.openxmlformats-officedocument.themeOverrid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theme/themeOverride15.xml" ContentType="application/vnd.openxmlformats-officedocument.themeOverrid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theme/themeOverride16.xml" ContentType="application/vnd.openxmlformats-officedocument.themeOverrid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theme/themeOverride17.xml" ContentType="application/vnd.openxmlformats-officedocument.themeOverrid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theme/themeOverride18.xml" ContentType="application/vnd.openxmlformats-officedocument.themeOverrid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theme/themeOverride19.xml" ContentType="application/vnd.openxmlformats-officedocument.themeOverrid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theme/themeOverride20.xml" ContentType="application/vnd.openxmlformats-officedocument.themeOverrid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theme/themeOverride21.xml" ContentType="application/vnd.openxmlformats-officedocument.themeOverride+xml"/>
  <Override PartName="/word/charts/chart26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theme/themeOverride22.xml" ContentType="application/vnd.openxmlformats-officedocument.themeOverride+xml"/>
  <Override PartName="/word/charts/chart27.xml" ContentType="application/vnd.openxmlformats-officedocument.drawingml.chart+xml"/>
  <Override PartName="/word/charts/style27.xml" ContentType="application/vnd.ms-office.chartstyle+xml"/>
  <Override PartName="/word/charts/colors27.xml" ContentType="application/vnd.ms-office.chartcolorstyle+xml"/>
  <Override PartName="/word/charts/chart28.xml" ContentType="application/vnd.openxmlformats-officedocument.drawingml.chart+xml"/>
  <Override PartName="/word/charts/style28.xml" ContentType="application/vnd.ms-office.chartstyle+xml"/>
  <Override PartName="/word/charts/colors28.xml" ContentType="application/vnd.ms-office.chartcolorstyle+xml"/>
  <Override PartName="/word/theme/themeOverride23.xml" ContentType="application/vnd.openxmlformats-officedocument.themeOverride+xml"/>
  <Override PartName="/word/charts/chart29.xml" ContentType="application/vnd.openxmlformats-officedocument.drawingml.chart+xml"/>
  <Override PartName="/word/charts/style29.xml" ContentType="application/vnd.ms-office.chartstyle+xml"/>
  <Override PartName="/word/charts/colors29.xml" ContentType="application/vnd.ms-office.chartcolorstyle+xml"/>
  <Override PartName="/word/theme/themeOverride24.xml" ContentType="application/vnd.openxmlformats-officedocument.themeOverride+xml"/>
  <Override PartName="/word/charts/chart30.xml" ContentType="application/vnd.openxmlformats-officedocument.drawingml.chart+xml"/>
  <Override PartName="/word/charts/style30.xml" ContentType="application/vnd.ms-office.chartstyle+xml"/>
  <Override PartName="/word/charts/colors30.xml" ContentType="application/vnd.ms-office.chartcolorstyle+xml"/>
  <Override PartName="/word/theme/themeOverride25.xml" ContentType="application/vnd.openxmlformats-officedocument.themeOverride+xml"/>
  <Override PartName="/word/charts/chart31.xml" ContentType="application/vnd.openxmlformats-officedocument.drawingml.chart+xml"/>
  <Override PartName="/word/charts/style31.xml" ContentType="application/vnd.ms-office.chartstyle+xml"/>
  <Override PartName="/word/charts/colors31.xml" ContentType="application/vnd.ms-office.chartcolorstyle+xml"/>
  <Override PartName="/word/theme/themeOverride26.xml" ContentType="application/vnd.openxmlformats-officedocument.themeOverride+xml"/>
  <Override PartName="/word/charts/chart32.xml" ContentType="application/vnd.openxmlformats-officedocument.drawingml.chart+xml"/>
  <Override PartName="/word/charts/style32.xml" ContentType="application/vnd.ms-office.chartstyle+xml"/>
  <Override PartName="/word/charts/colors32.xml" ContentType="application/vnd.ms-office.chartcolorstyle+xml"/>
  <Override PartName="/word/theme/themeOverride27.xml" ContentType="application/vnd.openxmlformats-officedocument.themeOverride+xml"/>
  <Override PartName="/word/charts/chart33.xml" ContentType="application/vnd.openxmlformats-officedocument.drawingml.chart+xml"/>
  <Override PartName="/word/charts/style33.xml" ContentType="application/vnd.ms-office.chartstyle+xml"/>
  <Override PartName="/word/charts/colors33.xml" ContentType="application/vnd.ms-office.chartcolorstyle+xml"/>
  <Override PartName="/word/charts/chart34.xml" ContentType="application/vnd.openxmlformats-officedocument.drawingml.chart+xml"/>
  <Override PartName="/word/charts/style34.xml" ContentType="application/vnd.ms-office.chartstyle+xml"/>
  <Override PartName="/word/charts/colors34.xml" ContentType="application/vnd.ms-office.chartcolorstyle+xml"/>
  <Override PartName="/word/theme/themeOverride28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C68" w:rsidRPr="00F12B40" w:rsidRDefault="00145014" w:rsidP="00BA076B">
      <w:pPr>
        <w:widowControl w:val="0"/>
        <w:tabs>
          <w:tab w:val="left" w:pos="5670"/>
        </w:tabs>
        <w:autoSpaceDE w:val="0"/>
        <w:autoSpaceDN w:val="0"/>
        <w:adjustRightInd w:val="0"/>
        <w:spacing w:line="360" w:lineRule="auto"/>
        <w:ind w:firstLine="709"/>
        <w:rPr>
          <w:rFonts w:eastAsia="Batang"/>
          <w:caps/>
          <w:noProof/>
          <w:sz w:val="28"/>
          <w:szCs w:val="28"/>
          <w:lang w:eastAsia="ko-KR"/>
        </w:rPr>
      </w:pPr>
      <w:bookmarkStart w:id="0" w:name="_GoBack"/>
      <w:bookmarkEnd w:id="0"/>
      <w:r w:rsidRPr="00F12B4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-405765</wp:posOffset>
            </wp:positionV>
            <wp:extent cx="6134100" cy="609600"/>
            <wp:effectExtent l="0" t="0" r="0" b="0"/>
            <wp:wrapNone/>
            <wp:docPr id="11" name="Picture 28" descr="бланк2_верх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бланк2_верх"/>
                    <pic:cNvPicPr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3670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36576" distB="36576" distL="36576" distR="36576" simplePos="0" relativeHeight="251656704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-430530</wp:posOffset>
                </wp:positionV>
                <wp:extent cx="443230" cy="1919605"/>
                <wp:effectExtent l="0" t="0" r="0" b="4445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43230" cy="19196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03BD76A7" id="Rectangle 4" o:spid="_x0000_s1026" style="position:absolute;margin-left:-8.4pt;margin-top:-33.9pt;width:34.9pt;height:151.15pt;z-index:2516567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" fillcolor="#e36c0a [2409]" stroked="f" strokeweight="0" insetpen="t">
                <v:shadow color="#ccc"/>
                <o:lock v:ext="edit" shapetype="t"/>
                <v:textbox inset="2.88pt,2.88pt,2.88pt,2.88pt"/>
              </v:rect>
            </w:pict>
          </mc:Fallback>
        </mc:AlternateContent>
      </w:r>
    </w:p>
    <w:p w:rsidR="0009615B" w:rsidRPr="00F12B40" w:rsidRDefault="00F3670A" w:rsidP="00BA076B">
      <w:pPr>
        <w:spacing w:line="360" w:lineRule="auto"/>
        <w:ind w:firstLine="709"/>
        <w:rPr>
          <w:b/>
          <w:bCs/>
          <w:color w:val="4F81BD" w:themeColor="accent1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36576" distB="36576" distL="36576" distR="36576" simplePos="0" relativeHeight="251658752" behindDoc="0" locked="0" layoutInCell="1" allowOverlap="1">
                <wp:simplePos x="0" y="0"/>
                <wp:positionH relativeFrom="column">
                  <wp:posOffset>-410210</wp:posOffset>
                </wp:positionH>
                <wp:positionV relativeFrom="paragraph">
                  <wp:posOffset>1292225</wp:posOffset>
                </wp:positionV>
                <wp:extent cx="1314450" cy="932815"/>
                <wp:effectExtent l="0" t="0" r="0" b="635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314450" cy="932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50B56" w:rsidRPr="005C20A8" w:rsidRDefault="00D50B56" w:rsidP="00F10A13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104900" cy="814787"/>
                                  <wp:effectExtent l="19050" t="0" r="0" b="0"/>
                                  <wp:docPr id="7" name="Рисунок 3" descr="C:\Users\п\Desktop\лог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п\Desktop\лог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07047" cy="8163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50B56" w:rsidRPr="005C20A8" w:rsidRDefault="00D50B56" w:rsidP="00F10A1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32.3pt;margin-top:101.75pt;width:103.5pt;height:73.45pt;z-index:2516587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" filled="f" stroked="f" strokeweight="0" insetpen="t">
                <o:lock v:ext="edit" shapetype="t"/>
                <v:textbox inset="2.85pt,2.85pt,2.85pt,2.85pt">
                  <w:txbxContent>
                    <w:p w:rsidR="00D50B56" w:rsidRPr="005C20A8" w:rsidRDefault="00D50B56" w:rsidP="00F10A13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lang w:eastAsia="en-US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104900" cy="814787"/>
                            <wp:effectExtent l="19050" t="0" r="0" b="0"/>
                            <wp:docPr id="7" name="Рисунок 3" descr="C:\Users\п\Desktop\лог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п\Desktop\лог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07047" cy="8163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50B56" w:rsidRPr="005C20A8" w:rsidRDefault="00D50B56" w:rsidP="00F10A13">
                      <w:pPr>
                        <w:autoSpaceDE w:val="0"/>
                        <w:autoSpaceDN w:val="0"/>
                        <w:adjustRightInd w:val="0"/>
                        <w:rPr>
                          <w:lang w:eastAsia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36576" distB="36576" distL="36576" distR="36576" simplePos="0" relativeHeight="251654656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2273935</wp:posOffset>
                </wp:positionV>
                <wp:extent cx="443230" cy="7037070"/>
                <wp:effectExtent l="0" t="0" r="0" b="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43230" cy="70370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239DD66A" id="Rectangle 6" o:spid="_x0000_s1026" style="position:absolute;margin-left:-8.4pt;margin-top:179.05pt;width:34.9pt;height:554.1pt;z-index:2516546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" fillcolor="#e36c0a [2409]" stroked="f" strokeweight="0" insetpen="t">
                <v:shadow color="#ccc"/>
                <o:lock v:ext="edit" shapetype="t"/>
                <v:textbox inset="2.88pt,2.88pt,2.88pt,2.88pt"/>
              </v:rect>
            </w:pict>
          </mc:Fallback>
        </mc:AlternateContent>
      </w:r>
      <w:r w:rsidR="00313FEB" w:rsidRPr="00F12B40">
        <w:rPr>
          <w:b/>
          <w:bCs/>
          <w:sz w:val="28"/>
          <w:szCs w:val="28"/>
        </w:rPr>
        <w:t xml:space="preserve"> </w:t>
      </w:r>
      <w:r w:rsidR="005362F2">
        <w:rPr>
          <w:b/>
          <w:bCs/>
          <w:sz w:val="28"/>
          <w:szCs w:val="28"/>
        </w:rPr>
        <w:t xml:space="preserve">           </w:t>
      </w:r>
    </w:p>
    <w:p w:rsidR="006030E4" w:rsidRDefault="006030E4" w:rsidP="00BA076B">
      <w:pPr>
        <w:ind w:left="4678"/>
        <w:jc w:val="right"/>
      </w:pPr>
      <w:r>
        <w:t xml:space="preserve">. </w:t>
      </w:r>
    </w:p>
    <w:p w:rsidR="00075C68" w:rsidRDefault="005B27D9" w:rsidP="00BA076B">
      <w:pPr>
        <w:spacing w:line="360" w:lineRule="auto"/>
        <w:ind w:firstLine="709"/>
        <w:rPr>
          <w:b/>
          <w:bCs/>
          <w:color w:val="4F81BD" w:themeColor="accent1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36576" distB="36576" distL="36576" distR="36576" simplePos="0" relativeHeight="251659776" behindDoc="0" locked="0" layoutInCell="1" allowOverlap="1" wp14:anchorId="7A502D15" wp14:editId="70DE87F8">
                <wp:simplePos x="0" y="0"/>
                <wp:positionH relativeFrom="column">
                  <wp:posOffset>888365</wp:posOffset>
                </wp:positionH>
                <wp:positionV relativeFrom="paragraph">
                  <wp:posOffset>1148715</wp:posOffset>
                </wp:positionV>
                <wp:extent cx="5735955" cy="4238625"/>
                <wp:effectExtent l="0" t="0" r="0" b="9525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735955" cy="423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50B56" w:rsidRDefault="00D50B56" w:rsidP="003D727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bCs/>
                                <w:color w:val="810000"/>
                                <w:sz w:val="56"/>
                                <w:szCs w:val="56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10000"/>
                                <w:sz w:val="56"/>
                                <w:szCs w:val="56"/>
                                <w:lang w:eastAsia="en-US"/>
                              </w:rPr>
                              <w:t>ОТЧЁТ</w:t>
                            </w:r>
                          </w:p>
                          <w:p w:rsidR="00D50B56" w:rsidRPr="005B27D9" w:rsidRDefault="00D50B56" w:rsidP="004328B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bCs/>
                                <w:color w:val="810000"/>
                                <w:sz w:val="56"/>
                                <w:szCs w:val="56"/>
                                <w:lang w:eastAsia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10000"/>
                                <w:sz w:val="56"/>
                                <w:szCs w:val="56"/>
                                <w:lang w:eastAsia="en-US"/>
                              </w:rPr>
                              <w:t>о проведении</w:t>
                            </w:r>
                            <w:r w:rsidRPr="005B27D9">
                              <w:rPr>
                                <w:b/>
                                <w:bCs/>
                                <w:color w:val="810000"/>
                                <w:sz w:val="56"/>
                                <w:szCs w:val="56"/>
                                <w:lang w:eastAsia="en-US"/>
                              </w:rPr>
                              <w:t xml:space="preserve"> научно – исследовательской работы «Оценка населением эффективности государственной политики в сфере противодействия коррупции в Ненецком автономном округе в 201</w:t>
                            </w:r>
                            <w:r>
                              <w:rPr>
                                <w:b/>
                                <w:bCs/>
                                <w:color w:val="810000"/>
                                <w:sz w:val="56"/>
                                <w:szCs w:val="56"/>
                                <w:lang w:eastAsia="en-US"/>
                              </w:rPr>
                              <w:t>8</w:t>
                            </w:r>
                            <w:r w:rsidRPr="005B27D9">
                              <w:rPr>
                                <w:b/>
                                <w:bCs/>
                                <w:color w:val="810000"/>
                                <w:sz w:val="56"/>
                                <w:szCs w:val="56"/>
                                <w:lang w:eastAsia="en-US"/>
                              </w:rPr>
                              <w:t xml:space="preserve"> году»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02D15" id="Text Box 5" o:spid="_x0000_s1027" type="#_x0000_t202" style="position:absolute;left:0;text-align:left;margin-left:69.95pt;margin-top:90.45pt;width:451.65pt;height:333.75pt;z-index:2516597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" filled="f" stroked="f" strokeweight="0" insetpen="t">
                <o:lock v:ext="edit" shapetype="t"/>
                <v:textbox inset="2.85pt,2.85pt,2.85pt,2.85pt">
                  <w:txbxContent>
                    <w:p w:rsidR="00D50B56" w:rsidRDefault="00D50B56" w:rsidP="003D727C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810000"/>
                          <w:sz w:val="56"/>
                          <w:szCs w:val="56"/>
                          <w:lang w:eastAsia="en-US"/>
                        </w:rPr>
                      </w:pPr>
                      <w:r>
                        <w:rPr>
                          <w:b/>
                          <w:bCs/>
                          <w:color w:val="810000"/>
                          <w:sz w:val="56"/>
                          <w:szCs w:val="56"/>
                          <w:lang w:eastAsia="en-US"/>
                        </w:rPr>
                        <w:t>ОТЧЁТ</w:t>
                      </w:r>
                    </w:p>
                    <w:p w:rsidR="00D50B56" w:rsidRPr="005B27D9" w:rsidRDefault="00D50B56" w:rsidP="004328BA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bCs/>
                          <w:color w:val="810000"/>
                          <w:sz w:val="56"/>
                          <w:szCs w:val="56"/>
                          <w:lang w:eastAsia="en-US"/>
                        </w:rPr>
                      </w:pPr>
                      <w:r>
                        <w:rPr>
                          <w:b/>
                          <w:bCs/>
                          <w:color w:val="810000"/>
                          <w:sz w:val="56"/>
                          <w:szCs w:val="56"/>
                          <w:lang w:eastAsia="en-US"/>
                        </w:rPr>
                        <w:t>о проведении</w:t>
                      </w:r>
                      <w:r w:rsidRPr="005B27D9">
                        <w:rPr>
                          <w:b/>
                          <w:bCs/>
                          <w:color w:val="810000"/>
                          <w:sz w:val="56"/>
                          <w:szCs w:val="56"/>
                          <w:lang w:eastAsia="en-US"/>
                        </w:rPr>
                        <w:t xml:space="preserve"> научно – исследовательской работы «Оценка населением эффективности государственной политики в сфере противодействия коррупции в Ненецком автономном округе в 201</w:t>
                      </w:r>
                      <w:r>
                        <w:rPr>
                          <w:b/>
                          <w:bCs/>
                          <w:color w:val="810000"/>
                          <w:sz w:val="56"/>
                          <w:szCs w:val="56"/>
                          <w:lang w:eastAsia="en-US"/>
                        </w:rPr>
                        <w:t>8</w:t>
                      </w:r>
                      <w:r w:rsidRPr="005B27D9">
                        <w:rPr>
                          <w:b/>
                          <w:bCs/>
                          <w:color w:val="810000"/>
                          <w:sz w:val="56"/>
                          <w:szCs w:val="56"/>
                          <w:lang w:eastAsia="en-US"/>
                        </w:rPr>
                        <w:t xml:space="preserve"> году»</w:t>
                      </w:r>
                    </w:p>
                  </w:txbxContent>
                </v:textbox>
              </v:shape>
            </w:pict>
          </mc:Fallback>
        </mc:AlternateContent>
      </w:r>
      <w:r w:rsidR="007474A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36576" distB="36576" distL="36576" distR="36576" simplePos="0" relativeHeight="251660800" behindDoc="0" locked="0" layoutInCell="1" allowOverlap="1" wp14:anchorId="1EC12BD2" wp14:editId="73BAEA3B">
                <wp:simplePos x="0" y="0"/>
                <wp:positionH relativeFrom="column">
                  <wp:posOffset>1938655</wp:posOffset>
                </wp:positionH>
                <wp:positionV relativeFrom="paragraph">
                  <wp:posOffset>8233410</wp:posOffset>
                </wp:positionV>
                <wp:extent cx="3029585" cy="271780"/>
                <wp:effectExtent l="0" t="0" r="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3029585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50B56" w:rsidRPr="00181B2B" w:rsidRDefault="00D50B56" w:rsidP="00F10A13">
                            <w:pPr>
                              <w:jc w:val="center"/>
                              <w:rPr>
                                <w:rFonts w:ascii="Tahoma" w:hAnsi="Tahoma" w:cs="Tahoma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Cs/>
                                <w:sz w:val="28"/>
                                <w:szCs w:val="28"/>
                              </w:rPr>
                              <w:t>Нарьян-Мар, 2018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12BD2" id="Text Box 8" o:spid="_x0000_s1028" type="#_x0000_t202" style="position:absolute;left:0;text-align:left;margin-left:152.65pt;margin-top:648.3pt;width:238.55pt;height:21.4pt;z-index:2516608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" filled="f" stroked="f" strokeweight="0" insetpen="t">
                <o:lock v:ext="edit" shapetype="t"/>
                <v:textbox inset="2.85pt,2.85pt,2.85pt,2.85pt">
                  <w:txbxContent>
                    <w:p w:rsidR="00D50B56" w:rsidRPr="00181B2B" w:rsidRDefault="00D50B56" w:rsidP="00F10A13">
                      <w:pPr>
                        <w:jc w:val="center"/>
                        <w:rPr>
                          <w:rFonts w:ascii="Tahoma" w:hAnsi="Tahoma" w:cs="Tahoma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ahoma" w:hAnsi="Tahoma" w:cs="Tahoma"/>
                          <w:bCs/>
                          <w:sz w:val="28"/>
                          <w:szCs w:val="28"/>
                        </w:rPr>
                        <w:t>Нарьян-Мар, 2018</w:t>
                      </w:r>
                    </w:p>
                  </w:txbxContent>
                </v:textbox>
              </v:shape>
            </w:pict>
          </mc:Fallback>
        </mc:AlternateContent>
      </w:r>
      <w:r w:rsidR="00075C68" w:rsidRPr="00F12B40">
        <w:rPr>
          <w:b/>
          <w:bCs/>
          <w:color w:val="4F81BD" w:themeColor="accent1"/>
          <w:sz w:val="28"/>
          <w:szCs w:val="28"/>
        </w:rPr>
        <w:br w:type="page"/>
      </w:r>
    </w:p>
    <w:p w:rsidR="00C25B81" w:rsidRDefault="00C25B81" w:rsidP="00BA076B">
      <w:pPr>
        <w:spacing w:after="160" w:line="360" w:lineRule="auto"/>
        <w:ind w:left="709"/>
        <w:contextualSpacing/>
        <w:jc w:val="both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eastAsia="ar-SA"/>
        </w:rPr>
        <w:id w:val="931090629"/>
        <w:docPartObj>
          <w:docPartGallery w:val="Table of Contents"/>
          <w:docPartUnique/>
        </w:docPartObj>
      </w:sdtPr>
      <w:sdtEndPr/>
      <w:sdtContent>
        <w:p w:rsidR="004D5CE8" w:rsidRPr="003E7A17" w:rsidRDefault="004D5CE8" w:rsidP="00BA076B">
          <w:pPr>
            <w:pStyle w:val="aff7"/>
            <w:suppressAutoHyphens/>
          </w:pPr>
        </w:p>
        <w:p w:rsidR="006476C9" w:rsidRPr="006476C9" w:rsidRDefault="0028302C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3E7A17">
            <w:rPr>
              <w:b/>
              <w:sz w:val="28"/>
              <w:szCs w:val="28"/>
            </w:rPr>
            <w:fldChar w:fldCharType="begin"/>
          </w:r>
          <w:r w:rsidR="004D5CE8" w:rsidRPr="003E7A17">
            <w:rPr>
              <w:b/>
              <w:sz w:val="28"/>
              <w:szCs w:val="28"/>
            </w:rPr>
            <w:instrText xml:space="preserve"> TOC \o "1-3" \h \z \u </w:instrText>
          </w:r>
          <w:r w:rsidRPr="003E7A17">
            <w:rPr>
              <w:b/>
              <w:sz w:val="28"/>
              <w:szCs w:val="28"/>
            </w:rPr>
            <w:fldChar w:fldCharType="separate"/>
          </w:r>
          <w:hyperlink w:anchor="_Toc530750909" w:history="1">
            <w:r w:rsidR="006476C9" w:rsidRPr="006476C9">
              <w:rPr>
                <w:rStyle w:val="a4"/>
                <w:noProof/>
              </w:rPr>
              <w:t>1. Программа исследования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_Toc530750909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4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720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10" w:history="1">
            <w:r w:rsidR="006476C9" w:rsidRPr="006476C9">
              <w:rPr>
                <w:rStyle w:val="a4"/>
                <w:noProof/>
              </w:rPr>
              <w:t>1.1.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noProof/>
              </w:rPr>
              <w:t>Методологический раздел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_Toc530750910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4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720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11" w:history="1">
            <w:r w:rsidR="006476C9" w:rsidRPr="006476C9">
              <w:rPr>
                <w:rStyle w:val="a4"/>
                <w:noProof/>
              </w:rPr>
              <w:t>1.2.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noProof/>
              </w:rPr>
              <w:t>Методический раздел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_Toc530750911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5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720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12" w:history="1">
            <w:r w:rsidR="006476C9" w:rsidRPr="006476C9">
              <w:rPr>
                <w:rStyle w:val="a4"/>
                <w:bCs/>
                <w:noProof/>
              </w:rPr>
              <w:t>1.3.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bCs/>
                <w:noProof/>
              </w:rPr>
              <w:t>Организационный раздел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_Toc530750912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17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426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13" w:history="1">
            <w:r w:rsidR="006476C9" w:rsidRPr="006476C9">
              <w:rPr>
                <w:rStyle w:val="a4"/>
                <w:noProof/>
              </w:rPr>
              <w:t>2.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noProof/>
              </w:rPr>
              <w:t>Анализ данных массового опроса населения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_Toc530750913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23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720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14" w:history="1">
            <w:r w:rsidR="006476C9" w:rsidRPr="006476C9">
              <w:rPr>
                <w:rStyle w:val="a4"/>
                <w:noProof/>
              </w:rPr>
              <w:t>2.1.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noProof/>
              </w:rPr>
              <w:t>Паспорт исследования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_Toc530750914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23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720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15" w:history="1">
            <w:r w:rsidR="006476C9" w:rsidRPr="006476C9">
              <w:rPr>
                <w:rStyle w:val="a4"/>
                <w:noProof/>
              </w:rPr>
              <w:t>2.2.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noProof/>
              </w:rPr>
              <w:t>Оценка уровня коррупции в Ненецком автономном округе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_Toc530750915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23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720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16" w:history="1">
            <w:r w:rsidR="006476C9" w:rsidRPr="006476C9">
              <w:rPr>
                <w:rStyle w:val="a4"/>
                <w:noProof/>
              </w:rPr>
              <w:t>2.3.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noProof/>
              </w:rPr>
              <w:t>Восприятие коррупции жителями округа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_Toc530750916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29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720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17" w:history="1">
            <w:r w:rsidR="006476C9" w:rsidRPr="006476C9">
              <w:rPr>
                <w:rStyle w:val="a4"/>
                <w:noProof/>
              </w:rPr>
              <w:t>2.4.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noProof/>
              </w:rPr>
              <w:t>Опыт участия в коррупционных ситуациях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_Toc530750917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31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720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18" w:history="1">
            <w:r w:rsidR="006476C9" w:rsidRPr="006476C9">
              <w:rPr>
                <w:rStyle w:val="a4"/>
                <w:noProof/>
              </w:rPr>
              <w:t>2.5.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noProof/>
              </w:rPr>
              <w:t>Причины распространения коррупции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_Toc530750918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35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720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19" w:history="1">
            <w:r w:rsidR="006476C9" w:rsidRPr="006476C9">
              <w:rPr>
                <w:rStyle w:val="a4"/>
                <w:noProof/>
              </w:rPr>
              <w:t>2.6.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noProof/>
              </w:rPr>
              <w:t>Информированность населения о коррупции и антикоррупционной борьбе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_Toc530750919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40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left" w:pos="720"/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20" w:history="1">
            <w:r w:rsidR="006476C9" w:rsidRPr="006476C9">
              <w:rPr>
                <w:rStyle w:val="a4"/>
                <w:noProof/>
              </w:rPr>
              <w:t>2.7.</w:t>
            </w:r>
            <w:r w:rsidR="006476C9" w:rsidRPr="006476C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476C9" w:rsidRPr="006476C9">
              <w:rPr>
                <w:rStyle w:val="a4"/>
                <w:noProof/>
              </w:rPr>
              <w:t>Оценка деятельности органов власти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_Toc530750920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46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21" w:history="1">
            <w:r w:rsidR="006476C9" w:rsidRPr="006476C9">
              <w:rPr>
                <w:rStyle w:val="a4"/>
                <w:noProof/>
              </w:rPr>
              <w:t>3. Результаты глубинных интервью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_Toc530750921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61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22" w:history="1">
            <w:r w:rsidR="006476C9" w:rsidRPr="006476C9">
              <w:rPr>
                <w:rStyle w:val="a4"/>
                <w:noProof/>
              </w:rPr>
              <w:t>3.1. Оценка уровня коррупции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_Toc530750922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61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23" w:history="1">
            <w:r w:rsidR="006476C9" w:rsidRPr="006476C9">
              <w:rPr>
                <w:rStyle w:val="a4"/>
                <w:noProof/>
              </w:rPr>
              <w:t>3.2.  Сферы наибольшего распространения коррупции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_Toc530750923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62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24" w:history="1">
            <w:r w:rsidR="006476C9" w:rsidRPr="006476C9">
              <w:rPr>
                <w:rStyle w:val="a4"/>
                <w:noProof/>
              </w:rPr>
              <w:t xml:space="preserve">3.3. Удовлетворенность результатами борьбы с коррупцией </w:t>
            </w:r>
            <w:r w:rsidR="006476C9" w:rsidRPr="006476C9">
              <w:rPr>
                <w:rStyle w:val="a4"/>
                <w:rFonts w:eastAsia="Calibri"/>
                <w:noProof/>
              </w:rPr>
              <w:t>в различных сферах общественной жизни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_Toc530750924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64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25" w:history="1">
            <w:r w:rsidR="006476C9" w:rsidRPr="006476C9">
              <w:rPr>
                <w:rStyle w:val="a4"/>
                <w:noProof/>
              </w:rPr>
              <w:t>3.4. Основные источники получения информации по теме коррупции, противодействия коррупции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_Toc530750925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65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26" w:history="1">
            <w:r w:rsidR="006476C9" w:rsidRPr="006476C9">
              <w:rPr>
                <w:rStyle w:val="a4"/>
                <w:noProof/>
              </w:rPr>
              <w:t xml:space="preserve">3.5. </w:t>
            </w:r>
            <w:r w:rsidR="006476C9" w:rsidRPr="006476C9">
              <w:rPr>
                <w:rStyle w:val="a4"/>
                <w:rFonts w:eastAsia="Calibri"/>
                <w:noProof/>
              </w:rPr>
              <w:t>Факторы попадания в коррупционные ситуации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_Toc530750926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66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27" w:history="1">
            <w:r w:rsidR="006476C9" w:rsidRPr="006476C9">
              <w:rPr>
                <w:rStyle w:val="a4"/>
                <w:noProof/>
              </w:rPr>
              <w:t>3.6.</w:t>
            </w:r>
            <w:r w:rsidR="006476C9" w:rsidRPr="006476C9">
              <w:rPr>
                <w:rStyle w:val="a4"/>
                <w:i/>
                <w:noProof/>
              </w:rPr>
              <w:t xml:space="preserve"> </w:t>
            </w:r>
            <w:r w:rsidR="006476C9" w:rsidRPr="006476C9">
              <w:rPr>
                <w:rStyle w:val="a4"/>
                <w:rFonts w:eastAsia="Calibri"/>
                <w:noProof/>
              </w:rPr>
              <w:t>Наиболее распространенные коррупционные ситуации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_Toc530750927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67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28" w:history="1">
            <w:r w:rsidR="006476C9" w:rsidRPr="006476C9">
              <w:rPr>
                <w:rStyle w:val="a4"/>
                <w:noProof/>
              </w:rPr>
              <w:t>3.7. Факторы распространения коррупции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_Toc530750928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68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29" w:history="1">
            <w:r w:rsidR="006476C9" w:rsidRPr="006476C9">
              <w:rPr>
                <w:rStyle w:val="a4"/>
                <w:noProof/>
              </w:rPr>
              <w:t>3.8. Меры противодействия коррупции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_Toc530750929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69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30" w:history="1">
            <w:r w:rsidR="006476C9" w:rsidRPr="006476C9">
              <w:rPr>
                <w:rStyle w:val="a4"/>
                <w:noProof/>
              </w:rPr>
              <w:t>3.9.</w:t>
            </w:r>
            <w:r w:rsidR="006476C9" w:rsidRPr="006476C9">
              <w:rPr>
                <w:rStyle w:val="a4"/>
                <w:rFonts w:eastAsia="Calibri"/>
                <w:noProof/>
              </w:rPr>
              <w:t xml:space="preserve"> Оценка уровня информированности о нормативно-правовой базе и мероприятиях государственной политики по противодействию коррупции в Ненецком автономном округе в 2018 году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_Toc530750930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70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31" w:history="1">
            <w:r w:rsidR="006476C9" w:rsidRPr="006476C9">
              <w:rPr>
                <w:rStyle w:val="a4"/>
                <w:noProof/>
              </w:rPr>
              <w:t>3.10. Удовлетворенность качеством информации о противодействии и борьбе с коррупцией в СМИ и в различных формах наглядной агитации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_Toc530750931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72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32" w:history="1">
            <w:r w:rsidR="006476C9" w:rsidRPr="006476C9">
              <w:rPr>
                <w:rStyle w:val="a4"/>
                <w:noProof/>
              </w:rPr>
              <w:t>3.11. Информированность о мероприятиях государственной политики по противодействию коррупции в Ненецком автономном округе. Меры противодействия коррупции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_Toc530750932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73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33" w:history="1">
            <w:r w:rsidR="006476C9" w:rsidRPr="006476C9">
              <w:rPr>
                <w:rStyle w:val="a4"/>
                <w:noProof/>
              </w:rPr>
              <w:t>3.12. Оценка эффективности работы органов власти по формированию в обществе нетерпимого отношения к коррупции в Ненецком автономном округе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_Toc530750933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77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34" w:history="1">
            <w:r w:rsidR="006476C9" w:rsidRPr="006476C9">
              <w:rPr>
                <w:rStyle w:val="a4"/>
                <w:noProof/>
              </w:rPr>
              <w:t>3.13. Оценка эффективности работы органов власти по формированию в обществе нетерпимого отношения к коррупции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_Toc530750934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78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35" w:history="1">
            <w:r w:rsidR="006476C9" w:rsidRPr="006476C9">
              <w:rPr>
                <w:rStyle w:val="a4"/>
                <w:noProof/>
              </w:rPr>
              <w:t>4. Основные выводы и рекомендации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_Toc530750935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80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36" w:history="1">
            <w:r w:rsidR="006476C9" w:rsidRPr="006476C9">
              <w:rPr>
                <w:rStyle w:val="a4"/>
                <w:noProof/>
              </w:rPr>
              <w:t>Приложение 1.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_Toc530750936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87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37" w:history="1">
            <w:r w:rsidR="006476C9" w:rsidRPr="006476C9">
              <w:rPr>
                <w:rStyle w:val="a4"/>
                <w:bCs/>
                <w:noProof/>
              </w:rPr>
              <w:t>Приложение 2.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_Toc530750937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103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38" w:history="1">
            <w:r w:rsidR="006476C9" w:rsidRPr="006476C9">
              <w:rPr>
                <w:rStyle w:val="a4"/>
                <w:bCs/>
                <w:noProof/>
              </w:rPr>
              <w:t>Приложение 3.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_Toc530750938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108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39" w:history="1">
            <w:r w:rsidR="006476C9" w:rsidRPr="006476C9">
              <w:rPr>
                <w:rStyle w:val="a4"/>
                <w:noProof/>
              </w:rPr>
              <w:t>Приложение 4.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_Toc530750939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109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6476C9" w:rsidRPr="006476C9" w:rsidRDefault="004803A1">
          <w:pPr>
            <w:pStyle w:val="19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0750940" w:history="1">
            <w:r w:rsidR="006476C9" w:rsidRPr="006476C9">
              <w:rPr>
                <w:rStyle w:val="a4"/>
                <w:noProof/>
              </w:rPr>
              <w:t>Приложение 5.</w:t>
            </w:r>
            <w:r w:rsidR="006476C9" w:rsidRPr="006476C9">
              <w:rPr>
                <w:noProof/>
                <w:webHidden/>
              </w:rPr>
              <w:tab/>
            </w:r>
            <w:r w:rsidR="006476C9" w:rsidRPr="006476C9">
              <w:rPr>
                <w:noProof/>
                <w:webHidden/>
              </w:rPr>
              <w:fldChar w:fldCharType="begin"/>
            </w:r>
            <w:r w:rsidR="006476C9" w:rsidRPr="006476C9">
              <w:rPr>
                <w:noProof/>
                <w:webHidden/>
              </w:rPr>
              <w:instrText xml:space="preserve"> PAGEREF _Toc530750940 \h </w:instrText>
            </w:r>
            <w:r w:rsidR="006476C9" w:rsidRPr="006476C9">
              <w:rPr>
                <w:noProof/>
                <w:webHidden/>
              </w:rPr>
            </w:r>
            <w:r w:rsidR="006476C9" w:rsidRPr="006476C9">
              <w:rPr>
                <w:noProof/>
                <w:webHidden/>
              </w:rPr>
              <w:fldChar w:fldCharType="separate"/>
            </w:r>
            <w:r w:rsidR="006476C9" w:rsidRPr="006476C9">
              <w:rPr>
                <w:noProof/>
                <w:webHidden/>
              </w:rPr>
              <w:t>134</w:t>
            </w:r>
            <w:r w:rsidR="006476C9" w:rsidRPr="006476C9">
              <w:rPr>
                <w:noProof/>
                <w:webHidden/>
              </w:rPr>
              <w:fldChar w:fldCharType="end"/>
            </w:r>
          </w:hyperlink>
        </w:p>
        <w:p w:rsidR="004D5CE8" w:rsidRDefault="0028302C" w:rsidP="00BA076B">
          <w:r w:rsidRPr="003E7A17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C25B81" w:rsidRDefault="00C25B81" w:rsidP="00BA076B">
      <w:pPr>
        <w:spacing w:after="160" w:line="360" w:lineRule="auto"/>
        <w:ind w:left="709"/>
        <w:contextualSpacing/>
        <w:jc w:val="both"/>
        <w:rPr>
          <w:rFonts w:eastAsia="Calibri"/>
          <w:b/>
          <w:sz w:val="28"/>
          <w:szCs w:val="22"/>
          <w:lang w:eastAsia="en-US"/>
        </w:rPr>
      </w:pPr>
    </w:p>
    <w:p w:rsidR="0011080C" w:rsidRDefault="0011080C" w:rsidP="00BA076B">
      <w:pPr>
        <w:spacing w:after="160" w:line="360" w:lineRule="auto"/>
        <w:ind w:left="709"/>
        <w:contextualSpacing/>
        <w:jc w:val="both"/>
        <w:rPr>
          <w:rFonts w:eastAsia="Calibri"/>
          <w:b/>
          <w:sz w:val="28"/>
          <w:szCs w:val="22"/>
          <w:lang w:eastAsia="en-US"/>
        </w:rPr>
      </w:pPr>
    </w:p>
    <w:p w:rsidR="0011080C" w:rsidRDefault="0011080C" w:rsidP="00BA076B">
      <w:pPr>
        <w:spacing w:after="160" w:line="360" w:lineRule="auto"/>
        <w:ind w:left="709"/>
        <w:contextualSpacing/>
        <w:jc w:val="both"/>
        <w:rPr>
          <w:rFonts w:eastAsia="Calibri"/>
          <w:b/>
          <w:sz w:val="28"/>
          <w:szCs w:val="22"/>
          <w:lang w:eastAsia="en-US"/>
        </w:rPr>
      </w:pPr>
    </w:p>
    <w:p w:rsidR="0011080C" w:rsidRDefault="0011080C" w:rsidP="00BA076B">
      <w:pPr>
        <w:spacing w:after="160" w:line="360" w:lineRule="auto"/>
        <w:ind w:left="709"/>
        <w:contextualSpacing/>
        <w:jc w:val="both"/>
        <w:rPr>
          <w:rFonts w:eastAsia="Calibri"/>
          <w:b/>
          <w:sz w:val="28"/>
          <w:szCs w:val="22"/>
          <w:lang w:eastAsia="en-US"/>
        </w:rPr>
      </w:pPr>
    </w:p>
    <w:p w:rsidR="0011080C" w:rsidRDefault="0011080C" w:rsidP="00BA076B">
      <w:pPr>
        <w:spacing w:after="160" w:line="360" w:lineRule="auto"/>
        <w:ind w:left="709"/>
        <w:contextualSpacing/>
        <w:jc w:val="both"/>
        <w:rPr>
          <w:rFonts w:eastAsia="Calibri"/>
          <w:b/>
          <w:sz w:val="28"/>
          <w:szCs w:val="22"/>
          <w:lang w:eastAsia="en-US"/>
        </w:rPr>
      </w:pPr>
    </w:p>
    <w:p w:rsidR="0011080C" w:rsidRDefault="0011080C" w:rsidP="00BA076B">
      <w:pPr>
        <w:spacing w:after="160" w:line="360" w:lineRule="auto"/>
        <w:ind w:left="709"/>
        <w:contextualSpacing/>
        <w:jc w:val="both"/>
        <w:rPr>
          <w:rFonts w:eastAsia="Calibri"/>
          <w:b/>
          <w:sz w:val="28"/>
          <w:szCs w:val="22"/>
          <w:lang w:eastAsia="en-US"/>
        </w:rPr>
      </w:pPr>
    </w:p>
    <w:p w:rsidR="0011080C" w:rsidRDefault="0011080C" w:rsidP="00BA076B">
      <w:pPr>
        <w:spacing w:after="160" w:line="360" w:lineRule="auto"/>
        <w:ind w:left="709"/>
        <w:contextualSpacing/>
        <w:jc w:val="both"/>
        <w:rPr>
          <w:rFonts w:eastAsia="Calibri"/>
          <w:b/>
          <w:sz w:val="28"/>
          <w:szCs w:val="22"/>
          <w:lang w:eastAsia="en-US"/>
        </w:rPr>
      </w:pPr>
    </w:p>
    <w:p w:rsidR="0011080C" w:rsidRDefault="0011080C" w:rsidP="00BA076B">
      <w:pPr>
        <w:spacing w:after="160" w:line="360" w:lineRule="auto"/>
        <w:ind w:left="709"/>
        <w:contextualSpacing/>
        <w:jc w:val="both"/>
        <w:rPr>
          <w:rFonts w:eastAsia="Calibri"/>
          <w:b/>
          <w:sz w:val="28"/>
          <w:szCs w:val="22"/>
          <w:lang w:eastAsia="en-US"/>
        </w:rPr>
      </w:pPr>
    </w:p>
    <w:p w:rsidR="0011080C" w:rsidRDefault="0011080C" w:rsidP="00BA076B">
      <w:pPr>
        <w:spacing w:after="160" w:line="360" w:lineRule="auto"/>
        <w:ind w:left="709"/>
        <w:contextualSpacing/>
        <w:jc w:val="both"/>
        <w:rPr>
          <w:rFonts w:eastAsia="Calibri"/>
          <w:b/>
          <w:sz w:val="28"/>
          <w:szCs w:val="22"/>
          <w:lang w:eastAsia="en-US"/>
        </w:rPr>
      </w:pPr>
    </w:p>
    <w:p w:rsidR="00A52618" w:rsidRDefault="00A52618" w:rsidP="00BA076B">
      <w:pPr>
        <w:pStyle w:val="af7"/>
        <w:numPr>
          <w:ilvl w:val="0"/>
          <w:numId w:val="1"/>
        </w:numPr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30779" w:rsidRPr="00A52618" w:rsidRDefault="00A52618" w:rsidP="00A52618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" w:name="_Toc530750909"/>
      <w:r>
        <w:rPr>
          <w:b/>
          <w:sz w:val="28"/>
          <w:szCs w:val="28"/>
        </w:rPr>
        <w:lastRenderedPageBreak/>
        <w:t xml:space="preserve">1. </w:t>
      </w:r>
      <w:r w:rsidR="00D30779" w:rsidRPr="00A52618">
        <w:rPr>
          <w:b/>
          <w:sz w:val="28"/>
          <w:szCs w:val="28"/>
        </w:rPr>
        <w:t>Программа исследования</w:t>
      </w:r>
      <w:bookmarkEnd w:id="1"/>
    </w:p>
    <w:p w:rsidR="003E7A17" w:rsidRPr="002B21A6" w:rsidRDefault="00D35D44" w:rsidP="00BA076B">
      <w:pPr>
        <w:pStyle w:val="af7"/>
        <w:numPr>
          <w:ilvl w:val="1"/>
          <w:numId w:val="1"/>
        </w:numPr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bookmarkStart w:id="2" w:name="_Toc530750910"/>
      <w:r w:rsidRPr="002B21A6">
        <w:rPr>
          <w:b/>
          <w:sz w:val="28"/>
          <w:szCs w:val="28"/>
        </w:rPr>
        <w:t>Методологический раздел</w:t>
      </w:r>
      <w:bookmarkEnd w:id="2"/>
    </w:p>
    <w:p w:rsidR="00CF4261" w:rsidRDefault="00CF4261" w:rsidP="00BA076B">
      <w:pPr>
        <w:spacing w:line="360" w:lineRule="auto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FA0004" w:rsidRDefault="00CF4261" w:rsidP="00BA076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B21A6">
        <w:rPr>
          <w:b/>
          <w:bCs/>
          <w:sz w:val="28"/>
          <w:szCs w:val="28"/>
          <w:lang w:eastAsia="ru-RU"/>
        </w:rPr>
        <w:t>Цель исследования:</w:t>
      </w:r>
    </w:p>
    <w:p w:rsidR="002E5E7D" w:rsidRDefault="002E5E7D" w:rsidP="00BA076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E5E7D">
        <w:rPr>
          <w:sz w:val="28"/>
          <w:szCs w:val="28"/>
          <w:lang w:eastAsia="ru-RU"/>
        </w:rPr>
        <w:t>Оценка населением эффективности государственной политики в сфере противодействия коррупции в Ненецком автономном округе в</w:t>
      </w:r>
      <w:r w:rsidR="00371D1D">
        <w:rPr>
          <w:sz w:val="28"/>
          <w:szCs w:val="28"/>
          <w:lang w:eastAsia="ru-RU"/>
        </w:rPr>
        <w:t xml:space="preserve"> 2018</w:t>
      </w:r>
      <w:r w:rsidRPr="002E5E7D">
        <w:rPr>
          <w:sz w:val="28"/>
          <w:szCs w:val="28"/>
          <w:lang w:eastAsia="ru-RU"/>
        </w:rPr>
        <w:t xml:space="preserve"> году.</w:t>
      </w:r>
      <w:r>
        <w:rPr>
          <w:sz w:val="28"/>
          <w:szCs w:val="28"/>
          <w:lang w:eastAsia="ru-RU"/>
        </w:rPr>
        <w:t xml:space="preserve"> </w:t>
      </w:r>
    </w:p>
    <w:p w:rsidR="00CF4261" w:rsidRPr="002B21A6" w:rsidRDefault="00CF4261" w:rsidP="00BA076B">
      <w:pPr>
        <w:spacing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2B21A6">
        <w:rPr>
          <w:b/>
          <w:sz w:val="28"/>
          <w:szCs w:val="28"/>
          <w:lang w:eastAsia="ru-RU"/>
        </w:rPr>
        <w:t xml:space="preserve">Основные </w:t>
      </w:r>
      <w:r w:rsidRPr="002B21A6">
        <w:rPr>
          <w:b/>
          <w:bCs/>
          <w:sz w:val="28"/>
          <w:szCs w:val="28"/>
          <w:lang w:eastAsia="ru-RU"/>
        </w:rPr>
        <w:t>задачи исследования</w:t>
      </w:r>
      <w:r w:rsidRPr="002B21A6">
        <w:rPr>
          <w:b/>
          <w:sz w:val="28"/>
          <w:szCs w:val="28"/>
          <w:lang w:eastAsia="ru-RU"/>
        </w:rPr>
        <w:t>:</w:t>
      </w:r>
    </w:p>
    <w:p w:rsidR="002E5E7D" w:rsidRPr="002E5E7D" w:rsidRDefault="002E5E7D" w:rsidP="00BA076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E5E7D">
        <w:rPr>
          <w:sz w:val="28"/>
          <w:szCs w:val="28"/>
          <w:lang w:eastAsia="ru-RU"/>
        </w:rPr>
        <w:t>Определение и анализ оценки населением уровня состояния коррупции в Н</w:t>
      </w:r>
      <w:r w:rsidR="00371D1D">
        <w:rPr>
          <w:sz w:val="28"/>
          <w:szCs w:val="28"/>
          <w:lang w:eastAsia="ru-RU"/>
        </w:rPr>
        <w:t>енецком автономном округе в 2018</w:t>
      </w:r>
      <w:r w:rsidRPr="002E5E7D">
        <w:rPr>
          <w:sz w:val="28"/>
          <w:szCs w:val="28"/>
          <w:lang w:eastAsia="ru-RU"/>
        </w:rPr>
        <w:t xml:space="preserve"> году. Оценка факторов, способствующих распространению коррупции, факторов, способствующих противодействию коррупции. </w:t>
      </w:r>
    </w:p>
    <w:p w:rsidR="002E5E7D" w:rsidRPr="002E5E7D" w:rsidRDefault="002E5E7D" w:rsidP="00BA076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E5E7D">
        <w:rPr>
          <w:sz w:val="28"/>
          <w:szCs w:val="28"/>
          <w:lang w:eastAsia="ru-RU"/>
        </w:rPr>
        <w:tab/>
        <w:t>● Определение и анализ уровня знаний у населения нормативно-правовой базы и мероприятий государственной политики по противодействию коррупции в Ненецком автономном округе в 201</w:t>
      </w:r>
      <w:r w:rsidR="00371D1D">
        <w:rPr>
          <w:sz w:val="28"/>
          <w:szCs w:val="28"/>
          <w:lang w:eastAsia="ru-RU"/>
        </w:rPr>
        <w:t>8</w:t>
      </w:r>
      <w:r w:rsidRPr="002E5E7D">
        <w:rPr>
          <w:sz w:val="28"/>
          <w:szCs w:val="28"/>
          <w:lang w:eastAsia="ru-RU"/>
        </w:rPr>
        <w:t xml:space="preserve"> году.</w:t>
      </w:r>
    </w:p>
    <w:p w:rsidR="002E5E7D" w:rsidRPr="002E5E7D" w:rsidRDefault="002E5E7D" w:rsidP="00BA076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E5E7D">
        <w:rPr>
          <w:sz w:val="28"/>
          <w:szCs w:val="28"/>
          <w:lang w:eastAsia="ru-RU"/>
        </w:rPr>
        <w:tab/>
        <w:t>● Выявление и анализ оценки населением эффективности мероприятий государственной политики по противодействию коррупции (основные направления реализации Национальной стратегии противодействия коррупции) в Н</w:t>
      </w:r>
      <w:r w:rsidR="00371D1D">
        <w:rPr>
          <w:sz w:val="28"/>
          <w:szCs w:val="28"/>
          <w:lang w:eastAsia="ru-RU"/>
        </w:rPr>
        <w:t>енецком автономном округе в 2018</w:t>
      </w:r>
      <w:r w:rsidRPr="002E5E7D">
        <w:rPr>
          <w:sz w:val="28"/>
          <w:szCs w:val="28"/>
          <w:lang w:eastAsia="ru-RU"/>
        </w:rPr>
        <w:t xml:space="preserve"> году.</w:t>
      </w:r>
    </w:p>
    <w:p w:rsidR="002E5E7D" w:rsidRPr="002E5E7D" w:rsidRDefault="002E5E7D" w:rsidP="00BA076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E5E7D">
        <w:rPr>
          <w:sz w:val="28"/>
          <w:szCs w:val="28"/>
          <w:lang w:eastAsia="ru-RU"/>
        </w:rPr>
        <w:tab/>
        <w:t xml:space="preserve">● Выявление и анализ уровня освещения темы коррупции и противодействия ей в средствах массовой информации в Ненецком </w:t>
      </w:r>
      <w:r w:rsidR="00371D1D">
        <w:rPr>
          <w:sz w:val="28"/>
          <w:szCs w:val="28"/>
          <w:lang w:eastAsia="ru-RU"/>
        </w:rPr>
        <w:t>автономном округе в 2018</w:t>
      </w:r>
      <w:r w:rsidRPr="002E5E7D">
        <w:rPr>
          <w:sz w:val="28"/>
          <w:szCs w:val="28"/>
          <w:lang w:eastAsia="ru-RU"/>
        </w:rPr>
        <w:t xml:space="preserve"> году.  </w:t>
      </w:r>
    </w:p>
    <w:p w:rsidR="002E5E7D" w:rsidRPr="002E5E7D" w:rsidRDefault="002E5E7D" w:rsidP="00BA076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E5E7D">
        <w:rPr>
          <w:sz w:val="28"/>
          <w:szCs w:val="28"/>
          <w:lang w:eastAsia="ru-RU"/>
        </w:rPr>
        <w:tab/>
        <w:t>● Выявление и анализ уровня состояния системы правового просвещения населения в Ненецком автономном округе в 201</w:t>
      </w:r>
      <w:r w:rsidR="00371D1D">
        <w:rPr>
          <w:sz w:val="28"/>
          <w:szCs w:val="28"/>
          <w:lang w:eastAsia="ru-RU"/>
        </w:rPr>
        <w:t>8</w:t>
      </w:r>
      <w:r w:rsidRPr="002E5E7D">
        <w:rPr>
          <w:sz w:val="28"/>
          <w:szCs w:val="28"/>
          <w:lang w:eastAsia="ru-RU"/>
        </w:rPr>
        <w:t xml:space="preserve"> году.</w:t>
      </w:r>
    </w:p>
    <w:p w:rsidR="002E5E7D" w:rsidRPr="002E5E7D" w:rsidRDefault="002E5E7D" w:rsidP="00BA076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E5E7D">
        <w:rPr>
          <w:sz w:val="28"/>
          <w:szCs w:val="28"/>
          <w:lang w:eastAsia="ru-RU"/>
        </w:rPr>
        <w:tab/>
        <w:t>● Оценка населением эффективности работы по формированию в обществе нетерпимого отношения к коррупции в Н</w:t>
      </w:r>
      <w:r w:rsidR="00371D1D">
        <w:rPr>
          <w:sz w:val="28"/>
          <w:szCs w:val="28"/>
          <w:lang w:eastAsia="ru-RU"/>
        </w:rPr>
        <w:t>енецком автономном округе в 2018</w:t>
      </w:r>
      <w:r w:rsidRPr="002E5E7D">
        <w:rPr>
          <w:sz w:val="28"/>
          <w:szCs w:val="28"/>
          <w:lang w:eastAsia="ru-RU"/>
        </w:rPr>
        <w:t xml:space="preserve"> году.</w:t>
      </w:r>
    </w:p>
    <w:p w:rsidR="002E5E7D" w:rsidRDefault="002E5E7D" w:rsidP="00BA076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E5E7D">
        <w:rPr>
          <w:sz w:val="28"/>
          <w:szCs w:val="28"/>
          <w:lang w:eastAsia="ru-RU"/>
        </w:rPr>
        <w:tab/>
        <w:t xml:space="preserve">● Оценка населением эффективности мер по устранению условий, способствующих совершению коррупционных правонарушений, с которыми </w:t>
      </w:r>
      <w:r w:rsidRPr="002E5E7D">
        <w:rPr>
          <w:sz w:val="28"/>
          <w:szCs w:val="28"/>
          <w:lang w:eastAsia="ru-RU"/>
        </w:rPr>
        <w:lastRenderedPageBreak/>
        <w:t>граждане встречаются наиболее часто (бытовая коррупция) в Ненецком автономном округе</w:t>
      </w:r>
      <w:r w:rsidR="00371D1D">
        <w:rPr>
          <w:sz w:val="28"/>
          <w:szCs w:val="28"/>
          <w:lang w:eastAsia="ru-RU"/>
        </w:rPr>
        <w:t xml:space="preserve"> в 2018</w:t>
      </w:r>
      <w:r w:rsidRPr="002E5E7D">
        <w:rPr>
          <w:sz w:val="28"/>
          <w:szCs w:val="28"/>
          <w:lang w:eastAsia="ru-RU"/>
        </w:rPr>
        <w:t xml:space="preserve"> году.</w:t>
      </w:r>
      <w:r>
        <w:rPr>
          <w:sz w:val="28"/>
          <w:szCs w:val="28"/>
          <w:lang w:eastAsia="ru-RU"/>
        </w:rPr>
        <w:t xml:space="preserve"> </w:t>
      </w:r>
    </w:p>
    <w:p w:rsidR="00FA0004" w:rsidRPr="002562A8" w:rsidRDefault="00D35D44" w:rsidP="00BA076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2B21A6">
        <w:rPr>
          <w:b/>
          <w:bCs/>
          <w:sz w:val="28"/>
          <w:szCs w:val="28"/>
          <w:lang w:eastAsia="ru-RU"/>
        </w:rPr>
        <w:t xml:space="preserve">Объект </w:t>
      </w:r>
      <w:r w:rsidR="00EF7730" w:rsidRPr="002B21A6">
        <w:rPr>
          <w:b/>
          <w:bCs/>
          <w:sz w:val="28"/>
          <w:szCs w:val="28"/>
          <w:lang w:eastAsia="ru-RU"/>
        </w:rPr>
        <w:t>и</w:t>
      </w:r>
      <w:r w:rsidR="00EF7730" w:rsidRPr="002B21A6">
        <w:rPr>
          <w:b/>
          <w:sz w:val="28"/>
          <w:szCs w:val="28"/>
          <w:lang w:eastAsia="ru-RU"/>
        </w:rPr>
        <w:t>сследования:</w:t>
      </w:r>
      <w:r w:rsidR="00EF7730" w:rsidRPr="002B21A6">
        <w:rPr>
          <w:sz w:val="28"/>
          <w:szCs w:val="28"/>
          <w:lang w:eastAsia="ru-RU"/>
        </w:rPr>
        <w:t xml:space="preserve"> </w:t>
      </w:r>
      <w:r w:rsidR="00EF7730">
        <w:rPr>
          <w:sz w:val="28"/>
          <w:szCs w:val="28"/>
          <w:lang w:eastAsia="ru-RU"/>
        </w:rPr>
        <w:t>население</w:t>
      </w:r>
      <w:r w:rsidR="00EF7730" w:rsidRPr="00EF7730">
        <w:rPr>
          <w:sz w:val="28"/>
          <w:szCs w:val="28"/>
          <w:lang w:eastAsia="ru-RU"/>
        </w:rPr>
        <w:t xml:space="preserve"> старше 18 лет, постоянно проживающее в Ненецком автономном округе. </w:t>
      </w:r>
    </w:p>
    <w:p w:rsidR="00BD5A2B" w:rsidRPr="002562A8" w:rsidRDefault="002562A8" w:rsidP="00BA076B">
      <w:pPr>
        <w:spacing w:line="360" w:lineRule="auto"/>
        <w:jc w:val="both"/>
        <w:rPr>
          <w:sz w:val="28"/>
        </w:rPr>
      </w:pPr>
      <w:r>
        <w:rPr>
          <w:b/>
          <w:sz w:val="28"/>
        </w:rPr>
        <w:tab/>
        <w:t xml:space="preserve">Предмет исследования: </w:t>
      </w:r>
      <w:r>
        <w:rPr>
          <w:sz w:val="28"/>
        </w:rPr>
        <w:t>мнение населения Ненецкого автономного округа о</w:t>
      </w:r>
      <w:r w:rsidR="00710B88">
        <w:rPr>
          <w:sz w:val="28"/>
        </w:rPr>
        <w:t>б</w:t>
      </w:r>
      <w:r>
        <w:rPr>
          <w:sz w:val="28"/>
        </w:rPr>
        <w:t xml:space="preserve"> </w:t>
      </w:r>
      <w:r w:rsidR="00126AE6">
        <w:rPr>
          <w:sz w:val="28"/>
        </w:rPr>
        <w:t xml:space="preserve">эффективности государственной политики в сфере противодействия коррупции.  </w:t>
      </w:r>
    </w:p>
    <w:p w:rsidR="00BD5A2B" w:rsidRDefault="00BD5A2B" w:rsidP="00BA076B">
      <w:pPr>
        <w:rPr>
          <w:b/>
          <w:sz w:val="28"/>
        </w:rPr>
      </w:pPr>
    </w:p>
    <w:p w:rsidR="00D35D44" w:rsidRPr="005362F2" w:rsidRDefault="005362F2" w:rsidP="00BA076B">
      <w:pPr>
        <w:pStyle w:val="af7"/>
        <w:numPr>
          <w:ilvl w:val="1"/>
          <w:numId w:val="2"/>
        </w:numPr>
        <w:spacing w:line="360" w:lineRule="auto"/>
        <w:jc w:val="both"/>
        <w:outlineLvl w:val="0"/>
        <w:rPr>
          <w:b/>
          <w:color w:val="000000"/>
          <w:sz w:val="28"/>
          <w:szCs w:val="28"/>
        </w:rPr>
      </w:pPr>
      <w:bookmarkStart w:id="3" w:name="_Toc530750911"/>
      <w:r>
        <w:rPr>
          <w:b/>
          <w:color w:val="000000"/>
          <w:sz w:val="28"/>
          <w:szCs w:val="28"/>
        </w:rPr>
        <w:t>Методический раздел</w:t>
      </w:r>
      <w:bookmarkEnd w:id="3"/>
    </w:p>
    <w:p w:rsidR="005362F2" w:rsidRPr="00D35D44" w:rsidRDefault="005362F2" w:rsidP="00BA076B">
      <w:pPr>
        <w:spacing w:line="360" w:lineRule="auto"/>
        <w:jc w:val="both"/>
        <w:rPr>
          <w:sz w:val="28"/>
          <w:szCs w:val="28"/>
        </w:rPr>
      </w:pPr>
    </w:p>
    <w:p w:rsidR="00D35D44" w:rsidRPr="00D35D44" w:rsidRDefault="00D35D44" w:rsidP="00BA076B">
      <w:pPr>
        <w:tabs>
          <w:tab w:val="left" w:pos="960"/>
          <w:tab w:val="left" w:pos="1080"/>
          <w:tab w:val="left" w:pos="1320"/>
          <w:tab w:val="left" w:pos="1440"/>
          <w:tab w:val="left" w:pos="1560"/>
          <w:tab w:val="left" w:pos="1800"/>
        </w:tabs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D35D44">
        <w:rPr>
          <w:b/>
          <w:color w:val="000000"/>
          <w:sz w:val="28"/>
          <w:szCs w:val="28"/>
        </w:rPr>
        <w:t>Проведение опроса населения</w:t>
      </w:r>
    </w:p>
    <w:p w:rsidR="00126AE6" w:rsidRDefault="00126AE6" w:rsidP="00BA076B">
      <w:pPr>
        <w:tabs>
          <w:tab w:val="left" w:pos="960"/>
          <w:tab w:val="left" w:pos="1080"/>
          <w:tab w:val="left" w:pos="1320"/>
          <w:tab w:val="left" w:pos="1440"/>
          <w:tab w:val="left" w:pos="1560"/>
          <w:tab w:val="left" w:pos="180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35D44">
        <w:rPr>
          <w:color w:val="000000"/>
          <w:sz w:val="28"/>
          <w:szCs w:val="28"/>
        </w:rPr>
        <w:t xml:space="preserve">Проведение количественного исследования по изучению </w:t>
      </w:r>
      <w:r w:rsidR="00356084" w:rsidRPr="00356084">
        <w:rPr>
          <w:color w:val="000000"/>
          <w:sz w:val="28"/>
          <w:szCs w:val="28"/>
        </w:rPr>
        <w:t>эффективности государственной политики в сфере противодействия коррупции</w:t>
      </w:r>
      <w:r w:rsidR="00356084">
        <w:rPr>
          <w:color w:val="000000"/>
          <w:sz w:val="28"/>
          <w:szCs w:val="28"/>
        </w:rPr>
        <w:t xml:space="preserve"> на территории Ненецкого автономного округа</w:t>
      </w:r>
      <w:r w:rsidR="00356084" w:rsidRPr="00356084">
        <w:rPr>
          <w:color w:val="000000"/>
          <w:sz w:val="28"/>
          <w:szCs w:val="28"/>
        </w:rPr>
        <w:t xml:space="preserve"> </w:t>
      </w:r>
      <w:r w:rsidRPr="00D35D44">
        <w:rPr>
          <w:color w:val="000000"/>
          <w:sz w:val="28"/>
          <w:szCs w:val="28"/>
        </w:rPr>
        <w:t>осуществля</w:t>
      </w:r>
      <w:r w:rsidR="00AE0B5C">
        <w:rPr>
          <w:color w:val="000000"/>
          <w:sz w:val="28"/>
          <w:szCs w:val="28"/>
        </w:rPr>
        <w:t>лось</w:t>
      </w:r>
      <w:r w:rsidRPr="00D35D44">
        <w:rPr>
          <w:color w:val="000000"/>
          <w:sz w:val="28"/>
          <w:szCs w:val="28"/>
        </w:rPr>
        <w:t xml:space="preserve"> методом </w:t>
      </w:r>
      <w:r w:rsidRPr="00586BE1">
        <w:rPr>
          <w:color w:val="000000"/>
          <w:sz w:val="28"/>
          <w:szCs w:val="28"/>
        </w:rPr>
        <w:t>личного поквартирного интервью</w:t>
      </w:r>
      <w:r w:rsidRPr="00D35D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 w:rsidRPr="00586BE1">
        <w:rPr>
          <w:color w:val="000000"/>
          <w:sz w:val="28"/>
          <w:szCs w:val="28"/>
        </w:rPr>
        <w:t xml:space="preserve">полуструктурированных глубинных интервью </w:t>
      </w:r>
      <w:r>
        <w:rPr>
          <w:color w:val="000000"/>
          <w:sz w:val="28"/>
          <w:szCs w:val="28"/>
        </w:rPr>
        <w:t xml:space="preserve">населения в возрасте 18 лет и старше, </w:t>
      </w:r>
      <w:r w:rsidRPr="00D35D44">
        <w:rPr>
          <w:color w:val="000000"/>
          <w:sz w:val="28"/>
          <w:szCs w:val="28"/>
        </w:rPr>
        <w:t xml:space="preserve">постоянно проживающего на территории </w:t>
      </w:r>
      <w:r>
        <w:rPr>
          <w:color w:val="000000"/>
          <w:sz w:val="28"/>
          <w:szCs w:val="28"/>
        </w:rPr>
        <w:t>Ненецкого автономного округа</w:t>
      </w:r>
      <w:r w:rsidRPr="00D35D44">
        <w:rPr>
          <w:color w:val="000000"/>
          <w:sz w:val="28"/>
          <w:szCs w:val="28"/>
        </w:rPr>
        <w:t>.</w:t>
      </w:r>
    </w:p>
    <w:p w:rsidR="00126AE6" w:rsidRPr="001856FC" w:rsidRDefault="00126AE6" w:rsidP="00BA076B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1856FC">
        <w:rPr>
          <w:i/>
          <w:sz w:val="28"/>
          <w:szCs w:val="28"/>
          <w:u w:val="single"/>
        </w:rPr>
        <w:t>Методика отбора респондентов</w:t>
      </w:r>
    </w:p>
    <w:p w:rsidR="00126AE6" w:rsidRPr="009242F4" w:rsidRDefault="00126AE6" w:rsidP="00BA076B">
      <w:pPr>
        <w:pStyle w:val="af7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242F4">
        <w:rPr>
          <w:sz w:val="28"/>
          <w:szCs w:val="28"/>
        </w:rPr>
        <w:t>Интервьюеры опрашива</w:t>
      </w:r>
      <w:r w:rsidR="005A3D91">
        <w:rPr>
          <w:sz w:val="28"/>
          <w:szCs w:val="28"/>
        </w:rPr>
        <w:t>ли</w:t>
      </w:r>
      <w:r w:rsidRPr="009242F4">
        <w:rPr>
          <w:sz w:val="28"/>
          <w:szCs w:val="28"/>
        </w:rPr>
        <w:t xml:space="preserve"> отдельных людей, проживающих в домохозяйствах. Под домохозяйством в </w:t>
      </w:r>
      <w:r w:rsidR="005A3D91">
        <w:rPr>
          <w:sz w:val="28"/>
          <w:szCs w:val="28"/>
        </w:rPr>
        <w:t xml:space="preserve">данном исследовании подразумевалось </w:t>
      </w:r>
      <w:r w:rsidRPr="009242F4">
        <w:rPr>
          <w:sz w:val="28"/>
          <w:szCs w:val="28"/>
        </w:rPr>
        <w:t>совокупность людей, постоянно проживающих вместе на одной жилплощади. При этом они не обязательно должны состоять в родственных связях.</w:t>
      </w:r>
    </w:p>
    <w:p w:rsidR="00126AE6" w:rsidRPr="009242F4" w:rsidRDefault="00126AE6" w:rsidP="00BA076B">
      <w:pPr>
        <w:pStyle w:val="af7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242F4">
        <w:rPr>
          <w:sz w:val="28"/>
          <w:szCs w:val="28"/>
        </w:rPr>
        <w:t>Опрос респондентов провод</w:t>
      </w:r>
      <w:r w:rsidR="005A3D91">
        <w:rPr>
          <w:sz w:val="28"/>
          <w:szCs w:val="28"/>
        </w:rPr>
        <w:t>ился</w:t>
      </w:r>
      <w:r w:rsidRPr="009242F4">
        <w:rPr>
          <w:sz w:val="28"/>
          <w:szCs w:val="28"/>
        </w:rPr>
        <w:t xml:space="preserve"> по месту их проживания.</w:t>
      </w:r>
    </w:p>
    <w:p w:rsidR="00126AE6" w:rsidRPr="009242F4" w:rsidRDefault="00126AE6" w:rsidP="00BA076B">
      <w:pPr>
        <w:pStyle w:val="af7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242F4">
        <w:rPr>
          <w:sz w:val="28"/>
          <w:szCs w:val="28"/>
        </w:rPr>
        <w:t xml:space="preserve">В случае проведения опроса поквартирно, в </w:t>
      </w:r>
      <w:r w:rsidR="005A3D91">
        <w:rPr>
          <w:sz w:val="28"/>
          <w:szCs w:val="28"/>
        </w:rPr>
        <w:t>отобранной квартире интервьюер опрашивал</w:t>
      </w:r>
      <w:r w:rsidRPr="009242F4">
        <w:rPr>
          <w:sz w:val="28"/>
          <w:szCs w:val="28"/>
        </w:rPr>
        <w:t xml:space="preserve"> проживающих там людей, которые подходят по квоте, полученной интервьюером перед началом исследования. В одном домохозяйстве </w:t>
      </w:r>
      <w:r w:rsidR="005A3D91">
        <w:rPr>
          <w:sz w:val="28"/>
          <w:szCs w:val="28"/>
        </w:rPr>
        <w:t>мог быть</w:t>
      </w:r>
      <w:r w:rsidRPr="009242F4">
        <w:rPr>
          <w:sz w:val="28"/>
          <w:szCs w:val="28"/>
        </w:rPr>
        <w:t xml:space="preserve"> опрошен только 1 человек. </w:t>
      </w:r>
    </w:p>
    <w:p w:rsidR="00126AE6" w:rsidRPr="00D736E7" w:rsidRDefault="005A3D91" w:rsidP="00BA07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могли</w:t>
      </w:r>
      <w:r w:rsidR="00126AE6" w:rsidRPr="00D736E7">
        <w:rPr>
          <w:sz w:val="28"/>
          <w:szCs w:val="28"/>
        </w:rPr>
        <w:t xml:space="preserve"> принимать участие в опросе приехавшие на время родственники, друзья, знакомые, соседи, лица, находящиеся в состоянии алкогольного, наркотического опьянения. </w:t>
      </w:r>
    </w:p>
    <w:p w:rsidR="00126AE6" w:rsidRPr="00434A47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D736E7">
        <w:rPr>
          <w:sz w:val="28"/>
          <w:szCs w:val="28"/>
        </w:rPr>
        <w:t>При проведении интервью не допуск</w:t>
      </w:r>
      <w:r w:rsidR="005A3D91">
        <w:rPr>
          <w:sz w:val="28"/>
          <w:szCs w:val="28"/>
        </w:rPr>
        <w:t>алась</w:t>
      </w:r>
      <w:r w:rsidRPr="00D736E7">
        <w:rPr>
          <w:sz w:val="28"/>
          <w:szCs w:val="28"/>
        </w:rPr>
        <w:t xml:space="preserve"> «помощь» со стороны родственников или других посторонних лиц.</w:t>
      </w:r>
    </w:p>
    <w:p w:rsidR="00126AE6" w:rsidRPr="009242F4" w:rsidRDefault="00126AE6" w:rsidP="00BA076B">
      <w:pPr>
        <w:pStyle w:val="af7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242F4">
        <w:rPr>
          <w:sz w:val="28"/>
          <w:szCs w:val="28"/>
        </w:rPr>
        <w:t>Если кого</w:t>
      </w:r>
      <w:r w:rsidR="005A3D91">
        <w:rPr>
          <w:sz w:val="28"/>
          <w:szCs w:val="28"/>
        </w:rPr>
        <w:t xml:space="preserve">-то из членов домохозяйства не было </w:t>
      </w:r>
      <w:r w:rsidRPr="009242F4">
        <w:rPr>
          <w:sz w:val="28"/>
          <w:szCs w:val="28"/>
        </w:rPr>
        <w:t xml:space="preserve">дома, либо </w:t>
      </w:r>
      <w:r w:rsidR="005A3D91">
        <w:rPr>
          <w:sz w:val="28"/>
          <w:szCs w:val="28"/>
        </w:rPr>
        <w:t>присутствующие члены не подходили</w:t>
      </w:r>
      <w:r w:rsidRPr="009242F4">
        <w:rPr>
          <w:sz w:val="28"/>
          <w:szCs w:val="28"/>
        </w:rPr>
        <w:t xml:space="preserve"> по полу или возрасту, либо в квартире отказались от участия в опросе, интервьюер </w:t>
      </w:r>
      <w:r w:rsidR="007F7206">
        <w:rPr>
          <w:sz w:val="28"/>
          <w:szCs w:val="28"/>
        </w:rPr>
        <w:t>переходил</w:t>
      </w:r>
      <w:r w:rsidRPr="009242F4">
        <w:rPr>
          <w:sz w:val="28"/>
          <w:szCs w:val="28"/>
        </w:rPr>
        <w:t xml:space="preserve"> к следующему домохозяйству, сделав соответствующую запись в маршрутном листе. </w:t>
      </w:r>
    </w:p>
    <w:p w:rsidR="00126AE6" w:rsidRPr="009242F4" w:rsidRDefault="007F7206" w:rsidP="00BA076B">
      <w:pPr>
        <w:pStyle w:val="af7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опросе принимало</w:t>
      </w:r>
      <w:r w:rsidR="00126AE6" w:rsidRPr="009242F4">
        <w:rPr>
          <w:sz w:val="28"/>
          <w:szCs w:val="28"/>
        </w:rPr>
        <w:t xml:space="preserve"> участие население в возрасте от 18 лет и старше. Соблюдение квот по полу</w:t>
      </w:r>
      <w:r w:rsidR="00126AE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возрасту, являлось</w:t>
      </w:r>
      <w:r w:rsidR="00126AE6" w:rsidRPr="009242F4">
        <w:rPr>
          <w:sz w:val="28"/>
          <w:szCs w:val="28"/>
        </w:rPr>
        <w:t xml:space="preserve"> обязательным.</w:t>
      </w:r>
    </w:p>
    <w:p w:rsidR="00126AE6" w:rsidRPr="00434A47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434A47">
        <w:rPr>
          <w:sz w:val="28"/>
          <w:szCs w:val="28"/>
        </w:rPr>
        <w:t xml:space="preserve">В некоторых случаях </w:t>
      </w:r>
      <w:r w:rsidR="007F7206">
        <w:rPr>
          <w:sz w:val="28"/>
          <w:szCs w:val="28"/>
        </w:rPr>
        <w:t>допускалось</w:t>
      </w:r>
      <w:r w:rsidRPr="00434A47">
        <w:rPr>
          <w:sz w:val="28"/>
          <w:szCs w:val="28"/>
        </w:rPr>
        <w:t xml:space="preserve"> смещение в выборке по демографическим группам на 1-2 респондента.</w:t>
      </w:r>
    </w:p>
    <w:p w:rsidR="00126AE6" w:rsidRPr="005B612C" w:rsidRDefault="00126AE6" w:rsidP="00BA076B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Методика отбора дома / квартиры</w:t>
      </w:r>
      <w:r w:rsidRPr="005B612C">
        <w:rPr>
          <w:i/>
          <w:sz w:val="28"/>
          <w:szCs w:val="28"/>
        </w:rPr>
        <w:t>:</w:t>
      </w:r>
    </w:p>
    <w:p w:rsidR="00126AE6" w:rsidRPr="005B612C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5B612C">
        <w:rPr>
          <w:sz w:val="28"/>
          <w:szCs w:val="28"/>
        </w:rPr>
        <w:t>Для опроса организатор указывает улицу (микрорайон)</w:t>
      </w:r>
      <w:r>
        <w:rPr>
          <w:sz w:val="28"/>
          <w:szCs w:val="28"/>
        </w:rPr>
        <w:t>, населенный пункт</w:t>
      </w:r>
      <w:r w:rsidRPr="005B612C">
        <w:rPr>
          <w:sz w:val="28"/>
          <w:szCs w:val="28"/>
        </w:rPr>
        <w:t xml:space="preserve"> и отправную точку маршрута (номер дома, или перечень домов).</w:t>
      </w:r>
    </w:p>
    <w:p w:rsidR="00126AE6" w:rsidRPr="005B612C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5B612C">
        <w:rPr>
          <w:sz w:val="28"/>
          <w:szCs w:val="28"/>
        </w:rPr>
        <w:t>Правила следования по маршруту:</w:t>
      </w:r>
    </w:p>
    <w:p w:rsidR="00126AE6" w:rsidRPr="008B58C2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5B612C">
        <w:rPr>
          <w:sz w:val="28"/>
          <w:szCs w:val="28"/>
        </w:rPr>
        <w:t>1.</w:t>
      </w:r>
      <w:r w:rsidRPr="005B612C">
        <w:rPr>
          <w:sz w:val="28"/>
          <w:szCs w:val="28"/>
        </w:rPr>
        <w:tab/>
      </w:r>
      <w:r w:rsidRPr="008B58C2">
        <w:rPr>
          <w:sz w:val="28"/>
          <w:szCs w:val="28"/>
        </w:rPr>
        <w:t xml:space="preserve">В домах индивидуальной застройки опрос начинается с дома № 1. Если в данном домохозяйстве не удалось взять интервью, необходимо перейти в следующее по порядку домохозяйство. Если в домохозяйстве удалось опросить респондента, то следующее домохозяйство вычисляется прибавлением «шага выборки». В домах индивидуальной застройки «шаг выборки» составляет 2. </w:t>
      </w:r>
    </w:p>
    <w:p w:rsidR="00126AE6" w:rsidRPr="008B58C2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8B58C2">
        <w:rPr>
          <w:sz w:val="28"/>
          <w:szCs w:val="28"/>
        </w:rPr>
        <w:t>В 2-х, 3-х и четырехэтажных домах «шаг выборки» составляет 3. Отбор респондентов начинается с квартиры № 2, а следующая квартира вычисляется прибавлением числа 3.</w:t>
      </w:r>
    </w:p>
    <w:p w:rsidR="00126AE6" w:rsidRPr="008B58C2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8B58C2">
        <w:rPr>
          <w:sz w:val="28"/>
          <w:szCs w:val="28"/>
        </w:rPr>
        <w:t>В 5-тиэтажных домах «шаг выборки» составляет 5. Отбор респондентов начинается с квартиры № 3, а следующая квартира вычисляется прибавлением числа 5.</w:t>
      </w:r>
    </w:p>
    <w:p w:rsidR="00126AE6" w:rsidRPr="008B58C2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8B58C2">
        <w:rPr>
          <w:sz w:val="28"/>
          <w:szCs w:val="28"/>
        </w:rPr>
        <w:t>В 9-тиэтажных домах «шаг выборки» составляет 7. Отбор респондентов также начинается с квартиры № 5 следующая квартира в</w:t>
      </w:r>
      <w:r>
        <w:rPr>
          <w:sz w:val="28"/>
          <w:szCs w:val="28"/>
        </w:rPr>
        <w:t>ычисляется прибавлением числа 7</w:t>
      </w:r>
      <w:r w:rsidRPr="008B58C2">
        <w:rPr>
          <w:sz w:val="28"/>
          <w:szCs w:val="28"/>
        </w:rPr>
        <w:t>.</w:t>
      </w:r>
    </w:p>
    <w:p w:rsidR="00126AE6" w:rsidRPr="008B58C2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8B58C2">
        <w:rPr>
          <w:sz w:val="28"/>
          <w:szCs w:val="28"/>
        </w:rPr>
        <w:t>В случае, если в доме (на улице – для частного сектора) не удалось провести необходимого количества интервью, которое предписывалось маршрутным листом, то допустимо совершить переход в следующий по списку дом. Каждый дом в списке рассматривается как продолжение следующего. Например, если опрос в доме закончился на 79 квартире (в доме только 80 квартир), в следующем доме нужно обратиться в квартиру № 4 (если «шаг выборки» 5).</w:t>
      </w:r>
    </w:p>
    <w:p w:rsidR="00126AE6" w:rsidRPr="008B58C2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8B58C2">
        <w:rPr>
          <w:sz w:val="28"/>
          <w:szCs w:val="28"/>
        </w:rPr>
        <w:t>Если в выбранной квартире интервью не состоялось, необходимо совершить переход к следующей по порядку номеров квартире, до тех пор, пока не удастся взять интервью у нужного по квоте человека. Только после этого совершается «шаг выборки».</w:t>
      </w:r>
    </w:p>
    <w:p w:rsidR="00126AE6" w:rsidRPr="005B612C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8B58C2">
        <w:rPr>
          <w:sz w:val="28"/>
          <w:szCs w:val="28"/>
        </w:rPr>
        <w:t xml:space="preserve">Запрещается при отборе домохозяйств нарушать «шаг выборки». В случае если опрос в домохозяйстве был произведен с нарушением «шага выборки», интервью признается недействительным и подлежит исключению из маршрутного листа. Кроме того, также недействительным признаются все последующие интервью, которые были произведены в рамках данного маршрутного листа. К примеру, если необходимо согласно маршрутному листу произвести 20 интервью, а нарушение «шага выборки» произошло на 7 интервью, то это и все последующие интервью признаются собранными с нарушениями и подлежат исключению из маршрутного листа с последующим исправлением. </w:t>
      </w:r>
      <w:r w:rsidRPr="005B612C">
        <w:rPr>
          <w:sz w:val="28"/>
          <w:szCs w:val="28"/>
        </w:rPr>
        <w:t>Таким образом, шаг выборки действует только после удачного интервью, иначе интервьюер заходит в каждую квартиру (посещает каждое домохозяйство). Шаг выборки составляет 3/5, то есть, после удачного интервью интервьюер пропускает три/пять домохозяйств.</w:t>
      </w:r>
      <w:r w:rsidRPr="00D736E7">
        <w:t xml:space="preserve"> </w:t>
      </w:r>
      <w:r w:rsidRPr="00D736E7">
        <w:rPr>
          <w:sz w:val="28"/>
          <w:szCs w:val="28"/>
        </w:rPr>
        <w:t>В случае, если после проведения опроса в домах по списку маршрутного листа не удалось провести необходимого количества интервью, используется запасной дом (улица).</w:t>
      </w:r>
    </w:p>
    <w:p w:rsidR="00126AE6" w:rsidRPr="005B612C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5B612C">
        <w:rPr>
          <w:sz w:val="28"/>
          <w:szCs w:val="28"/>
        </w:rPr>
        <w:t>2.</w:t>
      </w:r>
      <w:r w:rsidRPr="005B612C">
        <w:rPr>
          <w:sz w:val="28"/>
          <w:szCs w:val="28"/>
        </w:rPr>
        <w:tab/>
        <w:t>Если интервьюер уже обошел многоквартирный дом, то номер квартиры для продолжения интервьюирования в следующем доме, рекомендуется выбрать исходя из предыдущего шага выборки.</w:t>
      </w:r>
    </w:p>
    <w:p w:rsidR="00126AE6" w:rsidRPr="002B2E88" w:rsidRDefault="00126AE6" w:rsidP="00BA076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2B2E88">
        <w:rPr>
          <w:i/>
          <w:sz w:val="28"/>
          <w:szCs w:val="28"/>
        </w:rPr>
        <w:t>Методика работы с анкетой</w:t>
      </w:r>
    </w:p>
    <w:p w:rsidR="00126AE6" w:rsidRPr="00434A47" w:rsidRDefault="00126AE6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434A47">
        <w:rPr>
          <w:sz w:val="28"/>
          <w:szCs w:val="28"/>
        </w:rPr>
        <w:t>Инструментарий подобран для проведения опроса респондентов метод</w:t>
      </w:r>
      <w:r>
        <w:rPr>
          <w:sz w:val="28"/>
          <w:szCs w:val="28"/>
        </w:rPr>
        <w:t xml:space="preserve">ом интервью. </w:t>
      </w:r>
      <w:r w:rsidRPr="003807E9">
        <w:rPr>
          <w:sz w:val="28"/>
          <w:szCs w:val="28"/>
        </w:rPr>
        <w:t>Анкетирование проводи</w:t>
      </w:r>
      <w:r w:rsidR="007F7206">
        <w:rPr>
          <w:sz w:val="28"/>
          <w:szCs w:val="28"/>
        </w:rPr>
        <w:t>лось</w:t>
      </w:r>
      <w:r w:rsidRPr="003807E9">
        <w:rPr>
          <w:sz w:val="28"/>
          <w:szCs w:val="28"/>
        </w:rPr>
        <w:t xml:space="preserve"> в форме устного интервью. </w:t>
      </w:r>
      <w:r w:rsidRPr="00434A47">
        <w:rPr>
          <w:sz w:val="28"/>
          <w:szCs w:val="28"/>
        </w:rPr>
        <w:t>Интервьюер зачитыва</w:t>
      </w:r>
      <w:r w:rsidR="007F7206">
        <w:rPr>
          <w:sz w:val="28"/>
          <w:szCs w:val="28"/>
        </w:rPr>
        <w:t>л</w:t>
      </w:r>
      <w:r w:rsidRPr="00434A47">
        <w:rPr>
          <w:sz w:val="28"/>
          <w:szCs w:val="28"/>
        </w:rPr>
        <w:t xml:space="preserve"> респонденту вопросы, варианты ответов и с его слов фиксир</w:t>
      </w:r>
      <w:r w:rsidR="007F7206">
        <w:rPr>
          <w:sz w:val="28"/>
          <w:szCs w:val="28"/>
        </w:rPr>
        <w:t>овал</w:t>
      </w:r>
      <w:r w:rsidRPr="00434A47">
        <w:rPr>
          <w:sz w:val="28"/>
          <w:szCs w:val="28"/>
        </w:rPr>
        <w:t xml:space="preserve"> в анкете</w:t>
      </w:r>
      <w:r>
        <w:rPr>
          <w:sz w:val="28"/>
          <w:szCs w:val="28"/>
        </w:rPr>
        <w:t xml:space="preserve"> </w:t>
      </w:r>
      <w:r w:rsidRPr="00434A47">
        <w:rPr>
          <w:sz w:val="28"/>
          <w:szCs w:val="28"/>
        </w:rPr>
        <w:t xml:space="preserve">ответы респондента. </w:t>
      </w:r>
    </w:p>
    <w:p w:rsidR="00126AE6" w:rsidRPr="00DC10E9" w:rsidRDefault="007F7206" w:rsidP="00BA076B">
      <w:pPr>
        <w:pStyle w:val="af7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Анкета состояла</w:t>
      </w:r>
      <w:r w:rsidR="00126AE6" w:rsidRPr="00DC10E9">
        <w:rPr>
          <w:sz w:val="28"/>
          <w:szCs w:val="28"/>
        </w:rPr>
        <w:t xml:space="preserve"> из титульного листа и </w:t>
      </w:r>
      <w:r w:rsidR="00DC10E9" w:rsidRPr="00DC10E9">
        <w:rPr>
          <w:sz w:val="28"/>
          <w:szCs w:val="28"/>
        </w:rPr>
        <w:t>50</w:t>
      </w:r>
      <w:r w:rsidR="00126AE6" w:rsidRPr="00DC10E9">
        <w:rPr>
          <w:sz w:val="28"/>
          <w:szCs w:val="28"/>
        </w:rPr>
        <w:t xml:space="preserve"> вопросов. </w:t>
      </w:r>
    </w:p>
    <w:p w:rsidR="00126AE6" w:rsidRPr="009242F4" w:rsidRDefault="00126AE6" w:rsidP="00BA076B">
      <w:pPr>
        <w:pStyle w:val="af7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242F4">
        <w:rPr>
          <w:sz w:val="28"/>
          <w:szCs w:val="28"/>
        </w:rPr>
        <w:t>Интервьюер в обязательном порядке заполня</w:t>
      </w:r>
      <w:r w:rsidR="007F7206">
        <w:rPr>
          <w:sz w:val="28"/>
          <w:szCs w:val="28"/>
        </w:rPr>
        <w:t>л</w:t>
      </w:r>
      <w:r w:rsidRPr="009242F4">
        <w:rPr>
          <w:sz w:val="28"/>
          <w:szCs w:val="28"/>
        </w:rPr>
        <w:t xml:space="preserve"> титульный лист. Нумерация анкет сквозная, номера анкеты присваива</w:t>
      </w:r>
      <w:r w:rsidR="007F7206">
        <w:rPr>
          <w:sz w:val="28"/>
          <w:szCs w:val="28"/>
        </w:rPr>
        <w:t>лись</w:t>
      </w:r>
      <w:r w:rsidRPr="009242F4">
        <w:rPr>
          <w:sz w:val="28"/>
          <w:szCs w:val="28"/>
        </w:rPr>
        <w:t xml:space="preserve"> организатором исследования в населенном пункте по мере прохождения исследования. Обязательно указыва</w:t>
      </w:r>
      <w:r w:rsidR="007F7206">
        <w:rPr>
          <w:sz w:val="28"/>
          <w:szCs w:val="28"/>
        </w:rPr>
        <w:t xml:space="preserve">лось </w:t>
      </w:r>
      <w:r w:rsidRPr="009242F4">
        <w:rPr>
          <w:sz w:val="28"/>
          <w:szCs w:val="28"/>
        </w:rPr>
        <w:t xml:space="preserve">наименование муниципального образования. </w:t>
      </w:r>
    </w:p>
    <w:p w:rsidR="00126AE6" w:rsidRPr="009242F4" w:rsidRDefault="00126AE6" w:rsidP="00BA076B">
      <w:pPr>
        <w:pStyle w:val="af7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242F4">
        <w:rPr>
          <w:sz w:val="28"/>
          <w:szCs w:val="28"/>
        </w:rPr>
        <w:t xml:space="preserve">Во время опроса интервьюер </w:t>
      </w:r>
      <w:r w:rsidR="007F7206" w:rsidRPr="009242F4">
        <w:rPr>
          <w:sz w:val="28"/>
          <w:szCs w:val="28"/>
        </w:rPr>
        <w:t>объясн</w:t>
      </w:r>
      <w:r w:rsidR="007F7206">
        <w:rPr>
          <w:sz w:val="28"/>
          <w:szCs w:val="28"/>
        </w:rPr>
        <w:t>ял</w:t>
      </w:r>
      <w:r w:rsidRPr="009242F4">
        <w:rPr>
          <w:sz w:val="28"/>
          <w:szCs w:val="28"/>
        </w:rPr>
        <w:t xml:space="preserve"> респондентам, что исследование проводится анонимно, результаты ответов не оглашаются. </w:t>
      </w:r>
    </w:p>
    <w:p w:rsidR="00126AE6" w:rsidRPr="009242F4" w:rsidRDefault="00126AE6" w:rsidP="00BA076B">
      <w:pPr>
        <w:pStyle w:val="af7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242F4">
        <w:rPr>
          <w:sz w:val="28"/>
          <w:szCs w:val="28"/>
        </w:rPr>
        <w:t>Альтернативы «затрудняюсь ответить» и «отказ от отв</w:t>
      </w:r>
      <w:r w:rsidR="007F7206">
        <w:rPr>
          <w:sz w:val="28"/>
          <w:szCs w:val="28"/>
        </w:rPr>
        <w:t>ета» респонденту не зачитывались, они отмечались</w:t>
      </w:r>
      <w:r w:rsidRPr="009242F4">
        <w:rPr>
          <w:sz w:val="28"/>
          <w:szCs w:val="28"/>
        </w:rPr>
        <w:t>, только если респондент действительно затрудня</w:t>
      </w:r>
      <w:r w:rsidR="003C62A1">
        <w:rPr>
          <w:sz w:val="28"/>
          <w:szCs w:val="28"/>
        </w:rPr>
        <w:t>лся</w:t>
      </w:r>
      <w:r w:rsidRPr="009242F4">
        <w:rPr>
          <w:sz w:val="28"/>
          <w:szCs w:val="28"/>
        </w:rPr>
        <w:t xml:space="preserve"> выбрать один/несколько из представленных вариантов ответов.</w:t>
      </w:r>
    </w:p>
    <w:p w:rsidR="00126AE6" w:rsidRPr="009242F4" w:rsidRDefault="003C62A1" w:rsidP="00BA076B">
      <w:pPr>
        <w:pStyle w:val="af7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Интервьюер четко следовал инструкциям в анкете. Отмечал</w:t>
      </w:r>
      <w:r w:rsidR="00126AE6" w:rsidRPr="009242F4">
        <w:rPr>
          <w:sz w:val="28"/>
          <w:szCs w:val="28"/>
        </w:rPr>
        <w:t xml:space="preserve"> только один вариант ответа, если в вопросе не указано иное, обраща</w:t>
      </w:r>
      <w:r>
        <w:rPr>
          <w:sz w:val="28"/>
          <w:szCs w:val="28"/>
        </w:rPr>
        <w:t xml:space="preserve">л </w:t>
      </w:r>
      <w:r w:rsidR="00126AE6" w:rsidRPr="009242F4">
        <w:rPr>
          <w:sz w:val="28"/>
          <w:szCs w:val="28"/>
        </w:rPr>
        <w:t>внимание на переходы.</w:t>
      </w:r>
    </w:p>
    <w:p w:rsidR="00D35D44" w:rsidRDefault="00D35D44" w:rsidP="00BA076B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D35D44">
        <w:rPr>
          <w:b/>
          <w:color w:val="000000"/>
          <w:sz w:val="28"/>
          <w:szCs w:val="28"/>
        </w:rPr>
        <w:t>Выборочная совокупность</w:t>
      </w:r>
    </w:p>
    <w:p w:rsidR="001D2689" w:rsidRDefault="00CF4C83" w:rsidP="00BA076B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выборочной совокупности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750"/>
        <w:gridCol w:w="2842"/>
        <w:gridCol w:w="2177"/>
      </w:tblGrid>
      <w:tr w:rsidR="003E4078" w:rsidRPr="00CF4C83" w:rsidTr="003E4078">
        <w:tc>
          <w:tcPr>
            <w:tcW w:w="4893" w:type="dxa"/>
          </w:tcPr>
          <w:p w:rsidR="003E4078" w:rsidRPr="00CF4C83" w:rsidRDefault="003E4078" w:rsidP="00BA076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F4C83">
              <w:rPr>
                <w:b/>
                <w:color w:val="000000"/>
                <w:sz w:val="28"/>
                <w:szCs w:val="28"/>
              </w:rPr>
              <w:t>Муниципальные образования</w:t>
            </w:r>
          </w:p>
        </w:tc>
        <w:tc>
          <w:tcPr>
            <w:tcW w:w="2897" w:type="dxa"/>
          </w:tcPr>
          <w:p w:rsidR="003E4078" w:rsidRPr="00CF4C83" w:rsidRDefault="003E4078" w:rsidP="00BA076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CF4C83">
              <w:rPr>
                <w:b/>
                <w:color w:val="000000"/>
                <w:sz w:val="28"/>
                <w:szCs w:val="28"/>
              </w:rPr>
              <w:t xml:space="preserve">Количество респондентов </w:t>
            </w:r>
            <w:r>
              <w:rPr>
                <w:b/>
                <w:color w:val="000000"/>
                <w:sz w:val="28"/>
                <w:szCs w:val="28"/>
              </w:rPr>
              <w:t>анкетного опроса</w:t>
            </w:r>
          </w:p>
        </w:tc>
        <w:tc>
          <w:tcPr>
            <w:tcW w:w="2205" w:type="dxa"/>
          </w:tcPr>
          <w:p w:rsidR="003E4078" w:rsidRPr="00CF4C83" w:rsidRDefault="003E4078" w:rsidP="00BA076B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Количество глубинных интервью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«Городской округ «Город «Нарьян-Мар» </w:t>
            </w:r>
          </w:p>
        </w:tc>
        <w:tc>
          <w:tcPr>
            <w:tcW w:w="2897" w:type="dxa"/>
          </w:tcPr>
          <w:p w:rsidR="003E4078" w:rsidRPr="00CF4C83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2205" w:type="dxa"/>
          </w:tcPr>
          <w:p w:rsidR="003E4078" w:rsidRPr="00CF4C83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«Городское поселение «Рабочий поселок Искателей» </w:t>
            </w:r>
          </w:p>
        </w:tc>
        <w:tc>
          <w:tcPr>
            <w:tcW w:w="2897" w:type="dxa"/>
          </w:tcPr>
          <w:p w:rsidR="003E4078" w:rsidRPr="00CF4C83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205" w:type="dxa"/>
          </w:tcPr>
          <w:p w:rsidR="003E4078" w:rsidRPr="00CF4C83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«Андегский сельсовет» </w:t>
            </w:r>
          </w:p>
        </w:tc>
        <w:tc>
          <w:tcPr>
            <w:tcW w:w="2897" w:type="dxa"/>
          </w:tcPr>
          <w:p w:rsidR="003E4078" w:rsidRPr="00CF4C83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05" w:type="dxa"/>
          </w:tcPr>
          <w:p w:rsidR="003E4078" w:rsidRPr="00CF4C83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«Великовисочный сельсовет» </w:t>
            </w:r>
          </w:p>
        </w:tc>
        <w:tc>
          <w:tcPr>
            <w:tcW w:w="2897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5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«Малоземельский сельсовет» </w:t>
            </w:r>
          </w:p>
        </w:tc>
        <w:tc>
          <w:tcPr>
            <w:tcW w:w="2897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5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«Приморско-Куйский сельсовет» </w:t>
            </w:r>
          </w:p>
        </w:tc>
        <w:tc>
          <w:tcPr>
            <w:tcW w:w="2897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5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«Пустозерский сельсовет» </w:t>
            </w:r>
          </w:p>
        </w:tc>
        <w:tc>
          <w:tcPr>
            <w:tcW w:w="2897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5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«Тельвисочный сельсовет» </w:t>
            </w:r>
          </w:p>
        </w:tc>
        <w:tc>
          <w:tcPr>
            <w:tcW w:w="2897" w:type="dxa"/>
          </w:tcPr>
          <w:p w:rsidR="003E4078" w:rsidRPr="00CF4C83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05" w:type="dxa"/>
          </w:tcPr>
          <w:p w:rsidR="003E4078" w:rsidRPr="00CF4C83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«Омский сельсовет» </w:t>
            </w:r>
          </w:p>
        </w:tc>
        <w:tc>
          <w:tcPr>
            <w:tcW w:w="2897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5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«Канинский сельсовет» </w:t>
            </w:r>
          </w:p>
        </w:tc>
        <w:tc>
          <w:tcPr>
            <w:tcW w:w="2897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5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«Пешский сельсовет» </w:t>
            </w:r>
          </w:p>
        </w:tc>
        <w:tc>
          <w:tcPr>
            <w:tcW w:w="2897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5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«Хорей-Верский сельсовет» </w:t>
            </w:r>
          </w:p>
        </w:tc>
        <w:tc>
          <w:tcPr>
            <w:tcW w:w="2897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5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«Шоинский сельсовет» </w:t>
            </w:r>
          </w:p>
        </w:tc>
        <w:tc>
          <w:tcPr>
            <w:tcW w:w="2897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5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3E4078" w:rsidRDefault="003E4078" w:rsidP="00BA076B">
            <w:pPr>
              <w:rPr>
                <w:sz w:val="28"/>
              </w:rPr>
            </w:pPr>
            <w:r w:rsidRPr="003E4078">
              <w:rPr>
                <w:sz w:val="28"/>
              </w:rPr>
              <w:t xml:space="preserve">МО «Тиманский сельсовет» </w:t>
            </w:r>
          </w:p>
        </w:tc>
        <w:tc>
          <w:tcPr>
            <w:tcW w:w="2897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5" w:type="dxa"/>
          </w:tcPr>
          <w:p w:rsidR="003E4078" w:rsidRPr="003E4078" w:rsidRDefault="003E4078" w:rsidP="00BA076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3E4078" w:rsidRPr="00CF4C83" w:rsidTr="003E4078">
        <w:tc>
          <w:tcPr>
            <w:tcW w:w="4893" w:type="dxa"/>
          </w:tcPr>
          <w:p w:rsidR="003E4078" w:rsidRPr="00CF4C83" w:rsidRDefault="003E4078" w:rsidP="00BA07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897" w:type="dxa"/>
          </w:tcPr>
          <w:p w:rsidR="003E4078" w:rsidRPr="00CF4C83" w:rsidRDefault="003E4078" w:rsidP="00BA076B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205" w:type="dxa"/>
          </w:tcPr>
          <w:p w:rsidR="003E4078" w:rsidRDefault="003E4078" w:rsidP="00BA076B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</w:t>
            </w:r>
          </w:p>
        </w:tc>
      </w:tr>
    </w:tbl>
    <w:p w:rsidR="003E4078" w:rsidRDefault="003E4078" w:rsidP="00BA076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B35301" w:rsidRDefault="003C62A1" w:rsidP="00BA07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исследования проводился </w:t>
      </w:r>
      <w:r w:rsidR="00B35301" w:rsidRPr="00D35D44">
        <w:rPr>
          <w:sz w:val="28"/>
          <w:szCs w:val="28"/>
        </w:rPr>
        <w:t xml:space="preserve">анкетный </w:t>
      </w:r>
      <w:r w:rsidR="00B35301">
        <w:rPr>
          <w:sz w:val="28"/>
          <w:szCs w:val="28"/>
        </w:rPr>
        <w:t xml:space="preserve">и глубинный </w:t>
      </w:r>
      <w:r w:rsidR="00B35301" w:rsidRPr="00D35D44">
        <w:rPr>
          <w:sz w:val="28"/>
          <w:szCs w:val="28"/>
        </w:rPr>
        <w:t xml:space="preserve">опрос жителей </w:t>
      </w:r>
      <w:r w:rsidR="00B35301">
        <w:rPr>
          <w:sz w:val="28"/>
          <w:szCs w:val="28"/>
        </w:rPr>
        <w:t>Ненецкого автономного округа</w:t>
      </w:r>
      <w:r w:rsidR="00B35301" w:rsidRPr="00D35D44">
        <w:rPr>
          <w:sz w:val="28"/>
          <w:szCs w:val="28"/>
        </w:rPr>
        <w:t xml:space="preserve">. Тип выборочной совокупности: </w:t>
      </w:r>
      <w:r w:rsidR="00B35301">
        <w:rPr>
          <w:sz w:val="28"/>
          <w:szCs w:val="28"/>
        </w:rPr>
        <w:t>типологическая квотная. Объем выборки – 250</w:t>
      </w:r>
      <w:r w:rsidR="00B35301" w:rsidRPr="00085653">
        <w:rPr>
          <w:sz w:val="28"/>
          <w:szCs w:val="28"/>
        </w:rPr>
        <w:t xml:space="preserve"> респондентов в возрасте </w:t>
      </w:r>
      <w:r w:rsidR="00B35301">
        <w:rPr>
          <w:sz w:val="28"/>
          <w:szCs w:val="28"/>
        </w:rPr>
        <w:t>18 лет и старше</w:t>
      </w:r>
      <w:r w:rsidR="00B35301" w:rsidRPr="00B40F70">
        <w:t xml:space="preserve"> </w:t>
      </w:r>
      <w:r w:rsidR="00B35301" w:rsidRPr="001B596E">
        <w:rPr>
          <w:sz w:val="28"/>
        </w:rPr>
        <w:t>для</w:t>
      </w:r>
      <w:r w:rsidR="00B35301">
        <w:t xml:space="preserve"> </w:t>
      </w:r>
      <w:r w:rsidR="00B35301" w:rsidRPr="00B40F70">
        <w:rPr>
          <w:sz w:val="28"/>
          <w:szCs w:val="28"/>
        </w:rPr>
        <w:t>личного поквартирного интервью</w:t>
      </w:r>
      <w:r w:rsidR="00B35301">
        <w:rPr>
          <w:sz w:val="28"/>
          <w:szCs w:val="28"/>
        </w:rPr>
        <w:t xml:space="preserve"> и 20 респондентов в возрасте 18 лет и старше для </w:t>
      </w:r>
      <w:r w:rsidR="00B35301" w:rsidRPr="00B40F70">
        <w:rPr>
          <w:sz w:val="28"/>
          <w:szCs w:val="28"/>
        </w:rPr>
        <w:t>полуструктурированных глубинных интервью</w:t>
      </w:r>
      <w:r w:rsidR="00B35301">
        <w:rPr>
          <w:sz w:val="28"/>
          <w:szCs w:val="28"/>
        </w:rPr>
        <w:t xml:space="preserve">. </w:t>
      </w:r>
      <w:r w:rsidR="00B35301" w:rsidRPr="00085653">
        <w:rPr>
          <w:sz w:val="28"/>
          <w:szCs w:val="28"/>
        </w:rPr>
        <w:t>Выборка репрезентативна по территории проживания, полу и возрасту</w:t>
      </w:r>
      <w:r w:rsidR="00B35301">
        <w:rPr>
          <w:sz w:val="28"/>
          <w:szCs w:val="28"/>
        </w:rPr>
        <w:t>, образованию и национальности</w:t>
      </w:r>
      <w:r w:rsidR="00B35301" w:rsidRPr="00085653">
        <w:rPr>
          <w:sz w:val="28"/>
          <w:szCs w:val="28"/>
        </w:rPr>
        <w:t xml:space="preserve">. </w:t>
      </w:r>
    </w:p>
    <w:p w:rsidR="00B35301" w:rsidRDefault="00B35301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A51983">
        <w:rPr>
          <w:sz w:val="28"/>
          <w:szCs w:val="28"/>
        </w:rPr>
        <w:t>Обоснование:</w:t>
      </w:r>
      <w:r>
        <w:rPr>
          <w:sz w:val="28"/>
          <w:szCs w:val="28"/>
        </w:rPr>
        <w:t xml:space="preserve"> Доля выборочной совокупности рассчитывалась на основании генеральной совокупности согласно официальным статистическим данным Территориального органа Федеральной службы государственной статистики по Ненецкому автономному округу на 1 января 2017 г.</w:t>
      </w:r>
      <w:r>
        <w:rPr>
          <w:rStyle w:val="af6"/>
          <w:sz w:val="28"/>
          <w:szCs w:val="28"/>
        </w:rPr>
        <w:footnoteReference w:id="2"/>
      </w:r>
      <w:r>
        <w:rPr>
          <w:sz w:val="28"/>
          <w:szCs w:val="28"/>
        </w:rPr>
        <w:t xml:space="preserve"> В основу генеральной совокупности отнесены данные о численности населения города Ненецкого автономного округа 18 лет и старше.  </w:t>
      </w:r>
    </w:p>
    <w:p w:rsidR="00B35301" w:rsidRDefault="00B35301" w:rsidP="00BA07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Ошибка выборки рассчитана по методике В.И. Паниотто и составляет 4,8% при доверительном интервале 95%. </w:t>
      </w:r>
    </w:p>
    <w:p w:rsidR="00B35301" w:rsidRDefault="00B35301" w:rsidP="00BA0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генеральной совокупности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1709F7" w:rsidTr="00784453">
        <w:trPr>
          <w:jc w:val="center"/>
        </w:trPr>
        <w:tc>
          <w:tcPr>
            <w:tcW w:w="2646" w:type="dxa"/>
          </w:tcPr>
          <w:p w:rsidR="00B35301" w:rsidRPr="001709F7" w:rsidRDefault="00B35301" w:rsidP="00BA076B">
            <w:pPr>
              <w:jc w:val="center"/>
            </w:pPr>
            <w:r w:rsidRPr="001709F7">
              <w:t>Возрастные группы</w:t>
            </w:r>
          </w:p>
        </w:tc>
        <w:tc>
          <w:tcPr>
            <w:tcW w:w="1394" w:type="dxa"/>
          </w:tcPr>
          <w:p w:rsidR="00B35301" w:rsidRPr="001709F7" w:rsidRDefault="00B35301" w:rsidP="00BA076B">
            <w:pPr>
              <w:jc w:val="center"/>
            </w:pPr>
            <w:r w:rsidRPr="001709F7">
              <w:t>Всего (чел.)</w:t>
            </w:r>
          </w:p>
        </w:tc>
        <w:tc>
          <w:tcPr>
            <w:tcW w:w="1394" w:type="dxa"/>
          </w:tcPr>
          <w:p w:rsidR="00B35301" w:rsidRPr="001709F7" w:rsidRDefault="00B35301" w:rsidP="00BA076B">
            <w:pPr>
              <w:jc w:val="center"/>
            </w:pPr>
            <w:r w:rsidRPr="001709F7">
              <w:t>Мужчины</w:t>
            </w:r>
          </w:p>
          <w:p w:rsidR="00B35301" w:rsidRPr="001709F7" w:rsidRDefault="00B35301" w:rsidP="00BA076B">
            <w:pPr>
              <w:jc w:val="center"/>
            </w:pPr>
            <w:r w:rsidRPr="001709F7">
              <w:t>(чел.)</w:t>
            </w:r>
          </w:p>
        </w:tc>
        <w:tc>
          <w:tcPr>
            <w:tcW w:w="1394" w:type="dxa"/>
          </w:tcPr>
          <w:p w:rsidR="00B35301" w:rsidRPr="001709F7" w:rsidRDefault="00B35301" w:rsidP="00BA076B">
            <w:pPr>
              <w:jc w:val="center"/>
            </w:pPr>
            <w:r w:rsidRPr="001709F7">
              <w:t>Женщины</w:t>
            </w:r>
          </w:p>
          <w:p w:rsidR="00B35301" w:rsidRPr="001709F7" w:rsidRDefault="00B35301" w:rsidP="00BA076B">
            <w:pPr>
              <w:jc w:val="center"/>
            </w:pPr>
            <w:r w:rsidRPr="001709F7">
              <w:t>(чел.)</w:t>
            </w:r>
          </w:p>
        </w:tc>
      </w:tr>
      <w:tr w:rsidR="00B35301" w:rsidRPr="001709F7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1709F7" w:rsidRDefault="00B35301" w:rsidP="00BA076B">
            <w:pPr>
              <w:rPr>
                <w:color w:val="000000"/>
                <w:lang w:eastAsia="ru-RU"/>
              </w:rPr>
            </w:pPr>
            <w:r w:rsidRPr="001709F7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  <w:rPr>
                <w:color w:val="000000"/>
                <w:lang w:eastAsia="ru-RU"/>
              </w:rPr>
            </w:pPr>
            <w:r w:rsidRPr="001709F7">
              <w:rPr>
                <w:color w:val="000000"/>
              </w:rPr>
              <w:t>6154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B35301" w:rsidRPr="001709F7" w:rsidRDefault="00B35301" w:rsidP="00BA076B">
            <w:pPr>
              <w:jc w:val="right"/>
              <w:rPr>
                <w:lang w:eastAsia="ru-RU"/>
              </w:rPr>
            </w:pPr>
            <w:r w:rsidRPr="001709F7">
              <w:t>3264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  <w:rPr>
                <w:color w:val="000000"/>
              </w:rPr>
            </w:pPr>
            <w:r w:rsidRPr="001709F7">
              <w:rPr>
                <w:color w:val="000000"/>
              </w:rPr>
              <w:t>2890</w:t>
            </w:r>
          </w:p>
        </w:tc>
      </w:tr>
      <w:tr w:rsidR="00B35301" w:rsidRPr="001709F7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1709F7" w:rsidRDefault="00B35301" w:rsidP="00BA076B">
            <w:pPr>
              <w:rPr>
                <w:color w:val="000000"/>
              </w:rPr>
            </w:pPr>
            <w:r w:rsidRPr="001709F7">
              <w:rPr>
                <w:color w:val="000000"/>
              </w:rPr>
              <w:t>30-49 лет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  <w:rPr>
                <w:color w:val="000000"/>
              </w:rPr>
            </w:pPr>
            <w:r w:rsidRPr="001709F7">
              <w:rPr>
                <w:color w:val="000000"/>
              </w:rPr>
              <w:t>13521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B35301" w:rsidRPr="001709F7" w:rsidRDefault="00B35301" w:rsidP="00BA076B">
            <w:pPr>
              <w:jc w:val="right"/>
            </w:pPr>
            <w:r w:rsidRPr="001709F7">
              <w:t>6902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  <w:rPr>
                <w:color w:val="000000"/>
              </w:rPr>
            </w:pPr>
            <w:r w:rsidRPr="001709F7">
              <w:rPr>
                <w:color w:val="000000"/>
              </w:rPr>
              <w:t>6619</w:t>
            </w:r>
          </w:p>
        </w:tc>
      </w:tr>
      <w:tr w:rsidR="00B35301" w:rsidRPr="001709F7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1709F7" w:rsidRDefault="00B35301" w:rsidP="00BA076B">
            <w:pPr>
              <w:rPr>
                <w:color w:val="000000"/>
              </w:rPr>
            </w:pPr>
            <w:r w:rsidRPr="001709F7">
              <w:rPr>
                <w:color w:val="000000"/>
              </w:rPr>
              <w:t>50-59 лет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  <w:rPr>
                <w:color w:val="000000"/>
              </w:rPr>
            </w:pPr>
            <w:r w:rsidRPr="001709F7">
              <w:rPr>
                <w:color w:val="000000"/>
              </w:rPr>
              <w:t>6238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  <w:rPr>
                <w:color w:val="000000"/>
              </w:rPr>
            </w:pPr>
            <w:r w:rsidRPr="001709F7">
              <w:rPr>
                <w:color w:val="000000"/>
              </w:rPr>
              <w:t>2852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  <w:rPr>
                <w:color w:val="000000"/>
              </w:rPr>
            </w:pPr>
            <w:r w:rsidRPr="001709F7">
              <w:rPr>
                <w:color w:val="000000"/>
              </w:rPr>
              <w:t>3386</w:t>
            </w:r>
          </w:p>
        </w:tc>
      </w:tr>
      <w:tr w:rsidR="00B35301" w:rsidRPr="001709F7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1709F7" w:rsidRDefault="00B35301" w:rsidP="00BA076B">
            <w:pPr>
              <w:rPr>
                <w:color w:val="000000"/>
              </w:rPr>
            </w:pPr>
            <w:r w:rsidRPr="001709F7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  <w:rPr>
                <w:color w:val="000000"/>
              </w:rPr>
            </w:pPr>
            <w:r w:rsidRPr="001709F7">
              <w:rPr>
                <w:color w:val="000000"/>
              </w:rPr>
              <w:t>6068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  <w:rPr>
                <w:color w:val="000000"/>
              </w:rPr>
            </w:pPr>
            <w:r w:rsidRPr="001709F7">
              <w:rPr>
                <w:color w:val="000000"/>
              </w:rPr>
              <w:t>2272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  <w:rPr>
                <w:color w:val="000000"/>
              </w:rPr>
            </w:pPr>
            <w:r w:rsidRPr="001709F7">
              <w:rPr>
                <w:color w:val="000000"/>
              </w:rPr>
              <w:t>3796</w:t>
            </w:r>
          </w:p>
        </w:tc>
      </w:tr>
      <w:tr w:rsidR="00B35301" w:rsidRPr="001709F7" w:rsidTr="00784453">
        <w:trPr>
          <w:jc w:val="center"/>
        </w:trPr>
        <w:tc>
          <w:tcPr>
            <w:tcW w:w="2646" w:type="dxa"/>
          </w:tcPr>
          <w:p w:rsidR="00B35301" w:rsidRPr="001709F7" w:rsidRDefault="00B35301" w:rsidP="00BA076B">
            <w:r w:rsidRPr="001709F7">
              <w:t>Всего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</w:pPr>
            <w:r w:rsidRPr="001709F7">
              <w:t>31981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</w:pPr>
            <w:r w:rsidRPr="001709F7">
              <w:t>15290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1709F7" w:rsidRDefault="00B35301" w:rsidP="00BA076B">
            <w:pPr>
              <w:jc w:val="right"/>
            </w:pPr>
            <w:r w:rsidRPr="001709F7">
              <w:t>16691</w:t>
            </w:r>
          </w:p>
        </w:tc>
      </w:tr>
    </w:tbl>
    <w:p w:rsidR="00B35301" w:rsidRDefault="00B35301" w:rsidP="00BA076B">
      <w:pPr>
        <w:jc w:val="center"/>
        <w:rPr>
          <w:b/>
          <w:sz w:val="28"/>
          <w:szCs w:val="28"/>
        </w:rPr>
      </w:pPr>
    </w:p>
    <w:p w:rsidR="00B35301" w:rsidRDefault="00B35301" w:rsidP="00BA0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генеральной совокупности в процентном соотношении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2B4C2B" w:rsidRDefault="00B35301" w:rsidP="00BA076B">
            <w:pPr>
              <w:jc w:val="right"/>
              <w:rPr>
                <w:color w:val="000000"/>
                <w:lang w:eastAsia="ru-RU"/>
              </w:rPr>
            </w:pPr>
            <w:r w:rsidRPr="002B4C2B">
              <w:rPr>
                <w:color w:val="000000"/>
              </w:rPr>
              <w:t>19,2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B35301" w:rsidRPr="002B4C2B" w:rsidRDefault="00B35301" w:rsidP="00BA076B">
            <w:pPr>
              <w:jc w:val="right"/>
            </w:pPr>
            <w:r w:rsidRPr="002B4C2B">
              <w:t>10,2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2B4C2B" w:rsidRDefault="00B35301" w:rsidP="00BA076B">
            <w:pPr>
              <w:jc w:val="right"/>
              <w:rPr>
                <w:color w:val="000000"/>
              </w:rPr>
            </w:pPr>
            <w:r w:rsidRPr="002B4C2B">
              <w:rPr>
                <w:color w:val="000000"/>
              </w:rPr>
              <w:t>9,0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2B4C2B" w:rsidRDefault="00B35301" w:rsidP="00BA076B">
            <w:pPr>
              <w:jc w:val="right"/>
              <w:rPr>
                <w:color w:val="000000"/>
              </w:rPr>
            </w:pPr>
            <w:r w:rsidRPr="002B4C2B">
              <w:rPr>
                <w:color w:val="000000"/>
              </w:rPr>
              <w:t>42,3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B35301" w:rsidRPr="002B4C2B" w:rsidRDefault="00B35301" w:rsidP="00BA076B">
            <w:pPr>
              <w:jc w:val="right"/>
            </w:pPr>
            <w:r w:rsidRPr="002B4C2B">
              <w:t>21,7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2B4C2B" w:rsidRDefault="00B35301" w:rsidP="00BA076B">
            <w:pPr>
              <w:jc w:val="right"/>
              <w:rPr>
                <w:color w:val="000000"/>
              </w:rPr>
            </w:pPr>
            <w:r w:rsidRPr="002B4C2B">
              <w:rPr>
                <w:color w:val="000000"/>
              </w:rPr>
              <w:t>20,6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2B4C2B" w:rsidRDefault="00B35301" w:rsidP="00BA076B">
            <w:pPr>
              <w:jc w:val="right"/>
              <w:rPr>
                <w:color w:val="000000"/>
              </w:rPr>
            </w:pPr>
            <w:r w:rsidRPr="002B4C2B">
              <w:rPr>
                <w:color w:val="000000"/>
              </w:rPr>
              <w:t>19,5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B35301" w:rsidRPr="002B4C2B" w:rsidRDefault="00B35301" w:rsidP="00BA076B">
            <w:pPr>
              <w:jc w:val="right"/>
            </w:pPr>
            <w:r w:rsidRPr="002B4C2B">
              <w:t>9,0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2B4C2B" w:rsidRDefault="00B35301" w:rsidP="00BA076B">
            <w:pPr>
              <w:jc w:val="right"/>
              <w:rPr>
                <w:color w:val="000000"/>
              </w:rPr>
            </w:pPr>
            <w:r w:rsidRPr="002B4C2B">
              <w:rPr>
                <w:color w:val="000000"/>
              </w:rPr>
              <w:t>10,5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2B4C2B" w:rsidRDefault="00B35301" w:rsidP="00BA076B">
            <w:pPr>
              <w:jc w:val="right"/>
              <w:rPr>
                <w:color w:val="000000"/>
              </w:rPr>
            </w:pPr>
            <w:r w:rsidRPr="002B4C2B">
              <w:rPr>
                <w:color w:val="000000"/>
              </w:rPr>
              <w:t>19,0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B35301" w:rsidRPr="002B4C2B" w:rsidRDefault="00B35301" w:rsidP="00BA076B">
            <w:pPr>
              <w:jc w:val="right"/>
            </w:pPr>
            <w:r w:rsidRPr="002B4C2B">
              <w:t>7,1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2B4C2B" w:rsidRDefault="00B35301" w:rsidP="00BA076B">
            <w:pPr>
              <w:jc w:val="right"/>
              <w:rPr>
                <w:color w:val="000000"/>
              </w:rPr>
            </w:pPr>
            <w:r w:rsidRPr="002B4C2B">
              <w:rPr>
                <w:color w:val="000000"/>
              </w:rPr>
              <w:t>11,8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r w:rsidRPr="002B4C2B">
              <w:t>Всего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2B4C2B" w:rsidRDefault="00B35301" w:rsidP="00BA076B">
            <w:pPr>
              <w:jc w:val="right"/>
              <w:rPr>
                <w:color w:val="000000"/>
              </w:rPr>
            </w:pPr>
            <w:r w:rsidRPr="002B4C2B">
              <w:rPr>
                <w:color w:val="000000"/>
              </w:rPr>
              <w:t>100,0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B35301" w:rsidRPr="002B4C2B" w:rsidRDefault="00B35301" w:rsidP="00BA076B">
            <w:pPr>
              <w:jc w:val="right"/>
            </w:pPr>
            <w:r w:rsidRPr="002B4C2B">
              <w:t>48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B35301" w:rsidRPr="002B4C2B" w:rsidRDefault="00B35301" w:rsidP="00BA076B">
            <w:pPr>
              <w:jc w:val="right"/>
              <w:rPr>
                <w:color w:val="000000"/>
              </w:rPr>
            </w:pPr>
            <w:r w:rsidRPr="002B4C2B">
              <w:rPr>
                <w:color w:val="000000"/>
              </w:rPr>
              <w:t>52</w:t>
            </w:r>
          </w:p>
        </w:tc>
      </w:tr>
    </w:tbl>
    <w:p w:rsidR="00B35301" w:rsidRDefault="00B35301" w:rsidP="00BA076B">
      <w:pPr>
        <w:jc w:val="center"/>
        <w:rPr>
          <w:b/>
          <w:sz w:val="28"/>
          <w:szCs w:val="28"/>
        </w:rPr>
      </w:pPr>
    </w:p>
    <w:p w:rsidR="00B35301" w:rsidRDefault="00B35301" w:rsidP="00BA076B">
      <w:pPr>
        <w:jc w:val="center"/>
        <w:rPr>
          <w:b/>
          <w:sz w:val="28"/>
          <w:szCs w:val="28"/>
        </w:rPr>
      </w:pP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96023B">
        <w:rPr>
          <w:b/>
          <w:sz w:val="28"/>
          <w:szCs w:val="28"/>
          <w:u w:val="single"/>
        </w:rPr>
        <w:t xml:space="preserve">Социально-демографическая </w:t>
      </w:r>
      <w:r>
        <w:rPr>
          <w:b/>
          <w:sz w:val="28"/>
          <w:szCs w:val="28"/>
          <w:u w:val="single"/>
        </w:rPr>
        <w:t xml:space="preserve">и территориальная </w:t>
      </w:r>
      <w:r w:rsidRPr="0096023B">
        <w:rPr>
          <w:b/>
          <w:sz w:val="28"/>
          <w:szCs w:val="28"/>
          <w:u w:val="single"/>
        </w:rPr>
        <w:t>структура выборки</w:t>
      </w:r>
      <w:r>
        <w:rPr>
          <w:b/>
          <w:sz w:val="28"/>
          <w:szCs w:val="28"/>
          <w:u w:val="single"/>
        </w:rPr>
        <w:t xml:space="preserve"> </w:t>
      </w:r>
      <w:r>
        <w:rPr>
          <w:rStyle w:val="af6"/>
          <w:b/>
          <w:sz w:val="28"/>
          <w:szCs w:val="28"/>
          <w:u w:val="single"/>
        </w:rPr>
        <w:footnoteReference w:id="3"/>
      </w: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г.Нарьян-Мар,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995822" w:rsidRPr="002B4C2B" w:rsidTr="00784453">
        <w:trPr>
          <w:jc w:val="center"/>
        </w:trPr>
        <w:tc>
          <w:tcPr>
            <w:tcW w:w="264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95822" w:rsidRPr="002B4C2B" w:rsidRDefault="00995822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15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7</w:t>
            </w:r>
          </w:p>
        </w:tc>
      </w:tr>
      <w:tr w:rsidR="00995822" w:rsidRPr="002B4C2B" w:rsidTr="00784453">
        <w:trPr>
          <w:jc w:val="center"/>
        </w:trPr>
        <w:tc>
          <w:tcPr>
            <w:tcW w:w="264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95822" w:rsidRPr="002B4C2B" w:rsidRDefault="00995822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34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17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17</w:t>
            </w:r>
          </w:p>
        </w:tc>
      </w:tr>
      <w:tr w:rsidR="00995822" w:rsidRPr="002B4C2B" w:rsidTr="00784453">
        <w:trPr>
          <w:jc w:val="center"/>
        </w:trPr>
        <w:tc>
          <w:tcPr>
            <w:tcW w:w="264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95822" w:rsidRPr="002B4C2B" w:rsidRDefault="00995822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16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8</w:t>
            </w:r>
          </w:p>
        </w:tc>
      </w:tr>
      <w:tr w:rsidR="00995822" w:rsidRPr="002B4C2B" w:rsidTr="00784453">
        <w:trPr>
          <w:jc w:val="center"/>
        </w:trPr>
        <w:tc>
          <w:tcPr>
            <w:tcW w:w="264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995822" w:rsidRPr="002B4C2B" w:rsidRDefault="00995822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15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9</w:t>
            </w:r>
          </w:p>
        </w:tc>
      </w:tr>
      <w:tr w:rsidR="00995822" w:rsidRPr="002B4C2B" w:rsidTr="00784453">
        <w:trPr>
          <w:jc w:val="center"/>
        </w:trPr>
        <w:tc>
          <w:tcPr>
            <w:tcW w:w="2646" w:type="dxa"/>
            <w:tcBorders>
              <w:right w:val="single" w:sz="4" w:space="0" w:color="auto"/>
            </w:tcBorders>
          </w:tcPr>
          <w:p w:rsidR="00995822" w:rsidRPr="002B4C2B" w:rsidRDefault="00995822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80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Pr="00F753D7" w:rsidRDefault="00995822" w:rsidP="00BA076B">
            <w:r w:rsidRPr="00F753D7">
              <w:t>38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822" w:rsidRDefault="00995822" w:rsidP="00BA076B">
            <w:r w:rsidRPr="00F753D7">
              <w:t>42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/>
        <w:t xml:space="preserve">г.Нарьян-Мар,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995822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995822" w:rsidRPr="002B4C2B" w:rsidRDefault="00995822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0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0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0</w:t>
            </w:r>
          </w:p>
        </w:tc>
      </w:tr>
      <w:tr w:rsidR="00995822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995822" w:rsidRPr="002B4C2B" w:rsidRDefault="00995822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2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1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1</w:t>
            </w:r>
          </w:p>
        </w:tc>
      </w:tr>
      <w:tr w:rsidR="00995822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995822" w:rsidRPr="002B4C2B" w:rsidRDefault="00995822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2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1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1</w:t>
            </w:r>
          </w:p>
        </w:tc>
      </w:tr>
      <w:tr w:rsidR="00995822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995822" w:rsidRPr="002B4C2B" w:rsidRDefault="00995822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1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0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1</w:t>
            </w:r>
          </w:p>
        </w:tc>
      </w:tr>
      <w:tr w:rsidR="00995822" w:rsidRPr="002B4C2B" w:rsidTr="00784453">
        <w:trPr>
          <w:jc w:val="center"/>
        </w:trPr>
        <w:tc>
          <w:tcPr>
            <w:tcW w:w="2646" w:type="dxa"/>
          </w:tcPr>
          <w:p w:rsidR="00995822" w:rsidRPr="002B4C2B" w:rsidRDefault="00995822" w:rsidP="00BA076B">
            <w:r w:rsidRPr="002B4C2B">
              <w:t>Всего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5</w:t>
            </w:r>
          </w:p>
        </w:tc>
        <w:tc>
          <w:tcPr>
            <w:tcW w:w="1394" w:type="dxa"/>
            <w:shd w:val="clear" w:color="auto" w:fill="auto"/>
          </w:tcPr>
          <w:p w:rsidR="00995822" w:rsidRPr="009001DE" w:rsidRDefault="00995822" w:rsidP="00BA076B">
            <w:r w:rsidRPr="009001DE">
              <w:t>2</w:t>
            </w:r>
          </w:p>
        </w:tc>
        <w:tc>
          <w:tcPr>
            <w:tcW w:w="1394" w:type="dxa"/>
            <w:shd w:val="clear" w:color="auto" w:fill="auto"/>
          </w:tcPr>
          <w:p w:rsidR="00995822" w:rsidRDefault="00995822" w:rsidP="00BA076B">
            <w:r w:rsidRPr="009001DE">
              <w:t>3</w:t>
            </w:r>
          </w:p>
        </w:tc>
      </w:tr>
    </w:tbl>
    <w:p w:rsidR="00B35301" w:rsidRDefault="00B35301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371D1D" w:rsidRDefault="00371D1D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2B4C2B">
        <w:rPr>
          <w:b/>
          <w:sz w:val="28"/>
          <w:szCs w:val="28"/>
          <w:u w:val="single"/>
        </w:rPr>
        <w:t>Рабочий поселок Искателей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6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31</w:t>
            </w:r>
          </w:p>
        </w:tc>
      </w:tr>
    </w:tbl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/>
      </w:r>
      <w:r w:rsidRPr="002B4C2B">
        <w:rPr>
          <w:b/>
          <w:sz w:val="28"/>
          <w:szCs w:val="28"/>
          <w:u w:val="single"/>
        </w:rPr>
        <w:t>Рабочий поселок Искателей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2</w:t>
            </w:r>
          </w:p>
        </w:tc>
      </w:tr>
    </w:tbl>
    <w:p w:rsidR="00001D4C" w:rsidRDefault="00001D4C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1666C7">
        <w:rPr>
          <w:b/>
          <w:sz w:val="28"/>
          <w:szCs w:val="28"/>
          <w:u w:val="single"/>
        </w:rPr>
        <w:t>МО «Андегский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3</w:t>
            </w:r>
          </w:p>
        </w:tc>
      </w:tr>
    </w:tbl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/>
      </w:r>
      <w:r w:rsidRPr="001666C7">
        <w:rPr>
          <w:b/>
          <w:sz w:val="28"/>
          <w:szCs w:val="28"/>
          <w:u w:val="single"/>
        </w:rPr>
        <w:t>МО «Андегский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</w:tr>
    </w:tbl>
    <w:p w:rsidR="00B35301" w:rsidRDefault="00B35301" w:rsidP="00BA076B">
      <w:pPr>
        <w:spacing w:line="360" w:lineRule="auto"/>
        <w:jc w:val="both"/>
        <w:rPr>
          <w:b/>
          <w:bCs/>
          <w:sz w:val="28"/>
          <w:szCs w:val="28"/>
        </w:rPr>
      </w:pPr>
    </w:p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1666C7">
        <w:rPr>
          <w:b/>
          <w:sz w:val="28"/>
          <w:szCs w:val="28"/>
          <w:u w:val="single"/>
        </w:rPr>
        <w:t>МО «Великовисочный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6</w:t>
            </w:r>
          </w:p>
        </w:tc>
      </w:tr>
    </w:tbl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/>
      </w:r>
      <w:r w:rsidRPr="001666C7">
        <w:rPr>
          <w:b/>
          <w:sz w:val="28"/>
          <w:szCs w:val="28"/>
          <w:u w:val="single"/>
        </w:rPr>
        <w:t>МО «Великовисочный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</w:tr>
    </w:tbl>
    <w:p w:rsidR="00001D4C" w:rsidRDefault="00001D4C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1666C7">
        <w:rPr>
          <w:b/>
          <w:sz w:val="28"/>
          <w:szCs w:val="28"/>
          <w:u w:val="single"/>
        </w:rPr>
        <w:t>МО «Малоземельский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</w:tr>
    </w:tbl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/>
      </w:r>
      <w:r w:rsidRPr="001666C7">
        <w:rPr>
          <w:b/>
          <w:sz w:val="28"/>
          <w:szCs w:val="28"/>
          <w:u w:val="single"/>
        </w:rPr>
        <w:t>МО «Малоземельский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</w:tr>
    </w:tbl>
    <w:p w:rsidR="00001D4C" w:rsidRDefault="00001D4C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1666C7">
        <w:rPr>
          <w:b/>
          <w:sz w:val="28"/>
          <w:szCs w:val="28"/>
          <w:u w:val="single"/>
        </w:rPr>
        <w:t>МО «Приморско-Куйский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trHeight w:val="114"/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6</w:t>
            </w:r>
          </w:p>
        </w:tc>
      </w:tr>
    </w:tbl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</w:p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1666C7">
        <w:rPr>
          <w:b/>
          <w:sz w:val="28"/>
          <w:szCs w:val="28"/>
          <w:u w:val="single"/>
        </w:rPr>
        <w:t>МО «Приморско-Куйский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trHeight w:val="371"/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</w:tr>
    </w:tbl>
    <w:p w:rsidR="00001D4C" w:rsidRDefault="00001D4C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1666C7">
        <w:rPr>
          <w:b/>
          <w:sz w:val="28"/>
          <w:szCs w:val="28"/>
          <w:u w:val="single"/>
        </w:rPr>
        <w:t>МО «Пустозерский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trHeight w:val="114"/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6</w:t>
            </w:r>
          </w:p>
        </w:tc>
      </w:tr>
    </w:tbl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</w:p>
    <w:p w:rsidR="00001D4C" w:rsidRDefault="00001D4C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1666C7">
        <w:rPr>
          <w:b/>
          <w:sz w:val="28"/>
          <w:szCs w:val="28"/>
          <w:u w:val="single"/>
        </w:rPr>
        <w:t>МО «Пустозерский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Мужчины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001D4C" w:rsidRPr="002B4C2B" w:rsidRDefault="00001D4C" w:rsidP="00BA076B">
            <w:pPr>
              <w:jc w:val="center"/>
            </w:pPr>
            <w:r w:rsidRPr="002B4C2B">
              <w:t>Женщины</w:t>
            </w:r>
          </w:p>
          <w:p w:rsidR="00001D4C" w:rsidRPr="002B4C2B" w:rsidRDefault="00001D4C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</w:tr>
    </w:tbl>
    <w:p w:rsidR="00B35301" w:rsidRDefault="00B35301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1666C7">
        <w:rPr>
          <w:b/>
          <w:sz w:val="28"/>
          <w:szCs w:val="28"/>
          <w:u w:val="single"/>
        </w:rPr>
        <w:t>МО «Тельвисочный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trHeight w:val="114"/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Pr="00CF4E46" w:rsidRDefault="00001D4C" w:rsidP="00BA076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3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1666C7">
        <w:rPr>
          <w:b/>
          <w:sz w:val="28"/>
          <w:szCs w:val="28"/>
          <w:u w:val="single"/>
        </w:rPr>
        <w:t>МО «Тельвисочный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Pr="00D86F47" w:rsidRDefault="00001D4C" w:rsidP="00BA076B">
            <w:pPr>
              <w:jc w:val="right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Pr="00D86F47" w:rsidRDefault="00001D4C" w:rsidP="00BA076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Pr="00D86F47" w:rsidRDefault="00001D4C" w:rsidP="00BA076B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Pr="00D86F47" w:rsidRDefault="00001D4C" w:rsidP="00BA07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9512CE">
        <w:rPr>
          <w:b/>
          <w:sz w:val="28"/>
          <w:szCs w:val="28"/>
          <w:u w:val="single"/>
        </w:rPr>
        <w:t>МО «Омский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/>
      </w:r>
      <w:r w:rsidRPr="009512CE">
        <w:rPr>
          <w:b/>
          <w:sz w:val="28"/>
          <w:szCs w:val="28"/>
          <w:u w:val="single"/>
        </w:rPr>
        <w:t>МО «Омский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901DC5">
        <w:rPr>
          <w:b/>
          <w:sz w:val="28"/>
          <w:szCs w:val="28"/>
          <w:u w:val="single"/>
        </w:rPr>
        <w:t>МО «Канинский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/>
      </w:r>
      <w:r w:rsidRPr="00901DC5">
        <w:rPr>
          <w:b/>
          <w:sz w:val="28"/>
          <w:szCs w:val="28"/>
          <w:u w:val="single"/>
        </w:rPr>
        <w:t>МО «Канинский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001D4C" w:rsidP="00BA076B">
            <w:pPr>
              <w:jc w:val="right"/>
            </w:pPr>
            <w:r>
              <w:t>0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901DC5">
        <w:rPr>
          <w:b/>
          <w:sz w:val="28"/>
          <w:szCs w:val="28"/>
          <w:u w:val="single"/>
        </w:rPr>
        <w:t>МО «Пешский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trHeight w:val="114"/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6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901DC5">
        <w:rPr>
          <w:b/>
          <w:sz w:val="28"/>
          <w:szCs w:val="28"/>
          <w:u w:val="single"/>
        </w:rPr>
        <w:t>МО «Пешский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1</w:t>
            </w:r>
          </w:p>
        </w:tc>
      </w:tr>
    </w:tbl>
    <w:p w:rsidR="00B35301" w:rsidRDefault="00B35301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901DC5">
        <w:rPr>
          <w:b/>
          <w:sz w:val="28"/>
          <w:szCs w:val="28"/>
          <w:u w:val="single"/>
        </w:rPr>
        <w:t>МО «Хорей-Верский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/>
      </w:r>
      <w:r w:rsidRPr="00901DC5">
        <w:rPr>
          <w:b/>
          <w:sz w:val="28"/>
          <w:szCs w:val="28"/>
          <w:u w:val="single"/>
        </w:rPr>
        <w:t>МО «Хорей-Верский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</w:tr>
    </w:tbl>
    <w:p w:rsidR="00B35301" w:rsidRDefault="00B35301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901DC5">
        <w:rPr>
          <w:b/>
          <w:sz w:val="28"/>
          <w:szCs w:val="28"/>
          <w:u w:val="single"/>
        </w:rPr>
        <w:t>МО «Шоинский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/>
      </w:r>
      <w:r w:rsidRPr="00901DC5">
        <w:rPr>
          <w:b/>
          <w:sz w:val="28"/>
          <w:szCs w:val="28"/>
          <w:u w:val="single"/>
        </w:rPr>
        <w:t>МО «Шоинский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B35301" w:rsidRPr="002B4C2B" w:rsidRDefault="00B35301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5301" w:rsidRDefault="00B35301" w:rsidP="00BA076B">
            <w:pPr>
              <w:jc w:val="right"/>
            </w:pPr>
            <w:r>
              <w:t>1</w:t>
            </w:r>
          </w:p>
        </w:tc>
      </w:tr>
    </w:tbl>
    <w:p w:rsidR="00B35301" w:rsidRDefault="00B35301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 w:rsidRPr="00460949">
        <w:rPr>
          <w:b/>
          <w:sz w:val="28"/>
          <w:szCs w:val="28"/>
          <w:u w:val="single"/>
        </w:rPr>
        <w:t>МО «Тиманский сельсовет»</w:t>
      </w:r>
      <w:r>
        <w:rPr>
          <w:b/>
          <w:sz w:val="28"/>
          <w:szCs w:val="28"/>
          <w:u w:val="single"/>
        </w:rPr>
        <w:t>, личное поквартирное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394"/>
        <w:gridCol w:w="1394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5</w:t>
            </w:r>
          </w:p>
        </w:tc>
      </w:tr>
    </w:tbl>
    <w:p w:rsidR="00B35301" w:rsidRDefault="00B35301" w:rsidP="00BA076B">
      <w:pPr>
        <w:spacing w:line="360" w:lineRule="auto"/>
        <w:ind w:firstLine="5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/>
      </w:r>
      <w:r w:rsidRPr="00460949">
        <w:rPr>
          <w:b/>
          <w:bCs/>
          <w:sz w:val="28"/>
          <w:szCs w:val="28"/>
          <w:u w:val="single"/>
        </w:rPr>
        <w:t>МО «Тиманский сельсовет»</w:t>
      </w:r>
      <w:r>
        <w:rPr>
          <w:b/>
          <w:sz w:val="28"/>
          <w:szCs w:val="28"/>
          <w:u w:val="single"/>
        </w:rPr>
        <w:t xml:space="preserve">, </w:t>
      </w:r>
      <w:r w:rsidRPr="00C36560">
        <w:rPr>
          <w:b/>
          <w:sz w:val="28"/>
          <w:szCs w:val="28"/>
          <w:u w:val="single"/>
        </w:rPr>
        <w:t>полуструктурированны</w:t>
      </w:r>
      <w:r>
        <w:rPr>
          <w:b/>
          <w:sz w:val="28"/>
          <w:szCs w:val="28"/>
          <w:u w:val="single"/>
        </w:rPr>
        <w:t>е глубинные</w:t>
      </w:r>
      <w:r w:rsidRPr="00C36560">
        <w:rPr>
          <w:b/>
          <w:sz w:val="28"/>
          <w:szCs w:val="28"/>
          <w:u w:val="single"/>
        </w:rPr>
        <w:t xml:space="preserve"> интервью</w:t>
      </w:r>
    </w:p>
    <w:tbl>
      <w:tblPr>
        <w:tblW w:w="6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1394"/>
        <w:gridCol w:w="1431"/>
        <w:gridCol w:w="1499"/>
      </w:tblGrid>
      <w:tr w:rsidR="00B35301" w:rsidRPr="002B4C2B" w:rsidTr="00784453">
        <w:trPr>
          <w:jc w:val="center"/>
        </w:trPr>
        <w:tc>
          <w:tcPr>
            <w:tcW w:w="2646" w:type="dxa"/>
          </w:tcPr>
          <w:p w:rsidR="00B35301" w:rsidRPr="002B4C2B" w:rsidRDefault="00B35301" w:rsidP="00BA076B">
            <w:pPr>
              <w:jc w:val="center"/>
            </w:pPr>
            <w:r w:rsidRPr="002B4C2B">
              <w:t>Возрастные группы</w:t>
            </w:r>
          </w:p>
        </w:tc>
        <w:tc>
          <w:tcPr>
            <w:tcW w:w="1394" w:type="dxa"/>
          </w:tcPr>
          <w:p w:rsidR="00B35301" w:rsidRPr="002B4C2B" w:rsidRDefault="00B35301" w:rsidP="00BA076B">
            <w:pPr>
              <w:jc w:val="center"/>
            </w:pPr>
            <w:r w:rsidRPr="002B4C2B">
              <w:t>Всего (чел.)</w:t>
            </w:r>
          </w:p>
        </w:tc>
        <w:tc>
          <w:tcPr>
            <w:tcW w:w="1431" w:type="dxa"/>
          </w:tcPr>
          <w:p w:rsidR="00B35301" w:rsidRPr="002B4C2B" w:rsidRDefault="00B35301" w:rsidP="00BA076B">
            <w:pPr>
              <w:jc w:val="center"/>
            </w:pPr>
            <w:r w:rsidRPr="002B4C2B">
              <w:t>Мужчины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  <w:tc>
          <w:tcPr>
            <w:tcW w:w="1499" w:type="dxa"/>
          </w:tcPr>
          <w:p w:rsidR="00B35301" w:rsidRPr="002B4C2B" w:rsidRDefault="00B35301" w:rsidP="00BA076B">
            <w:pPr>
              <w:jc w:val="center"/>
            </w:pPr>
            <w:r w:rsidRPr="002B4C2B">
              <w:t>Женщины</w:t>
            </w:r>
          </w:p>
          <w:p w:rsidR="00B35301" w:rsidRPr="002B4C2B" w:rsidRDefault="00B35301" w:rsidP="00BA076B">
            <w:pPr>
              <w:jc w:val="center"/>
            </w:pPr>
            <w:r w:rsidRPr="002B4C2B">
              <w:t>(чел.)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  <w:lang w:eastAsia="ru-RU"/>
              </w:rPr>
            </w:pPr>
            <w:r w:rsidRPr="002B4C2B">
              <w:rPr>
                <w:color w:val="000000"/>
                <w:lang w:eastAsia="ru-RU"/>
              </w:rPr>
              <w:t>18-29 лет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30-49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50-59 лет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  <w:shd w:val="clear" w:color="auto" w:fill="auto"/>
            <w:vAlign w:val="bottom"/>
          </w:tcPr>
          <w:p w:rsidR="00001D4C" w:rsidRPr="002B4C2B" w:rsidRDefault="00001D4C" w:rsidP="00BA076B">
            <w:pPr>
              <w:rPr>
                <w:color w:val="000000"/>
              </w:rPr>
            </w:pPr>
            <w:r w:rsidRPr="002B4C2B">
              <w:rPr>
                <w:color w:val="000000"/>
              </w:rPr>
              <w:t>60 лет и старше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01D4C" w:rsidRPr="002B4C2B" w:rsidTr="00784453">
        <w:trPr>
          <w:jc w:val="center"/>
        </w:trPr>
        <w:tc>
          <w:tcPr>
            <w:tcW w:w="2646" w:type="dxa"/>
          </w:tcPr>
          <w:p w:rsidR="00001D4C" w:rsidRPr="002B4C2B" w:rsidRDefault="00001D4C" w:rsidP="00BA076B">
            <w:r w:rsidRPr="002B4C2B">
              <w:t>Всего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01D4C" w:rsidRDefault="00001D4C" w:rsidP="00BA076B">
            <w:pPr>
              <w:jc w:val="right"/>
            </w:pPr>
            <w:r>
              <w:t>1</w:t>
            </w:r>
          </w:p>
        </w:tc>
      </w:tr>
    </w:tbl>
    <w:p w:rsidR="003E4078" w:rsidRDefault="003E4078" w:rsidP="00BA076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DC10E9" w:rsidRDefault="00DC10E9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Квоты по образованию и национальности:</w:t>
      </w:r>
    </w:p>
    <w:p w:rsidR="00DC10E9" w:rsidRDefault="00DC10E9" w:rsidP="00324931">
      <w:pPr>
        <w:pStyle w:val="af7"/>
        <w:numPr>
          <w:ilvl w:val="0"/>
          <w:numId w:val="57"/>
        </w:numPr>
        <w:spacing w:line="360" w:lineRule="auto"/>
        <w:jc w:val="both"/>
        <w:rPr>
          <w:bCs/>
          <w:sz w:val="28"/>
          <w:szCs w:val="28"/>
        </w:rPr>
      </w:pPr>
      <w:r w:rsidRPr="00D33CBD">
        <w:rPr>
          <w:bCs/>
          <w:sz w:val="28"/>
          <w:szCs w:val="28"/>
        </w:rPr>
        <w:t>Доля респонд</w:t>
      </w:r>
      <w:r w:rsidR="001B596E">
        <w:rPr>
          <w:bCs/>
          <w:sz w:val="28"/>
          <w:szCs w:val="28"/>
        </w:rPr>
        <w:t>ентов с высшим образованием не превышала</w:t>
      </w:r>
      <w:r>
        <w:rPr>
          <w:bCs/>
          <w:sz w:val="28"/>
          <w:szCs w:val="28"/>
        </w:rPr>
        <w:t xml:space="preserve"> 20%: не более 54</w:t>
      </w:r>
      <w:r w:rsidRPr="00D33CBD">
        <w:rPr>
          <w:bCs/>
          <w:sz w:val="28"/>
          <w:szCs w:val="28"/>
        </w:rPr>
        <w:t xml:space="preserve"> респондентов. </w:t>
      </w:r>
    </w:p>
    <w:p w:rsidR="00DC10E9" w:rsidRDefault="00DC10E9" w:rsidP="00324931">
      <w:pPr>
        <w:pStyle w:val="af7"/>
        <w:numPr>
          <w:ilvl w:val="0"/>
          <w:numId w:val="5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Pr="00D33CBD">
        <w:rPr>
          <w:bCs/>
          <w:sz w:val="28"/>
          <w:szCs w:val="28"/>
        </w:rPr>
        <w:t>оля респондентов – представителей коренных малочисленных народов Севера (н</w:t>
      </w:r>
      <w:r>
        <w:rPr>
          <w:bCs/>
          <w:sz w:val="28"/>
          <w:szCs w:val="28"/>
        </w:rPr>
        <w:t xml:space="preserve">енцы) </w:t>
      </w:r>
      <w:r w:rsidR="001B596E">
        <w:rPr>
          <w:bCs/>
          <w:sz w:val="28"/>
          <w:szCs w:val="28"/>
        </w:rPr>
        <w:t>была</w:t>
      </w:r>
      <w:r>
        <w:rPr>
          <w:bCs/>
          <w:sz w:val="28"/>
          <w:szCs w:val="28"/>
        </w:rPr>
        <w:t xml:space="preserve"> не менее 10%: не менее 27 респондентов. </w:t>
      </w:r>
    </w:p>
    <w:p w:rsidR="00DC10E9" w:rsidRPr="00D33CBD" w:rsidRDefault="00DC10E9" w:rsidP="00324931">
      <w:pPr>
        <w:pStyle w:val="af7"/>
        <w:numPr>
          <w:ilvl w:val="0"/>
          <w:numId w:val="5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Pr="00D33CBD">
        <w:rPr>
          <w:bCs/>
          <w:sz w:val="28"/>
          <w:szCs w:val="28"/>
        </w:rPr>
        <w:t>оля респондентов – представителей коренных малочисленных народов Севера</w:t>
      </w:r>
      <w:r>
        <w:rPr>
          <w:bCs/>
          <w:sz w:val="28"/>
          <w:szCs w:val="28"/>
        </w:rPr>
        <w:t xml:space="preserve"> (коми) </w:t>
      </w:r>
      <w:r w:rsidR="001B596E">
        <w:rPr>
          <w:bCs/>
          <w:sz w:val="28"/>
          <w:szCs w:val="28"/>
        </w:rPr>
        <w:t>была</w:t>
      </w:r>
      <w:r>
        <w:rPr>
          <w:bCs/>
          <w:sz w:val="28"/>
          <w:szCs w:val="28"/>
        </w:rPr>
        <w:t xml:space="preserve"> не менее 5%: не менее 14 респондентов.</w:t>
      </w:r>
    </w:p>
    <w:p w:rsidR="00DC10E9" w:rsidRPr="00CF4C83" w:rsidRDefault="00DC10E9" w:rsidP="00BA076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31A2D" w:rsidRPr="009A17C1" w:rsidRDefault="00B002A3" w:rsidP="00BA076B">
      <w:pPr>
        <w:pStyle w:val="af7"/>
        <w:numPr>
          <w:ilvl w:val="1"/>
          <w:numId w:val="2"/>
        </w:numPr>
        <w:spacing w:line="360" w:lineRule="auto"/>
        <w:ind w:left="0" w:firstLine="709"/>
        <w:jc w:val="both"/>
        <w:outlineLvl w:val="0"/>
        <w:rPr>
          <w:b/>
          <w:bCs/>
          <w:sz w:val="28"/>
          <w:szCs w:val="28"/>
        </w:rPr>
      </w:pPr>
      <w:bookmarkStart w:id="4" w:name="_Toc530750912"/>
      <w:r>
        <w:rPr>
          <w:b/>
          <w:bCs/>
          <w:sz w:val="28"/>
          <w:szCs w:val="28"/>
        </w:rPr>
        <w:t>Организационный раздел</w:t>
      </w:r>
      <w:bookmarkEnd w:id="4"/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1 этап: Организация исследования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1) подготовка и согласование программы исследования;</w:t>
      </w:r>
    </w:p>
    <w:p w:rsidR="00B21C94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2) разработка и согласование инструментария сбора данных (выборочная совокупность, инструкции интервьюера, супервайзера, оператора, маршрутные листы, план-график);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2 этап: Проведение исследования. Формирование сводных таблиц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1) тираж необходимого количества экземпляров инструментария сбора данных;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2) проведение инструктажа интервьюеров и супервайзеров;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3) сбор полевых данных (осуществляется в соответствии с инструментарием сбора данных);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4) контроль качества собранной информации (проверка достоверности полученных данных);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 xml:space="preserve">5) ввод полученных данных с применением лицензионной прикладной программы статистической обработки данных (перевод данных в электронный вид); </w:t>
      </w:r>
    </w:p>
    <w:p w:rsidR="008B53DA" w:rsidRDefault="00B81DDF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7) компьютерная обработка 2</w:t>
      </w:r>
      <w:r w:rsidR="008B53DA" w:rsidRPr="008B53DA">
        <w:rPr>
          <w:bCs/>
          <w:sz w:val="28"/>
          <w:szCs w:val="28"/>
        </w:rPr>
        <w:t>50 анкет личного опроса, полученных в результате исследования;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3 этап: Анализ результатов исследования. Презентация результатов исследования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 xml:space="preserve">1) формирование таблиц линейных и парных распределений 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2) составление аналитического отчета;</w:t>
      </w:r>
    </w:p>
    <w:p w:rsidR="008B53DA" w:rsidRP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3) согласование и утверждение результатов исследования с Заказчиком;</w:t>
      </w:r>
    </w:p>
    <w:p w:rsidR="008B53DA" w:rsidRDefault="008B53DA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B53DA">
        <w:rPr>
          <w:bCs/>
          <w:sz w:val="28"/>
          <w:szCs w:val="28"/>
        </w:rPr>
        <w:t>4) разработка презентационных материалов.</w:t>
      </w:r>
    </w:p>
    <w:p w:rsidR="004F4F5E" w:rsidRDefault="004F4F5E" w:rsidP="00BA076B">
      <w:pPr>
        <w:pStyle w:val="af7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 xml:space="preserve">Исследование </w:t>
      </w:r>
      <w:r w:rsidR="007B23EA">
        <w:rPr>
          <w:bCs/>
          <w:sz w:val="28"/>
          <w:szCs w:val="28"/>
        </w:rPr>
        <w:t>проводилось</w:t>
      </w:r>
      <w:r w:rsidRPr="004F4F5E">
        <w:rPr>
          <w:bCs/>
          <w:sz w:val="28"/>
          <w:szCs w:val="28"/>
        </w:rPr>
        <w:t xml:space="preserve"> по выборке, репрезентирующей население каждого из муниципальных образований, охваченных исследованием:</w:t>
      </w:r>
      <w:r>
        <w:rPr>
          <w:bCs/>
          <w:sz w:val="28"/>
          <w:szCs w:val="28"/>
        </w:rPr>
        <w:t xml:space="preserve"> 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«Городской округ «Город «Нарьян-Мар» – 80 результативно заполненных анкет, 5 полуструктурированных глубинных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 xml:space="preserve">МО «Городское поселение «Рабочий поселок Искателей» – 60 результативно заполненных анкет, 3 полуструктурированных глубинных интервью социологического исследования; 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«Андегский сельсовет» – 5 результативно заполненных анкет, 1 полуструктурированное глубинное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«Великовисочный сельсовет» – 10 результативно заполненных анкет, 1 полуструктурированное глубинное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«Малоземельский сельсовет» – 10 результативно заполненных анкет, 1 полуструктурированное глубинное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«Приморско-Куйский сельсовет» – 10 результативно заполненных анкет, 1 полуструктурированное глубинное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«Пустозерский сельсовет» – 10 результативно заполненных анкет, 1 полуструктурированное глубинное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«Тельвисочный сельсовет» – 5 результативно заполненных анкет, 1 полуструктурированное глубинное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«Омский сельсовет» – 10 результативно заполненных анкет, 1 полуструктурированное глубинное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«Канинский сельсовет» – 10 результативно заполненных анкет, 1 полуструктурированное глубинное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МО «Пешский сельсовет» </w:t>
      </w:r>
      <w:r w:rsidRPr="004F4F5E">
        <w:rPr>
          <w:bCs/>
          <w:sz w:val="28"/>
          <w:szCs w:val="28"/>
        </w:rPr>
        <w:t>– 10 результативно заполненных анкет, 1 полуструктурированное глубинное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«Хорей-Верский сельсовет» – 10 результативно заполненных анкет, 1 полуструктурированное глубинное интервью социологического исследования;</w:t>
      </w:r>
    </w:p>
    <w:p w:rsidR="004F4F5E" w:rsidRPr="004F4F5E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«Шоинский сельсовет» – 10 результативно заполненных анкет, 1 полуструктурированное глубинное интервью социологического исследования;</w:t>
      </w:r>
    </w:p>
    <w:p w:rsidR="00E93CEB" w:rsidRPr="00E93CEB" w:rsidRDefault="004F4F5E" w:rsidP="00BA076B">
      <w:pPr>
        <w:pStyle w:val="af7"/>
        <w:numPr>
          <w:ilvl w:val="0"/>
          <w:numId w:val="1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4F4F5E">
        <w:rPr>
          <w:bCs/>
          <w:sz w:val="28"/>
          <w:szCs w:val="28"/>
        </w:rPr>
        <w:t>МО «Тиманский сельсовет» – 10 результативно заполненных анкет, 1 полуструктурированное глубинное интервью социологического исследования.</w:t>
      </w:r>
    </w:p>
    <w:p w:rsidR="00B002A3" w:rsidRPr="00B002A3" w:rsidRDefault="00B002A3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002A3">
        <w:rPr>
          <w:b/>
          <w:bCs/>
          <w:sz w:val="28"/>
          <w:szCs w:val="28"/>
        </w:rPr>
        <w:t xml:space="preserve">Инструктаж </w:t>
      </w:r>
      <w:r w:rsidR="009242F4">
        <w:rPr>
          <w:b/>
          <w:bCs/>
          <w:sz w:val="28"/>
          <w:szCs w:val="28"/>
        </w:rPr>
        <w:t>интервьюеров</w:t>
      </w:r>
      <w:r w:rsidRPr="00B002A3">
        <w:rPr>
          <w:b/>
          <w:bCs/>
          <w:sz w:val="28"/>
          <w:szCs w:val="28"/>
        </w:rPr>
        <w:t xml:space="preserve"> проводится по следующим пунктам:</w:t>
      </w:r>
    </w:p>
    <w:p w:rsidR="00B002A3" w:rsidRPr="00B002A3" w:rsidRDefault="00B002A3" w:rsidP="00BA076B">
      <w:pPr>
        <w:pStyle w:val="af7"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002A3">
        <w:rPr>
          <w:bCs/>
          <w:sz w:val="28"/>
          <w:szCs w:val="28"/>
        </w:rPr>
        <w:t xml:space="preserve">ознакомление с анкетой; </w:t>
      </w:r>
    </w:p>
    <w:p w:rsidR="00B002A3" w:rsidRPr="00B002A3" w:rsidRDefault="00B002A3" w:rsidP="00BA076B">
      <w:pPr>
        <w:pStyle w:val="af7"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инструкция для </w:t>
      </w:r>
      <w:r w:rsidR="009242F4">
        <w:rPr>
          <w:bCs/>
          <w:sz w:val="28"/>
          <w:szCs w:val="28"/>
        </w:rPr>
        <w:t>интервьюеров</w:t>
      </w:r>
      <w:r w:rsidRPr="00B002A3">
        <w:rPr>
          <w:bCs/>
          <w:sz w:val="28"/>
          <w:szCs w:val="28"/>
        </w:rPr>
        <w:t xml:space="preserve"> по методике проведения анкетирования;</w:t>
      </w:r>
    </w:p>
    <w:p w:rsidR="009242F4" w:rsidRPr="00371D1D" w:rsidRDefault="00B002A3" w:rsidP="00BA076B">
      <w:pPr>
        <w:pStyle w:val="af7"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002A3">
        <w:rPr>
          <w:bCs/>
          <w:sz w:val="28"/>
          <w:szCs w:val="28"/>
        </w:rPr>
        <w:t xml:space="preserve">инструкция по соблюдению конфиденциальности получаемой информации; </w:t>
      </w:r>
    </w:p>
    <w:p w:rsidR="00A4349A" w:rsidRDefault="00A4349A" w:rsidP="00BA076B">
      <w:pPr>
        <w:pStyle w:val="af7"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4349A">
        <w:rPr>
          <w:bCs/>
          <w:sz w:val="28"/>
          <w:szCs w:val="28"/>
        </w:rPr>
        <w:t xml:space="preserve">в случае проведения опроса поквартирно, в отобранной квартире </w:t>
      </w:r>
      <w:r w:rsidR="009242F4">
        <w:rPr>
          <w:bCs/>
          <w:sz w:val="28"/>
          <w:szCs w:val="28"/>
        </w:rPr>
        <w:t>интервьюер</w:t>
      </w:r>
      <w:r w:rsidRPr="00A4349A">
        <w:rPr>
          <w:bCs/>
          <w:sz w:val="28"/>
          <w:szCs w:val="28"/>
        </w:rPr>
        <w:t xml:space="preserve"> должен опросить проживающих там людей, которые подходят по квоте, полученной </w:t>
      </w:r>
      <w:r w:rsidR="009242F4">
        <w:rPr>
          <w:bCs/>
          <w:sz w:val="28"/>
          <w:szCs w:val="28"/>
        </w:rPr>
        <w:t>интервьюером</w:t>
      </w:r>
      <w:r w:rsidRPr="00A4349A">
        <w:rPr>
          <w:bCs/>
          <w:sz w:val="28"/>
          <w:szCs w:val="28"/>
        </w:rPr>
        <w:t xml:space="preserve"> перед началом исследования. В одном домохозяйстве может быть опрошен только 1 человек. </w:t>
      </w:r>
    </w:p>
    <w:p w:rsidR="00A4349A" w:rsidRPr="00A4349A" w:rsidRDefault="00A4349A" w:rsidP="00BA076B">
      <w:pPr>
        <w:pStyle w:val="af7"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4349A">
        <w:rPr>
          <w:bCs/>
          <w:sz w:val="28"/>
          <w:szCs w:val="28"/>
        </w:rPr>
        <w:t xml:space="preserve">если кого-то из членов домохозяйства нет дома, либо присутствующие члены не подходят по полу или возрасту, либо в квартире отказались от участия в опросе, анкетер должен перейти к следующему домохозяйству (общественному месту, организации и др.), сделав соответствующую запись в маршрутном листе. </w:t>
      </w:r>
    </w:p>
    <w:p w:rsidR="00B002A3" w:rsidRPr="00B002A3" w:rsidRDefault="00B002A3" w:rsidP="00BA076B">
      <w:pPr>
        <w:pStyle w:val="af7"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002A3">
        <w:rPr>
          <w:bCs/>
          <w:sz w:val="28"/>
          <w:szCs w:val="28"/>
        </w:rPr>
        <w:t xml:space="preserve">инструкция для </w:t>
      </w:r>
      <w:r w:rsidR="00655680">
        <w:rPr>
          <w:bCs/>
          <w:sz w:val="28"/>
          <w:szCs w:val="28"/>
        </w:rPr>
        <w:t>анкетеров</w:t>
      </w:r>
      <w:r w:rsidRPr="00B002A3">
        <w:rPr>
          <w:bCs/>
          <w:sz w:val="28"/>
          <w:szCs w:val="28"/>
        </w:rPr>
        <w:t xml:space="preserve"> по соблюдению плана выборки; </w:t>
      </w:r>
    </w:p>
    <w:p w:rsidR="00B002A3" w:rsidRPr="00B002A3" w:rsidRDefault="009242F4" w:rsidP="00BA076B">
      <w:pPr>
        <w:pStyle w:val="af7"/>
        <w:numPr>
          <w:ilvl w:val="0"/>
          <w:numId w:val="5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график проведения анкетирования.</w:t>
      </w:r>
    </w:p>
    <w:p w:rsidR="00B002A3" w:rsidRDefault="00531A2D" w:rsidP="00BA076B">
      <w:pPr>
        <w:spacing w:line="360" w:lineRule="auto"/>
        <w:ind w:firstLine="709"/>
        <w:jc w:val="both"/>
        <w:rPr>
          <w:sz w:val="28"/>
        </w:rPr>
      </w:pPr>
      <w:r w:rsidRPr="00531A2D">
        <w:rPr>
          <w:sz w:val="28"/>
        </w:rPr>
        <w:t>Проведение социологического исследования осуществляется методом личного интервью (f2f) по месту жительства респондентов в рабочие дни с 17.00 до 21.00 часа (по местному времени) и в выходные дни с 11.00 до 21.00 часа (по местному времени)</w:t>
      </w:r>
      <w:r w:rsidR="00A550E6">
        <w:rPr>
          <w:sz w:val="28"/>
        </w:rPr>
        <w:t xml:space="preserve">. </w:t>
      </w:r>
    </w:p>
    <w:p w:rsidR="00A550E6" w:rsidRPr="00531A2D" w:rsidRDefault="00A550E6" w:rsidP="00BA076B">
      <w:pPr>
        <w:spacing w:line="360" w:lineRule="auto"/>
        <w:ind w:firstLine="709"/>
        <w:jc w:val="both"/>
        <w:rPr>
          <w:b/>
          <w:bCs/>
          <w:sz w:val="32"/>
          <w:szCs w:val="28"/>
        </w:rPr>
      </w:pPr>
    </w:p>
    <w:p w:rsidR="00D2614D" w:rsidRDefault="00A15177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A15177">
        <w:rPr>
          <w:b/>
          <w:bCs/>
          <w:sz w:val="28"/>
          <w:szCs w:val="28"/>
        </w:rPr>
        <w:t>сновны</w:t>
      </w:r>
      <w:r>
        <w:rPr>
          <w:b/>
          <w:bCs/>
          <w:sz w:val="28"/>
          <w:szCs w:val="28"/>
        </w:rPr>
        <w:t>е</w:t>
      </w:r>
      <w:r w:rsidRPr="00A15177">
        <w:rPr>
          <w:b/>
          <w:bCs/>
          <w:sz w:val="28"/>
          <w:szCs w:val="28"/>
        </w:rPr>
        <w:t xml:space="preserve"> процедур</w:t>
      </w:r>
      <w:r>
        <w:rPr>
          <w:b/>
          <w:bCs/>
          <w:sz w:val="28"/>
          <w:szCs w:val="28"/>
        </w:rPr>
        <w:t>ы</w:t>
      </w:r>
      <w:r w:rsidRPr="00A15177">
        <w:rPr>
          <w:b/>
          <w:bCs/>
          <w:sz w:val="28"/>
          <w:szCs w:val="28"/>
        </w:rPr>
        <w:t xml:space="preserve"> анализа данных</w:t>
      </w:r>
      <w:r>
        <w:rPr>
          <w:b/>
          <w:bCs/>
          <w:sz w:val="28"/>
          <w:szCs w:val="28"/>
        </w:rPr>
        <w:t>:</w:t>
      </w:r>
    </w:p>
    <w:p w:rsidR="00A15177" w:rsidRPr="00A15177" w:rsidRDefault="00A15177" w:rsidP="00BA076B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5177">
        <w:rPr>
          <w:sz w:val="28"/>
          <w:szCs w:val="28"/>
        </w:rPr>
        <w:t>Способ обработки массива эмпирических данных, используемый в исследовании: машинный.</w:t>
      </w:r>
    </w:p>
    <w:p w:rsidR="00A15177" w:rsidRPr="00A15177" w:rsidRDefault="00A15177" w:rsidP="00BA076B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5177">
        <w:rPr>
          <w:sz w:val="28"/>
          <w:szCs w:val="28"/>
        </w:rPr>
        <w:t>Данные анализируются в специализированной программе обработки данных SPSS Statistics, версии не ниже 18.0.</w:t>
      </w:r>
    </w:p>
    <w:p w:rsidR="00A15177" w:rsidRPr="00A15177" w:rsidRDefault="00A15177" w:rsidP="00BA076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15177">
        <w:rPr>
          <w:i/>
          <w:sz w:val="28"/>
          <w:szCs w:val="28"/>
        </w:rPr>
        <w:t>Этапы обработки данных:</w:t>
      </w:r>
    </w:p>
    <w:p w:rsidR="00A15177" w:rsidRPr="00A15177" w:rsidRDefault="00A15177" w:rsidP="00BA076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5177">
        <w:rPr>
          <w:sz w:val="28"/>
          <w:szCs w:val="28"/>
        </w:rPr>
        <w:t>Ввод полученных эмпирических данных в статистический массив в формате *</w:t>
      </w:r>
      <w:r w:rsidRPr="00A15177">
        <w:rPr>
          <w:sz w:val="28"/>
          <w:szCs w:val="28"/>
          <w:lang w:val="en-US"/>
        </w:rPr>
        <w:t>sav</w:t>
      </w:r>
      <w:r w:rsidRPr="00A15177">
        <w:rPr>
          <w:sz w:val="28"/>
          <w:szCs w:val="28"/>
        </w:rPr>
        <w:t>.</w:t>
      </w:r>
    </w:p>
    <w:p w:rsidR="00A15177" w:rsidRPr="00A15177" w:rsidRDefault="00A15177" w:rsidP="00BA076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5177">
        <w:rPr>
          <w:sz w:val="28"/>
          <w:szCs w:val="28"/>
        </w:rPr>
        <w:t>Проверка массива данных на ошибки, проверка репрезентативности выборки.</w:t>
      </w:r>
    </w:p>
    <w:p w:rsidR="00A15177" w:rsidRPr="00A15177" w:rsidRDefault="00A15177" w:rsidP="00BA076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5177">
        <w:rPr>
          <w:sz w:val="28"/>
          <w:szCs w:val="28"/>
        </w:rPr>
        <w:t>Формирование сводного итогового массива.</w:t>
      </w:r>
    </w:p>
    <w:p w:rsidR="00A15177" w:rsidRPr="00A15177" w:rsidRDefault="00A15177" w:rsidP="00BA076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5177">
        <w:rPr>
          <w:sz w:val="28"/>
          <w:szCs w:val="28"/>
        </w:rPr>
        <w:t>Построение одномерных и двухмерных распределений.</w:t>
      </w:r>
    </w:p>
    <w:p w:rsidR="00A15177" w:rsidRPr="00A15177" w:rsidRDefault="00A15177" w:rsidP="00BA076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5177">
        <w:rPr>
          <w:sz w:val="28"/>
          <w:szCs w:val="28"/>
        </w:rPr>
        <w:t>Расчет специализированных показателей с применением методов статистического программного анализа.</w:t>
      </w:r>
    </w:p>
    <w:p w:rsidR="00A15177" w:rsidRPr="00A15177" w:rsidRDefault="00A15177" w:rsidP="00BA076B">
      <w:pPr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15177">
        <w:rPr>
          <w:sz w:val="28"/>
          <w:szCs w:val="28"/>
        </w:rPr>
        <w:t xml:space="preserve">Построение итоговых таблиц и графиков.  </w:t>
      </w:r>
    </w:p>
    <w:p w:rsidR="00A15177" w:rsidRDefault="00E636A2" w:rsidP="00BA076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Итоговые материалы:</w:t>
      </w:r>
    </w:p>
    <w:p w:rsidR="00E65AAD" w:rsidRPr="00E65AAD" w:rsidRDefault="00E65AAD" w:rsidP="00BA076B">
      <w:pPr>
        <w:pStyle w:val="af7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 xml:space="preserve">1. Аналитический отчет, написанный согласно вышеизложенным требованиям и общим требованиям </w:t>
      </w:r>
      <w:hyperlink r:id="rId11" w:history="1">
        <w:r w:rsidRPr="00E65AAD">
          <w:rPr>
            <w:sz w:val="28"/>
            <w:szCs w:val="28"/>
          </w:rPr>
          <w:t>ГОСТ-а 7.32-2001 Система стандартов по информации, библиотечному и издательскому делу. Отчет о научно-исследовательской работе. Структура и правила оформления</w:t>
        </w:r>
      </w:hyperlink>
      <w:r w:rsidRPr="00E65AAD">
        <w:rPr>
          <w:sz w:val="28"/>
          <w:szCs w:val="28"/>
        </w:rPr>
        <w:t>.</w:t>
      </w:r>
    </w:p>
    <w:p w:rsidR="00E65AAD" w:rsidRPr="00E65AAD" w:rsidRDefault="00E65AAD" w:rsidP="00BA076B">
      <w:pPr>
        <w:pStyle w:val="af7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>2. Технический отчет, содержащий:</w:t>
      </w:r>
    </w:p>
    <w:p w:rsidR="00E65AAD" w:rsidRPr="00E65AAD" w:rsidRDefault="00E65AAD" w:rsidP="00BA076B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>таблицы линейных, парных распределений, иные результаты расчетов, использованные в исследовании;</w:t>
      </w:r>
    </w:p>
    <w:p w:rsidR="00E65AAD" w:rsidRPr="00E65AAD" w:rsidRDefault="00E65AAD" w:rsidP="00BA076B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>техническое задание (иная документация), содержащая требования к исследовательским работам со стороны Заказчика;</w:t>
      </w:r>
    </w:p>
    <w:p w:rsidR="00E65AAD" w:rsidRPr="00E65AAD" w:rsidRDefault="00E65AAD" w:rsidP="00BA076B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 xml:space="preserve">расчет модели выборки; </w:t>
      </w:r>
    </w:p>
    <w:p w:rsidR="00E65AAD" w:rsidRPr="00E65AAD" w:rsidRDefault="00E65AAD" w:rsidP="00BA076B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>исследовательский инструментарий (анкеты, инструкции по проведению опросов, маршрутные листы, квотные задания);</w:t>
      </w:r>
    </w:p>
    <w:p w:rsidR="00E65AAD" w:rsidRPr="00E65AAD" w:rsidRDefault="00E65AAD" w:rsidP="00BA076B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>отчет о результатах контроля качества полевых работ;</w:t>
      </w:r>
    </w:p>
    <w:p w:rsidR="00E65AAD" w:rsidRPr="00E65AAD" w:rsidRDefault="00E65AAD" w:rsidP="00BA076B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>описание массива данных (первичные-вторичные переменные, тематические блоки);</w:t>
      </w:r>
    </w:p>
    <w:p w:rsidR="00E65AAD" w:rsidRPr="00E65AAD" w:rsidRDefault="00E65AAD" w:rsidP="00BA076B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>данные из вторичных источников, использованные в исследовании;</w:t>
      </w:r>
    </w:p>
    <w:p w:rsidR="00E65AAD" w:rsidRPr="00E65AAD" w:rsidRDefault="00E65AAD" w:rsidP="00BA076B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 xml:space="preserve">базы социологических данных в формате </w:t>
      </w:r>
      <w:r w:rsidRPr="00E65AAD">
        <w:rPr>
          <w:sz w:val="28"/>
          <w:szCs w:val="28"/>
          <w:lang w:val="en-US"/>
        </w:rPr>
        <w:t>EXCEL</w:t>
      </w:r>
      <w:r w:rsidRPr="00E65AAD">
        <w:rPr>
          <w:sz w:val="28"/>
          <w:szCs w:val="28"/>
        </w:rPr>
        <w:t xml:space="preserve">, </w:t>
      </w:r>
      <w:r w:rsidRPr="00E65AAD">
        <w:rPr>
          <w:sz w:val="28"/>
          <w:szCs w:val="28"/>
          <w:lang w:val="en-US"/>
        </w:rPr>
        <w:t>SPSS</w:t>
      </w:r>
      <w:r w:rsidRPr="00E65AAD">
        <w:rPr>
          <w:sz w:val="28"/>
          <w:szCs w:val="28"/>
        </w:rPr>
        <w:t>.</w:t>
      </w:r>
    </w:p>
    <w:p w:rsidR="00E65AAD" w:rsidRPr="00E65AAD" w:rsidRDefault="00E65AAD" w:rsidP="00BA076B">
      <w:pPr>
        <w:pStyle w:val="af7"/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>3. Резюме по результатам исследования.</w:t>
      </w:r>
    </w:p>
    <w:p w:rsidR="00E65AAD" w:rsidRPr="00E65AAD" w:rsidRDefault="00E65AAD" w:rsidP="00BA076B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65AAD">
        <w:rPr>
          <w:sz w:val="28"/>
          <w:szCs w:val="28"/>
        </w:rPr>
        <w:t>4. Презентационные материалы.</w:t>
      </w:r>
    </w:p>
    <w:p w:rsidR="00E65AAD" w:rsidRDefault="00E65AAD" w:rsidP="00BA076B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D35D44" w:rsidRPr="00D35D44" w:rsidRDefault="00D35D44" w:rsidP="00BA076B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D35D44">
        <w:rPr>
          <w:b/>
          <w:bCs/>
          <w:sz w:val="28"/>
          <w:szCs w:val="28"/>
        </w:rPr>
        <w:t>Рабочий п</w:t>
      </w:r>
      <w:r w:rsidR="00A15177">
        <w:rPr>
          <w:b/>
          <w:bCs/>
          <w:sz w:val="28"/>
          <w:szCs w:val="28"/>
        </w:rPr>
        <w:t>лан исследования</w:t>
      </w:r>
    </w:p>
    <w:p w:rsidR="00D35D44" w:rsidRPr="00D35D44" w:rsidRDefault="00D35D44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D35D44">
        <w:rPr>
          <w:sz w:val="28"/>
          <w:szCs w:val="28"/>
        </w:rPr>
        <w:t>Весь комплекс работ в рамках данного исследования можно представить в рабочем плане исследования: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584"/>
        <w:gridCol w:w="3402"/>
      </w:tblGrid>
      <w:tr w:rsidR="00371D1D" w:rsidRPr="004B0113" w:rsidTr="00371D1D">
        <w:trPr>
          <w:jc w:val="center"/>
        </w:trPr>
        <w:tc>
          <w:tcPr>
            <w:tcW w:w="540" w:type="dxa"/>
          </w:tcPr>
          <w:p w:rsidR="00371D1D" w:rsidRPr="004B0113" w:rsidRDefault="00371D1D" w:rsidP="00BA076B">
            <w:pPr>
              <w:spacing w:after="60"/>
              <w:jc w:val="center"/>
              <w:rPr>
                <w:rFonts w:eastAsia="Calibri"/>
                <w:b/>
              </w:rPr>
            </w:pPr>
            <w:r w:rsidRPr="004B0113">
              <w:rPr>
                <w:rFonts w:eastAsia="Calibri"/>
                <w:b/>
              </w:rPr>
              <w:t>№</w:t>
            </w:r>
          </w:p>
        </w:tc>
        <w:tc>
          <w:tcPr>
            <w:tcW w:w="5584" w:type="dxa"/>
          </w:tcPr>
          <w:p w:rsidR="00371D1D" w:rsidRPr="004B0113" w:rsidRDefault="00371D1D" w:rsidP="00BA076B">
            <w:pPr>
              <w:jc w:val="center"/>
              <w:rPr>
                <w:rFonts w:eastAsia="Calibri"/>
                <w:b/>
              </w:rPr>
            </w:pPr>
            <w:r w:rsidRPr="004B0113">
              <w:rPr>
                <w:rFonts w:eastAsia="Calibri"/>
                <w:b/>
              </w:rPr>
              <w:t>Название этапа</w:t>
            </w:r>
          </w:p>
        </w:tc>
        <w:tc>
          <w:tcPr>
            <w:tcW w:w="3402" w:type="dxa"/>
          </w:tcPr>
          <w:p w:rsidR="00371D1D" w:rsidRPr="004B0113" w:rsidRDefault="00371D1D" w:rsidP="00BA076B">
            <w:pPr>
              <w:jc w:val="center"/>
              <w:rPr>
                <w:rFonts w:eastAsia="Calibri"/>
                <w:b/>
              </w:rPr>
            </w:pPr>
            <w:r w:rsidRPr="004B0113">
              <w:rPr>
                <w:rFonts w:eastAsia="Calibri"/>
                <w:b/>
              </w:rPr>
              <w:t>Сроки</w:t>
            </w:r>
          </w:p>
        </w:tc>
      </w:tr>
      <w:tr w:rsidR="00371D1D" w:rsidRPr="004B0113" w:rsidTr="00371D1D">
        <w:trPr>
          <w:jc w:val="center"/>
        </w:trPr>
        <w:tc>
          <w:tcPr>
            <w:tcW w:w="9526" w:type="dxa"/>
            <w:gridSpan w:val="3"/>
            <w:vAlign w:val="center"/>
          </w:tcPr>
          <w:p w:rsidR="00371D1D" w:rsidRPr="004B0113" w:rsidRDefault="00371D1D" w:rsidP="00BA076B">
            <w:pPr>
              <w:jc w:val="center"/>
              <w:rPr>
                <w:rFonts w:eastAsia="Calibri"/>
                <w:b/>
              </w:rPr>
            </w:pPr>
            <w:r w:rsidRPr="004B0113">
              <w:rPr>
                <w:rFonts w:eastAsia="Calibri"/>
                <w:b/>
                <w:lang w:val="en-US"/>
              </w:rPr>
              <w:t>I</w:t>
            </w:r>
            <w:r w:rsidRPr="004B0113">
              <w:rPr>
                <w:rFonts w:eastAsia="Calibri"/>
                <w:b/>
              </w:rPr>
              <w:t xml:space="preserve"> этап - Общая организация социологического исследования</w:t>
            </w:r>
          </w:p>
        </w:tc>
      </w:tr>
      <w:tr w:rsidR="00371D1D" w:rsidRPr="004B0113" w:rsidTr="00371D1D">
        <w:trPr>
          <w:jc w:val="center"/>
        </w:trPr>
        <w:tc>
          <w:tcPr>
            <w:tcW w:w="540" w:type="dxa"/>
          </w:tcPr>
          <w:p w:rsidR="00371D1D" w:rsidRPr="004B0113" w:rsidRDefault="00371D1D" w:rsidP="00BA076B">
            <w:pPr>
              <w:spacing w:after="60"/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1.</w:t>
            </w:r>
          </w:p>
        </w:tc>
        <w:tc>
          <w:tcPr>
            <w:tcW w:w="5584" w:type="dxa"/>
          </w:tcPr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Предоставление Заказчику и согласование с ним программы, инструментария, гайда полуструктурированных глубинных интервью, плана-графика</w:t>
            </w:r>
          </w:p>
        </w:tc>
        <w:tc>
          <w:tcPr>
            <w:tcW w:w="3402" w:type="dxa"/>
          </w:tcPr>
          <w:p w:rsidR="00371D1D" w:rsidRPr="004B0113" w:rsidRDefault="00371D1D" w:rsidP="00BA076B">
            <w:pPr>
              <w:jc w:val="center"/>
              <w:rPr>
                <w:rFonts w:eastAsia="Calibri"/>
              </w:rPr>
            </w:pPr>
            <w:r w:rsidRPr="004B0113">
              <w:rPr>
                <w:rFonts w:eastAsia="Calibri"/>
              </w:rPr>
              <w:t>В течение 7 рабочих дней после получения заявки от Заказчика</w:t>
            </w:r>
          </w:p>
        </w:tc>
      </w:tr>
      <w:tr w:rsidR="00371D1D" w:rsidRPr="004B0113" w:rsidTr="00371D1D">
        <w:trPr>
          <w:jc w:val="center"/>
        </w:trPr>
        <w:tc>
          <w:tcPr>
            <w:tcW w:w="9526" w:type="dxa"/>
            <w:gridSpan w:val="3"/>
            <w:vAlign w:val="center"/>
          </w:tcPr>
          <w:p w:rsidR="00371D1D" w:rsidRPr="004B0113" w:rsidRDefault="00371D1D" w:rsidP="00BA076B">
            <w:pPr>
              <w:jc w:val="center"/>
              <w:rPr>
                <w:rFonts w:eastAsia="Calibri"/>
                <w:b/>
              </w:rPr>
            </w:pPr>
            <w:r w:rsidRPr="004B0113">
              <w:rPr>
                <w:rFonts w:eastAsia="Calibri"/>
                <w:b/>
                <w:lang w:val="en-US"/>
              </w:rPr>
              <w:t xml:space="preserve">II </w:t>
            </w:r>
            <w:r w:rsidRPr="004B0113">
              <w:rPr>
                <w:rFonts w:eastAsia="Calibri"/>
                <w:b/>
              </w:rPr>
              <w:t>этап - Полевые работы</w:t>
            </w:r>
          </w:p>
        </w:tc>
      </w:tr>
      <w:tr w:rsidR="00371D1D" w:rsidRPr="004B0113" w:rsidTr="00371D1D">
        <w:trPr>
          <w:jc w:val="center"/>
        </w:trPr>
        <w:tc>
          <w:tcPr>
            <w:tcW w:w="540" w:type="dxa"/>
          </w:tcPr>
          <w:p w:rsidR="00371D1D" w:rsidRPr="004B0113" w:rsidRDefault="00371D1D" w:rsidP="00BA076B">
            <w:pPr>
              <w:spacing w:after="60"/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2.</w:t>
            </w:r>
          </w:p>
        </w:tc>
        <w:tc>
          <w:tcPr>
            <w:tcW w:w="5584" w:type="dxa"/>
          </w:tcPr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Проведение личных поквартирных интервью</w:t>
            </w:r>
          </w:p>
        </w:tc>
        <w:tc>
          <w:tcPr>
            <w:tcW w:w="3402" w:type="dxa"/>
            <w:vMerge w:val="restart"/>
          </w:tcPr>
          <w:p w:rsidR="00371D1D" w:rsidRPr="004B0113" w:rsidRDefault="00371D1D" w:rsidP="00BA076B">
            <w:pPr>
              <w:jc w:val="center"/>
              <w:rPr>
                <w:rFonts w:eastAsia="Calibri"/>
              </w:rPr>
            </w:pPr>
            <w:r w:rsidRPr="004B0113">
              <w:rPr>
                <w:rFonts w:eastAsia="Calibri"/>
              </w:rPr>
              <w:t>Начало полевых работ не ранее, чем с 31.08.2018 и не позднее, чем до 14.09.2018</w:t>
            </w:r>
          </w:p>
        </w:tc>
      </w:tr>
      <w:tr w:rsidR="00371D1D" w:rsidRPr="004B0113" w:rsidTr="00371D1D">
        <w:trPr>
          <w:jc w:val="center"/>
        </w:trPr>
        <w:tc>
          <w:tcPr>
            <w:tcW w:w="540" w:type="dxa"/>
          </w:tcPr>
          <w:p w:rsidR="00371D1D" w:rsidRPr="004B0113" w:rsidRDefault="00371D1D" w:rsidP="00BA076B">
            <w:pPr>
              <w:spacing w:after="60"/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3.</w:t>
            </w:r>
          </w:p>
        </w:tc>
        <w:tc>
          <w:tcPr>
            <w:tcW w:w="5584" w:type="dxa"/>
          </w:tcPr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Проведение полуструктурированных глубинных интервью</w:t>
            </w:r>
          </w:p>
        </w:tc>
        <w:tc>
          <w:tcPr>
            <w:tcW w:w="3402" w:type="dxa"/>
            <w:vMerge/>
          </w:tcPr>
          <w:p w:rsidR="00371D1D" w:rsidRPr="004B0113" w:rsidRDefault="00371D1D" w:rsidP="00BA076B">
            <w:pPr>
              <w:jc w:val="center"/>
              <w:rPr>
                <w:rFonts w:eastAsia="Calibri"/>
              </w:rPr>
            </w:pPr>
          </w:p>
        </w:tc>
      </w:tr>
      <w:tr w:rsidR="00371D1D" w:rsidRPr="004B0113" w:rsidTr="00371D1D">
        <w:trPr>
          <w:jc w:val="center"/>
        </w:trPr>
        <w:tc>
          <w:tcPr>
            <w:tcW w:w="540" w:type="dxa"/>
          </w:tcPr>
          <w:p w:rsidR="00371D1D" w:rsidRPr="004B0113" w:rsidRDefault="00371D1D" w:rsidP="00BA076B">
            <w:pPr>
              <w:spacing w:after="60"/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4.</w:t>
            </w:r>
          </w:p>
        </w:tc>
        <w:tc>
          <w:tcPr>
            <w:tcW w:w="5584" w:type="dxa"/>
          </w:tcPr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Проведение контроля качества работ Исполнителем и передача Заказчику анкет личных поквартирных интервью, электронной базы данных с результатами проведенных личных поквартирных интервью и аудиозаписей полуструктурированных интервью</w:t>
            </w:r>
          </w:p>
        </w:tc>
        <w:tc>
          <w:tcPr>
            <w:tcW w:w="3402" w:type="dxa"/>
          </w:tcPr>
          <w:p w:rsidR="00371D1D" w:rsidRPr="004B0113" w:rsidRDefault="00371D1D" w:rsidP="00BA076B">
            <w:pPr>
              <w:jc w:val="center"/>
              <w:rPr>
                <w:rFonts w:eastAsia="Calibri"/>
              </w:rPr>
            </w:pPr>
            <w:r w:rsidRPr="004B0113">
              <w:rPr>
                <w:rFonts w:eastAsia="Calibri"/>
              </w:rPr>
              <w:t>В течение 5 рабочих дней после завершения полевого этапа работ</w:t>
            </w:r>
          </w:p>
        </w:tc>
      </w:tr>
      <w:tr w:rsidR="00371D1D" w:rsidRPr="004B0113" w:rsidTr="00371D1D">
        <w:trPr>
          <w:jc w:val="center"/>
        </w:trPr>
        <w:tc>
          <w:tcPr>
            <w:tcW w:w="540" w:type="dxa"/>
          </w:tcPr>
          <w:p w:rsidR="00371D1D" w:rsidRPr="004B0113" w:rsidRDefault="00371D1D" w:rsidP="00BA076B">
            <w:pPr>
              <w:spacing w:after="60"/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5.</w:t>
            </w:r>
          </w:p>
        </w:tc>
        <w:tc>
          <w:tcPr>
            <w:tcW w:w="5584" w:type="dxa"/>
          </w:tcPr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Проведение контроля качества полевых работ Заказчиком</w:t>
            </w:r>
          </w:p>
        </w:tc>
        <w:tc>
          <w:tcPr>
            <w:tcW w:w="3402" w:type="dxa"/>
          </w:tcPr>
          <w:p w:rsidR="00371D1D" w:rsidRPr="004B0113" w:rsidRDefault="00371D1D" w:rsidP="00BA076B">
            <w:pPr>
              <w:jc w:val="center"/>
              <w:rPr>
                <w:rFonts w:eastAsia="Calibri"/>
              </w:rPr>
            </w:pPr>
            <w:r w:rsidRPr="004B0113">
              <w:rPr>
                <w:rFonts w:eastAsia="Calibri"/>
              </w:rPr>
              <w:t xml:space="preserve">В течение 5 рабочих дней после передачи Исполнителем результатов полевых работ </w:t>
            </w:r>
          </w:p>
        </w:tc>
      </w:tr>
      <w:tr w:rsidR="00371D1D" w:rsidRPr="004B0113" w:rsidTr="00371D1D">
        <w:trPr>
          <w:jc w:val="center"/>
        </w:trPr>
        <w:tc>
          <w:tcPr>
            <w:tcW w:w="540" w:type="dxa"/>
          </w:tcPr>
          <w:p w:rsidR="00371D1D" w:rsidRPr="004B0113" w:rsidRDefault="00371D1D" w:rsidP="00BA076B">
            <w:pPr>
              <w:spacing w:after="60"/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 xml:space="preserve">6. </w:t>
            </w:r>
          </w:p>
        </w:tc>
        <w:tc>
          <w:tcPr>
            <w:tcW w:w="5584" w:type="dxa"/>
          </w:tcPr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Составление линейных и табличных распределений ответов респондентов на вопросы анкеты в электронном виде.</w:t>
            </w:r>
          </w:p>
        </w:tc>
        <w:tc>
          <w:tcPr>
            <w:tcW w:w="3402" w:type="dxa"/>
          </w:tcPr>
          <w:p w:rsidR="00371D1D" w:rsidRPr="004B0113" w:rsidRDefault="00371D1D" w:rsidP="00BA076B">
            <w:pPr>
              <w:jc w:val="center"/>
              <w:rPr>
                <w:rFonts w:eastAsia="Calibri"/>
              </w:rPr>
            </w:pPr>
            <w:r w:rsidRPr="004B0113">
              <w:rPr>
                <w:rFonts w:eastAsia="Calibri"/>
              </w:rPr>
              <w:t>Не позднее, чем через 5 дней после окончания полевых работ 2 этапа</w:t>
            </w:r>
          </w:p>
        </w:tc>
      </w:tr>
      <w:tr w:rsidR="00371D1D" w:rsidRPr="004B0113" w:rsidTr="00371D1D">
        <w:trPr>
          <w:jc w:val="center"/>
        </w:trPr>
        <w:tc>
          <w:tcPr>
            <w:tcW w:w="540" w:type="dxa"/>
          </w:tcPr>
          <w:p w:rsidR="00371D1D" w:rsidRPr="004B0113" w:rsidRDefault="00371D1D" w:rsidP="00BA076B">
            <w:pPr>
              <w:spacing w:after="60"/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7.</w:t>
            </w:r>
          </w:p>
        </w:tc>
        <w:tc>
          <w:tcPr>
            <w:tcW w:w="5584" w:type="dxa"/>
          </w:tcPr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Передача Заказчику всех документов по этапу работы 2 (полевые работы).</w:t>
            </w:r>
          </w:p>
        </w:tc>
        <w:tc>
          <w:tcPr>
            <w:tcW w:w="3402" w:type="dxa"/>
          </w:tcPr>
          <w:p w:rsidR="00371D1D" w:rsidRPr="004B0113" w:rsidRDefault="00371D1D" w:rsidP="00BA076B">
            <w:pPr>
              <w:jc w:val="center"/>
              <w:rPr>
                <w:rFonts w:eastAsia="Calibri"/>
              </w:rPr>
            </w:pPr>
            <w:r w:rsidRPr="004B0113">
              <w:rPr>
                <w:rFonts w:eastAsia="Calibri"/>
              </w:rPr>
              <w:t>Не позднее, чем через 7 дней после выполнения п. 4.</w:t>
            </w:r>
          </w:p>
        </w:tc>
      </w:tr>
      <w:tr w:rsidR="00371D1D" w:rsidRPr="004B0113" w:rsidTr="00371D1D">
        <w:trPr>
          <w:jc w:val="center"/>
        </w:trPr>
        <w:tc>
          <w:tcPr>
            <w:tcW w:w="9526" w:type="dxa"/>
            <w:gridSpan w:val="3"/>
            <w:vAlign w:val="center"/>
          </w:tcPr>
          <w:p w:rsidR="00371D1D" w:rsidRPr="004B0113" w:rsidRDefault="00371D1D" w:rsidP="00BA076B">
            <w:pPr>
              <w:jc w:val="center"/>
              <w:rPr>
                <w:rFonts w:eastAsia="Calibri"/>
                <w:b/>
              </w:rPr>
            </w:pPr>
            <w:r w:rsidRPr="004B0113">
              <w:rPr>
                <w:rFonts w:eastAsia="Calibri"/>
                <w:b/>
                <w:lang w:val="en-US"/>
              </w:rPr>
              <w:t xml:space="preserve">III </w:t>
            </w:r>
            <w:r w:rsidRPr="004B0113">
              <w:rPr>
                <w:rFonts w:eastAsia="Calibri"/>
                <w:b/>
              </w:rPr>
              <w:t>этап - Подготовка отчета</w:t>
            </w:r>
          </w:p>
        </w:tc>
      </w:tr>
      <w:tr w:rsidR="00371D1D" w:rsidRPr="004B0113" w:rsidTr="00371D1D">
        <w:trPr>
          <w:jc w:val="center"/>
        </w:trPr>
        <w:tc>
          <w:tcPr>
            <w:tcW w:w="540" w:type="dxa"/>
          </w:tcPr>
          <w:p w:rsidR="00371D1D" w:rsidRPr="004B0113" w:rsidRDefault="00371D1D" w:rsidP="00BA076B">
            <w:pPr>
              <w:spacing w:after="60"/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8.</w:t>
            </w:r>
          </w:p>
        </w:tc>
        <w:tc>
          <w:tcPr>
            <w:tcW w:w="5584" w:type="dxa"/>
          </w:tcPr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 xml:space="preserve">Передача Заказчику: </w:t>
            </w:r>
          </w:p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- аналитического отчета, технического отчета с необходимыми приложениями;</w:t>
            </w:r>
          </w:p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- резюме;</w:t>
            </w:r>
          </w:p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- презентационных материалов;</w:t>
            </w:r>
          </w:p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- акта оказанных услуг;</w:t>
            </w:r>
          </w:p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- финансовых документов об исполнении контракта.</w:t>
            </w:r>
          </w:p>
        </w:tc>
        <w:tc>
          <w:tcPr>
            <w:tcW w:w="3402" w:type="dxa"/>
          </w:tcPr>
          <w:p w:rsidR="00371D1D" w:rsidRPr="004B0113" w:rsidRDefault="00371D1D" w:rsidP="00BA076B">
            <w:pPr>
              <w:jc w:val="center"/>
              <w:rPr>
                <w:rFonts w:eastAsia="Calibri"/>
              </w:rPr>
            </w:pPr>
            <w:r w:rsidRPr="004B0113">
              <w:rPr>
                <w:rFonts w:eastAsia="Calibri"/>
              </w:rPr>
              <w:t>не позднее 25.11.2018</w:t>
            </w:r>
          </w:p>
        </w:tc>
      </w:tr>
      <w:tr w:rsidR="00371D1D" w:rsidRPr="004B0113" w:rsidTr="00371D1D">
        <w:trPr>
          <w:jc w:val="center"/>
        </w:trPr>
        <w:tc>
          <w:tcPr>
            <w:tcW w:w="540" w:type="dxa"/>
          </w:tcPr>
          <w:p w:rsidR="00371D1D" w:rsidRPr="004B0113" w:rsidRDefault="00371D1D" w:rsidP="00BA076B">
            <w:pPr>
              <w:spacing w:after="60"/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9.</w:t>
            </w:r>
          </w:p>
        </w:tc>
        <w:tc>
          <w:tcPr>
            <w:tcW w:w="5584" w:type="dxa"/>
          </w:tcPr>
          <w:p w:rsidR="00371D1D" w:rsidRPr="004B0113" w:rsidRDefault="00371D1D" w:rsidP="00BA076B">
            <w:pPr>
              <w:jc w:val="both"/>
              <w:rPr>
                <w:rFonts w:eastAsia="Calibri"/>
              </w:rPr>
            </w:pPr>
            <w:r w:rsidRPr="004B0113">
              <w:rPr>
                <w:rFonts w:eastAsia="Calibri"/>
              </w:rPr>
              <w:t>Проведение презентации по результатам работ.</w:t>
            </w:r>
          </w:p>
        </w:tc>
        <w:tc>
          <w:tcPr>
            <w:tcW w:w="3402" w:type="dxa"/>
          </w:tcPr>
          <w:p w:rsidR="00371D1D" w:rsidRPr="004B0113" w:rsidRDefault="00371D1D" w:rsidP="00BA076B">
            <w:pPr>
              <w:jc w:val="center"/>
              <w:rPr>
                <w:rFonts w:eastAsia="Calibri"/>
              </w:rPr>
            </w:pPr>
            <w:r w:rsidRPr="004B0113">
              <w:rPr>
                <w:rFonts w:eastAsia="Calibri"/>
              </w:rPr>
              <w:t xml:space="preserve">не позднее </w:t>
            </w:r>
            <w:r>
              <w:rPr>
                <w:rFonts w:eastAsia="Calibri"/>
              </w:rPr>
              <w:t>03</w:t>
            </w:r>
            <w:r w:rsidRPr="004B0113">
              <w:rPr>
                <w:rFonts w:eastAsia="Calibri"/>
              </w:rPr>
              <w:t>.1</w:t>
            </w:r>
            <w:r>
              <w:rPr>
                <w:rFonts w:eastAsia="Calibri"/>
              </w:rPr>
              <w:t>2</w:t>
            </w:r>
            <w:r w:rsidRPr="004B0113">
              <w:rPr>
                <w:rFonts w:eastAsia="Calibri"/>
              </w:rPr>
              <w:t>.2018</w:t>
            </w:r>
          </w:p>
        </w:tc>
      </w:tr>
    </w:tbl>
    <w:p w:rsidR="00D35D44" w:rsidRDefault="00D35D44" w:rsidP="00A95163">
      <w:pPr>
        <w:rPr>
          <w:b/>
          <w:sz w:val="28"/>
        </w:rPr>
      </w:pPr>
    </w:p>
    <w:p w:rsidR="001B3154" w:rsidRPr="00371D1D" w:rsidRDefault="00784453" w:rsidP="00A95163">
      <w:pPr>
        <w:spacing w:line="360" w:lineRule="auto"/>
        <w:ind w:firstLine="709"/>
        <w:jc w:val="both"/>
        <w:rPr>
          <w:b/>
          <w:bCs/>
          <w:sz w:val="28"/>
          <w:szCs w:val="28"/>
          <w:lang w:eastAsia="ru-RU"/>
        </w:rPr>
      </w:pPr>
      <w:bookmarkStart w:id="5" w:name="_Toc495415126"/>
      <w:r w:rsidRPr="00784453">
        <w:rPr>
          <w:sz w:val="28"/>
          <w:szCs w:val="28"/>
          <w:lang w:eastAsia="ru-RU"/>
        </w:rPr>
        <w:t>Подготовлен инструментарий социологического исследования: анкета</w:t>
      </w:r>
      <w:r w:rsidR="009014E3">
        <w:rPr>
          <w:sz w:val="28"/>
          <w:szCs w:val="28"/>
          <w:lang w:eastAsia="ru-RU"/>
        </w:rPr>
        <w:t xml:space="preserve"> </w:t>
      </w:r>
      <w:r w:rsidRPr="00784453">
        <w:rPr>
          <w:sz w:val="28"/>
          <w:szCs w:val="28"/>
          <w:lang w:eastAsia="ru-RU"/>
        </w:rPr>
        <w:t>личного поквартирного интервью (Приложение 1) и анкета полуструктурированного глубинного интервью (Приложение 2).</w:t>
      </w:r>
      <w:bookmarkEnd w:id="5"/>
    </w:p>
    <w:p w:rsidR="00A4349A" w:rsidRDefault="00A4349A" w:rsidP="00BA076B"/>
    <w:p w:rsidR="00A4349A" w:rsidRDefault="00A4349A" w:rsidP="00BA076B"/>
    <w:p w:rsidR="00A4349A" w:rsidRDefault="00A4349A" w:rsidP="00BA076B"/>
    <w:p w:rsidR="00A4349A" w:rsidRDefault="00A4349A" w:rsidP="00BA076B"/>
    <w:p w:rsidR="00A4349A" w:rsidRDefault="00A4349A" w:rsidP="00BA076B"/>
    <w:p w:rsidR="007B23EA" w:rsidRDefault="007B23EA" w:rsidP="00BA076B">
      <w:r>
        <w:br w:type="page"/>
      </w:r>
    </w:p>
    <w:p w:rsidR="000D74F9" w:rsidRPr="000D74F9" w:rsidRDefault="000D74F9" w:rsidP="00BA076B">
      <w:pPr>
        <w:pStyle w:val="af7"/>
        <w:numPr>
          <w:ilvl w:val="0"/>
          <w:numId w:val="2"/>
        </w:numPr>
        <w:ind w:left="0" w:firstLine="709"/>
        <w:outlineLvl w:val="0"/>
        <w:rPr>
          <w:b/>
          <w:sz w:val="28"/>
        </w:rPr>
      </w:pPr>
      <w:bookmarkStart w:id="6" w:name="_Toc530750913"/>
      <w:r w:rsidRPr="000D74F9">
        <w:rPr>
          <w:b/>
          <w:sz w:val="28"/>
        </w:rPr>
        <w:t>Анализ данных массового опроса населения</w:t>
      </w:r>
      <w:bookmarkEnd w:id="6"/>
    </w:p>
    <w:p w:rsidR="00E636A2" w:rsidRDefault="00E636A2" w:rsidP="00BA076B"/>
    <w:p w:rsidR="005D1365" w:rsidRPr="00E608D8" w:rsidRDefault="005D1365" w:rsidP="00324931">
      <w:pPr>
        <w:pStyle w:val="af7"/>
        <w:numPr>
          <w:ilvl w:val="1"/>
          <w:numId w:val="62"/>
        </w:numPr>
        <w:spacing w:line="360" w:lineRule="auto"/>
        <w:ind w:left="0" w:firstLine="709"/>
        <w:outlineLvl w:val="0"/>
        <w:rPr>
          <w:b/>
          <w:sz w:val="28"/>
        </w:rPr>
      </w:pPr>
      <w:bookmarkStart w:id="7" w:name="_Toc499309822"/>
      <w:bookmarkStart w:id="8" w:name="_Toc530750914"/>
      <w:r w:rsidRPr="00E608D8">
        <w:rPr>
          <w:b/>
          <w:sz w:val="28"/>
        </w:rPr>
        <w:t>Паспорт исследования</w:t>
      </w:r>
      <w:bookmarkEnd w:id="7"/>
      <w:bookmarkEnd w:id="8"/>
      <w:r w:rsidRPr="00E608D8">
        <w:rPr>
          <w:b/>
          <w:sz w:val="28"/>
        </w:rPr>
        <w:t xml:space="preserve"> </w:t>
      </w:r>
    </w:p>
    <w:p w:rsidR="005D1365" w:rsidRPr="00E608D8" w:rsidRDefault="005D1365" w:rsidP="00BA076B">
      <w:pPr>
        <w:spacing w:line="360" w:lineRule="auto"/>
        <w:ind w:firstLine="709"/>
        <w:jc w:val="both"/>
        <w:rPr>
          <w:sz w:val="28"/>
        </w:rPr>
      </w:pPr>
    </w:p>
    <w:p w:rsidR="005D1365" w:rsidRPr="00E608D8" w:rsidRDefault="005D1365" w:rsidP="00BA076B">
      <w:pPr>
        <w:spacing w:line="360" w:lineRule="auto"/>
        <w:ind w:firstLine="709"/>
        <w:jc w:val="both"/>
        <w:rPr>
          <w:sz w:val="28"/>
        </w:rPr>
      </w:pPr>
      <w:r w:rsidRPr="00E608D8">
        <w:rPr>
          <w:sz w:val="28"/>
        </w:rPr>
        <w:t>Социологическое исследование на тему оценки населением эффективности государственной политики в сфере противодействия коррупции в Н</w:t>
      </w:r>
      <w:r w:rsidR="00E608D8" w:rsidRPr="00E608D8">
        <w:rPr>
          <w:sz w:val="28"/>
        </w:rPr>
        <w:t>енецком автономном округе в 2018</w:t>
      </w:r>
      <w:r w:rsidRPr="00E608D8">
        <w:rPr>
          <w:sz w:val="28"/>
        </w:rPr>
        <w:t xml:space="preserve"> году п</w:t>
      </w:r>
      <w:r w:rsidR="00E608D8" w:rsidRPr="00E608D8">
        <w:rPr>
          <w:sz w:val="28"/>
        </w:rPr>
        <w:t>роводилось в октябре-ноябре 2018</w:t>
      </w:r>
      <w:r w:rsidRPr="00E608D8">
        <w:rPr>
          <w:sz w:val="28"/>
        </w:rPr>
        <w:t xml:space="preserve"> года. В массовом опросе населения приняли участие 250 респондентов в возрасте от 18 лет и старше. </w:t>
      </w:r>
    </w:p>
    <w:p w:rsidR="003824E4" w:rsidRDefault="005D1365" w:rsidP="00BA076B">
      <w:pPr>
        <w:spacing w:line="360" w:lineRule="auto"/>
        <w:ind w:firstLine="709"/>
        <w:jc w:val="both"/>
        <w:rPr>
          <w:sz w:val="28"/>
        </w:rPr>
      </w:pPr>
      <w:r w:rsidRPr="00E608D8">
        <w:rPr>
          <w:sz w:val="28"/>
        </w:rPr>
        <w:t xml:space="preserve">Опрос проводился на территории 14 муниципальных образований Ненецкого автономного округа. Изучение общественного мнения по вопросам коррупции позволило участь мнения различных социально демографических категорий населения. </w:t>
      </w:r>
      <w:r w:rsidRPr="00AB3F0C">
        <w:rPr>
          <w:sz w:val="28"/>
        </w:rPr>
        <w:t xml:space="preserve">Большинство опрошенных имеют </w:t>
      </w:r>
      <w:r w:rsidR="00AB3F0C" w:rsidRPr="00AB3F0C">
        <w:rPr>
          <w:sz w:val="28"/>
        </w:rPr>
        <w:t>высшее профессиональное образование ил среднее профессиональное</w:t>
      </w:r>
      <w:r w:rsidRPr="00AB3F0C">
        <w:rPr>
          <w:sz w:val="28"/>
        </w:rPr>
        <w:t xml:space="preserve">. Значительная часть </w:t>
      </w:r>
      <w:r w:rsidRPr="003824E4">
        <w:rPr>
          <w:sz w:val="28"/>
        </w:rPr>
        <w:t xml:space="preserve">респондентов являются наёмными работниками, а также </w:t>
      </w:r>
      <w:r w:rsidR="00AB3F0C" w:rsidRPr="003824E4">
        <w:rPr>
          <w:sz w:val="28"/>
        </w:rPr>
        <w:t>работниками бюджетной сферы</w:t>
      </w:r>
      <w:r w:rsidRPr="003824E4">
        <w:rPr>
          <w:sz w:val="28"/>
        </w:rPr>
        <w:t>. По состоянию в</w:t>
      </w:r>
      <w:r w:rsidR="003824E4" w:rsidRPr="003824E4">
        <w:rPr>
          <w:sz w:val="28"/>
        </w:rPr>
        <w:t xml:space="preserve"> браке респонденты разделились практически</w:t>
      </w:r>
      <w:r w:rsidRPr="003824E4">
        <w:rPr>
          <w:sz w:val="28"/>
        </w:rPr>
        <w:t xml:space="preserve"> пополам. Большая часть опрошенных имеет средний уровень дохода, </w:t>
      </w:r>
      <w:r w:rsidR="003824E4">
        <w:rPr>
          <w:sz w:val="28"/>
        </w:rPr>
        <w:t>отмечая, что денег хватает на продукты и одежду, но покупка товаров длительного пользования является проблемой.</w:t>
      </w:r>
    </w:p>
    <w:p w:rsidR="005D1365" w:rsidRPr="00BA076B" w:rsidRDefault="005D1365" w:rsidP="00BA076B">
      <w:pPr>
        <w:pStyle w:val="af7"/>
        <w:spacing w:line="360" w:lineRule="auto"/>
        <w:ind w:left="0" w:firstLine="709"/>
        <w:rPr>
          <w:sz w:val="28"/>
        </w:rPr>
      </w:pPr>
    </w:p>
    <w:p w:rsidR="005D1365" w:rsidRPr="00BA076B" w:rsidRDefault="005D1365" w:rsidP="00324931">
      <w:pPr>
        <w:pStyle w:val="af7"/>
        <w:numPr>
          <w:ilvl w:val="1"/>
          <w:numId w:val="62"/>
        </w:numPr>
        <w:spacing w:line="360" w:lineRule="auto"/>
        <w:ind w:left="0" w:firstLine="709"/>
        <w:outlineLvl w:val="0"/>
        <w:rPr>
          <w:b/>
          <w:sz w:val="28"/>
        </w:rPr>
      </w:pPr>
      <w:bookmarkStart w:id="9" w:name="_Toc499309823"/>
      <w:bookmarkStart w:id="10" w:name="_Toc530750915"/>
      <w:r w:rsidRPr="00BA076B">
        <w:rPr>
          <w:b/>
          <w:sz w:val="28"/>
        </w:rPr>
        <w:t>Оценка уровня коррупции в Ненецком автономном округе</w:t>
      </w:r>
      <w:bookmarkEnd w:id="9"/>
      <w:bookmarkEnd w:id="10"/>
      <w:r w:rsidRPr="00BA076B">
        <w:rPr>
          <w:b/>
          <w:sz w:val="28"/>
        </w:rPr>
        <w:t xml:space="preserve"> </w:t>
      </w:r>
    </w:p>
    <w:p w:rsidR="005D1365" w:rsidRPr="005D1365" w:rsidRDefault="005D1365" w:rsidP="00BA076B">
      <w:pPr>
        <w:spacing w:line="360" w:lineRule="auto"/>
        <w:ind w:firstLine="709"/>
        <w:rPr>
          <w:sz w:val="28"/>
          <w:highlight w:val="yellow"/>
        </w:rPr>
      </w:pPr>
    </w:p>
    <w:p w:rsidR="005D1365" w:rsidRPr="00B748E2" w:rsidRDefault="005D1365" w:rsidP="00BA076B">
      <w:pPr>
        <w:spacing w:line="360" w:lineRule="auto"/>
        <w:ind w:firstLine="709"/>
        <w:jc w:val="both"/>
        <w:rPr>
          <w:sz w:val="28"/>
        </w:rPr>
      </w:pPr>
      <w:r w:rsidRPr="00B748E2">
        <w:rPr>
          <w:sz w:val="28"/>
        </w:rPr>
        <w:t>Оценка динамики коррупционной ситуации в регионе имеет</w:t>
      </w:r>
      <w:r w:rsidR="008558C3" w:rsidRPr="00B748E2">
        <w:rPr>
          <w:sz w:val="28"/>
        </w:rPr>
        <w:t xml:space="preserve"> неоднозначные оценки, так 35,6% респондентов отмечают, что уровень коррупции за последний год не изменился. В то время как 32,8% опрошенных утверждает, что уровень коррупции вырос. </w:t>
      </w:r>
      <w:r w:rsidR="0081747E" w:rsidRPr="00B748E2">
        <w:rPr>
          <w:sz w:val="28"/>
        </w:rPr>
        <w:t>Лишь 11,3% опрошенных полагают, что за последний год коррупционных проявлений стало меньше</w:t>
      </w:r>
      <w:r w:rsidR="00BA076B" w:rsidRPr="00B748E2">
        <w:rPr>
          <w:sz w:val="28"/>
        </w:rPr>
        <w:t>. 20,2% респондентов</w:t>
      </w:r>
      <w:r w:rsidRPr="00B748E2">
        <w:rPr>
          <w:sz w:val="28"/>
        </w:rPr>
        <w:t xml:space="preserve"> и вовсе затруднились ответить на вопрос, что вероятнее всего связано с отсутствием у жителей региона опыта столкновения с фактами коррупции в повседневной жизни (рис.1). </w:t>
      </w:r>
    </w:p>
    <w:p w:rsidR="005D1365" w:rsidRPr="005D1365" w:rsidRDefault="00DB6CA8" w:rsidP="00BA076B">
      <w:pPr>
        <w:spacing w:line="360" w:lineRule="auto"/>
        <w:ind w:firstLine="709"/>
        <w:jc w:val="center"/>
        <w:rPr>
          <w:sz w:val="28"/>
          <w:highlight w:val="yellow"/>
          <w:lang w:val="en-US"/>
        </w:rPr>
      </w:pPr>
      <w:r>
        <w:rPr>
          <w:noProof/>
          <w:lang w:eastAsia="ru-RU"/>
        </w:rPr>
        <w:drawing>
          <wp:inline distT="0" distB="0" distL="0" distR="0" wp14:anchorId="43D69CFD" wp14:editId="1E1C2BB8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D1365" w:rsidRPr="00DB6CA8" w:rsidRDefault="005D1365" w:rsidP="00BA076B">
      <w:pPr>
        <w:spacing w:line="360" w:lineRule="auto"/>
        <w:ind w:firstLine="709"/>
        <w:jc w:val="center"/>
        <w:rPr>
          <w:b/>
          <w:sz w:val="28"/>
        </w:rPr>
      </w:pPr>
      <w:r w:rsidRPr="00DB6CA8">
        <w:rPr>
          <w:b/>
          <w:sz w:val="28"/>
        </w:rPr>
        <w:t>Рис.1. Изменение уровня коррупции в Ненецком автономном округе за последний год, в %</w:t>
      </w:r>
    </w:p>
    <w:p w:rsidR="005D1365" w:rsidRPr="005D1365" w:rsidRDefault="005D1365" w:rsidP="00BA076B">
      <w:pPr>
        <w:spacing w:line="360" w:lineRule="auto"/>
        <w:ind w:firstLine="709"/>
        <w:jc w:val="center"/>
        <w:rPr>
          <w:sz w:val="28"/>
          <w:highlight w:val="yellow"/>
        </w:rPr>
      </w:pPr>
    </w:p>
    <w:p w:rsidR="00401420" w:rsidRPr="00F8703D" w:rsidRDefault="00401420" w:rsidP="00BA076B">
      <w:pPr>
        <w:spacing w:line="360" w:lineRule="auto"/>
        <w:ind w:firstLine="709"/>
        <w:jc w:val="both"/>
        <w:rPr>
          <w:sz w:val="28"/>
        </w:rPr>
      </w:pPr>
      <w:r w:rsidRPr="00F8703D">
        <w:rPr>
          <w:sz w:val="28"/>
        </w:rPr>
        <w:t xml:space="preserve">При сравнении уровня коррупции в Ненецком автономном округе с другими регионами России, больше половины опрошенных (52,5%) респондентов склонны отмечать, что уровень коррупции в НАО примерно такой же, как и в других регионах. </w:t>
      </w:r>
      <w:r w:rsidR="00F8703D">
        <w:rPr>
          <w:sz w:val="28"/>
        </w:rPr>
        <w:t xml:space="preserve">21,3% жителей НАО полагают, что уровень коррупции в автономном округе ниже, чем в других регионах. </w:t>
      </w:r>
      <w:r w:rsidR="00FF1036">
        <w:rPr>
          <w:sz w:val="28"/>
        </w:rPr>
        <w:t xml:space="preserve">20,1% респондентов затруднились дать оценку уровню коррупции в НАО по сравнению с другими субъектами федерации. Негативные </w:t>
      </w:r>
      <w:r w:rsidR="00B70BEC">
        <w:rPr>
          <w:sz w:val="28"/>
        </w:rPr>
        <w:t>оценки (уровень коррупции в НАО</w:t>
      </w:r>
      <w:r w:rsidR="00FF1036">
        <w:rPr>
          <w:sz w:val="28"/>
        </w:rPr>
        <w:t xml:space="preserve"> выше, чем в других регионах) дали лишь 6,1% опрошенных жителей автономного округа (рис.2).</w:t>
      </w:r>
    </w:p>
    <w:p w:rsidR="005D1365" w:rsidRPr="005D1365" w:rsidRDefault="00A95163" w:rsidP="00BA076B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BC6176C" wp14:editId="63061430">
            <wp:extent cx="4572000" cy="27432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D1365" w:rsidRPr="00A95163" w:rsidRDefault="005D1365" w:rsidP="00BA076B">
      <w:pPr>
        <w:spacing w:line="360" w:lineRule="auto"/>
        <w:ind w:firstLine="709"/>
        <w:jc w:val="center"/>
        <w:rPr>
          <w:b/>
          <w:sz w:val="28"/>
        </w:rPr>
      </w:pPr>
      <w:r w:rsidRPr="00A95163">
        <w:rPr>
          <w:b/>
          <w:sz w:val="28"/>
        </w:rPr>
        <w:t xml:space="preserve">Рис.2. Оценка уровня коррупции в Ненецком автономном округе в сравнении с другими регионами России, в % </w:t>
      </w:r>
    </w:p>
    <w:p w:rsidR="005D1365" w:rsidRPr="005D1365" w:rsidRDefault="005D1365" w:rsidP="00BA076B">
      <w:pPr>
        <w:spacing w:line="360" w:lineRule="auto"/>
        <w:ind w:firstLine="709"/>
        <w:rPr>
          <w:sz w:val="28"/>
          <w:highlight w:val="yellow"/>
        </w:rPr>
      </w:pPr>
    </w:p>
    <w:p w:rsidR="005872FE" w:rsidRDefault="005872FE" w:rsidP="00011021">
      <w:pPr>
        <w:spacing w:line="360" w:lineRule="auto"/>
        <w:ind w:firstLine="709"/>
        <w:jc w:val="both"/>
        <w:rPr>
          <w:sz w:val="28"/>
        </w:rPr>
      </w:pPr>
      <w:r w:rsidRPr="005872FE">
        <w:rPr>
          <w:sz w:val="28"/>
        </w:rPr>
        <w:t xml:space="preserve">Зачастую </w:t>
      </w:r>
      <w:r>
        <w:rPr>
          <w:sz w:val="28"/>
        </w:rPr>
        <w:t>высокий уровень коррупции респонденты отмечают в</w:t>
      </w:r>
      <w:r w:rsidR="00413D8E">
        <w:rPr>
          <w:sz w:val="28"/>
        </w:rPr>
        <w:t xml:space="preserve"> Собрании депутатов (33,5%); в МВД, полиции (28,3%) и в ГИБДД (ГАИ) – 24,7%. Данные сферы, по оценкам респондентов, являю</w:t>
      </w:r>
      <w:r w:rsidR="006401EA">
        <w:rPr>
          <w:sz w:val="28"/>
        </w:rPr>
        <w:t>тся наиболее коррумпированными, в остальных сферах процент положительных ответов не превышает 18%. Низкий уровень коррупции, по оценкам опрошенных, наблюдается в</w:t>
      </w:r>
      <w:r w:rsidR="006401EA" w:rsidRPr="006401EA">
        <w:rPr>
          <w:sz w:val="28"/>
        </w:rPr>
        <w:t xml:space="preserve"> налоговых инспекциях</w:t>
      </w:r>
      <w:r w:rsidR="006401EA">
        <w:rPr>
          <w:sz w:val="28"/>
        </w:rPr>
        <w:t xml:space="preserve"> (</w:t>
      </w:r>
      <w:r w:rsidR="003E76B0">
        <w:rPr>
          <w:sz w:val="28"/>
        </w:rPr>
        <w:t>33,2%</w:t>
      </w:r>
      <w:r w:rsidR="006401EA">
        <w:rPr>
          <w:sz w:val="28"/>
        </w:rPr>
        <w:t>)</w:t>
      </w:r>
      <w:r w:rsidR="003E76B0">
        <w:rPr>
          <w:sz w:val="28"/>
        </w:rPr>
        <w:t>; в МЧС</w:t>
      </w:r>
      <w:r w:rsidR="003E76B0" w:rsidRPr="003E76B0">
        <w:rPr>
          <w:sz w:val="28"/>
        </w:rPr>
        <w:t xml:space="preserve"> </w:t>
      </w:r>
      <w:r w:rsidR="003E76B0" w:rsidRPr="006401EA">
        <w:rPr>
          <w:sz w:val="28"/>
        </w:rPr>
        <w:t>в том числе в пожарных инспекциях</w:t>
      </w:r>
      <w:r w:rsidR="003E76B0">
        <w:rPr>
          <w:sz w:val="28"/>
        </w:rPr>
        <w:t xml:space="preserve"> (32,7%). Важно отметить, что мнения респондентов в части коррумпированности ГИБДД (ГАИ) разделились, так 25,9% опрошенных отмечают низкий уровень коррупции в данной сфере. </w:t>
      </w:r>
      <w:r w:rsidR="00B2579B">
        <w:rPr>
          <w:sz w:val="28"/>
        </w:rPr>
        <w:t xml:space="preserve">Стоит отметить, что процент респондентов, отметивших отсутствие коррупции в какой-либо из сфер не превышает </w:t>
      </w:r>
      <w:r w:rsidR="00DA2B0D">
        <w:rPr>
          <w:sz w:val="28"/>
        </w:rPr>
        <w:t>15</w:t>
      </w:r>
      <w:r w:rsidR="00B2579B">
        <w:rPr>
          <w:sz w:val="28"/>
        </w:rPr>
        <w:t xml:space="preserve">%. Так, </w:t>
      </w:r>
      <w:r w:rsidR="00DA2B0D">
        <w:rPr>
          <w:sz w:val="28"/>
        </w:rPr>
        <w:t xml:space="preserve">14,3% склонны говорить о том, что сфера образования (школы, училища, техникумы, ВУЗЫ) наименее </w:t>
      </w:r>
      <w:r w:rsidR="00011021">
        <w:rPr>
          <w:sz w:val="28"/>
        </w:rPr>
        <w:t xml:space="preserve">коррумпирована; </w:t>
      </w:r>
      <w:r w:rsidR="00DA2B0D">
        <w:rPr>
          <w:sz w:val="28"/>
        </w:rPr>
        <w:t xml:space="preserve">12,7% опрошенных отметили, что в </w:t>
      </w:r>
      <w:r w:rsidR="00DA2B0D" w:rsidRPr="00DA2B0D">
        <w:rPr>
          <w:sz w:val="28"/>
        </w:rPr>
        <w:t>органах местного самоуправления</w:t>
      </w:r>
      <w:r w:rsidR="00DA2B0D">
        <w:rPr>
          <w:sz w:val="28"/>
        </w:rPr>
        <w:t xml:space="preserve"> коррупция отсутствует; </w:t>
      </w:r>
      <w:r w:rsidR="00DA2B0D" w:rsidRPr="00DA2B0D">
        <w:rPr>
          <w:sz w:val="28"/>
        </w:rPr>
        <w:t>12,4</w:t>
      </w:r>
      <w:r w:rsidR="00DA2B0D">
        <w:rPr>
          <w:sz w:val="28"/>
        </w:rPr>
        <w:t xml:space="preserve">% считают, что в сфере ЖКХ коррупции нет. </w:t>
      </w:r>
    </w:p>
    <w:p w:rsidR="00011021" w:rsidRDefault="00011021" w:rsidP="0001102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Важно также сказать, что значим и процент тех, кто затр</w:t>
      </w:r>
      <w:r w:rsidR="0097025D">
        <w:rPr>
          <w:sz w:val="28"/>
        </w:rPr>
        <w:t>уднился дать какую-либо оценку, по каждой из сфер она не ниже 20%</w:t>
      </w:r>
      <w:r w:rsidR="00425036">
        <w:rPr>
          <w:sz w:val="28"/>
        </w:rPr>
        <w:t>, вероятнее всего это связано с тем, что население не сталкивалось</w:t>
      </w:r>
      <w:r w:rsidR="002E56BD">
        <w:rPr>
          <w:sz w:val="28"/>
        </w:rPr>
        <w:t xml:space="preserve"> с коррупционными ситуациями в приведенных сферах, поэтому оценить уровень оказалось невозможно</w:t>
      </w:r>
      <w:r w:rsidR="0097025D">
        <w:rPr>
          <w:sz w:val="28"/>
        </w:rPr>
        <w:t xml:space="preserve"> (табл. 1).</w:t>
      </w:r>
    </w:p>
    <w:p w:rsidR="00B34B9A" w:rsidRPr="003E76B0" w:rsidRDefault="00B34B9A" w:rsidP="00011021">
      <w:pPr>
        <w:spacing w:line="360" w:lineRule="auto"/>
        <w:ind w:firstLine="709"/>
        <w:jc w:val="both"/>
        <w:rPr>
          <w:sz w:val="28"/>
        </w:rPr>
      </w:pPr>
    </w:p>
    <w:p w:rsidR="005D1365" w:rsidRPr="00B70BEC" w:rsidRDefault="00B70BEC" w:rsidP="00B70BEC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Таблица 1. </w:t>
      </w:r>
      <w:r w:rsidR="005D1365" w:rsidRPr="00B70BEC">
        <w:rPr>
          <w:b/>
          <w:sz w:val="28"/>
        </w:rPr>
        <w:t>Оценка уровня коррупции в различных сферах и органах, в %</w:t>
      </w:r>
    </w:p>
    <w:tbl>
      <w:tblPr>
        <w:tblStyle w:val="3-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1"/>
        <w:gridCol w:w="1276"/>
        <w:gridCol w:w="1134"/>
        <w:gridCol w:w="1082"/>
        <w:gridCol w:w="1191"/>
      </w:tblGrid>
      <w:tr w:rsidR="00B70BEC" w:rsidRPr="00B70BEC" w:rsidTr="002E6D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36C0A" w:themeFill="accent6" w:themeFillShade="BF"/>
          </w:tcPr>
          <w:p w:rsidR="005D1365" w:rsidRPr="00B70BEC" w:rsidRDefault="005D1365" w:rsidP="00B70BEC">
            <w:pPr>
              <w:spacing w:line="360" w:lineRule="auto"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                              </w:t>
            </w:r>
          </w:p>
        </w:tc>
        <w:tc>
          <w:tcPr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36C0A" w:themeFill="accent6" w:themeFillShade="BF"/>
          </w:tcPr>
          <w:p w:rsidR="005D1365" w:rsidRPr="00B70BEC" w:rsidRDefault="005D1365" w:rsidP="00F752E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Высокий</w:t>
            </w:r>
          </w:p>
          <w:p w:rsidR="005D1365" w:rsidRPr="00B70BEC" w:rsidRDefault="005D1365" w:rsidP="00F752E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уровень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36C0A" w:themeFill="accent6" w:themeFillShade="BF"/>
          </w:tcPr>
          <w:p w:rsidR="005D1365" w:rsidRPr="00B70BEC" w:rsidRDefault="005D1365" w:rsidP="00F752E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Средний уровень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36C0A" w:themeFill="accent6" w:themeFillShade="BF"/>
          </w:tcPr>
          <w:p w:rsidR="005D1365" w:rsidRPr="00B70BEC" w:rsidRDefault="005D1365" w:rsidP="00F752E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Низкий уровень</w:t>
            </w:r>
          </w:p>
        </w:tc>
        <w:tc>
          <w:tcPr>
            <w:tcW w:w="1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36C0A" w:themeFill="accent6" w:themeFillShade="BF"/>
          </w:tcPr>
          <w:p w:rsidR="005D1365" w:rsidRPr="00B70BEC" w:rsidRDefault="005D1365" w:rsidP="00F752E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Нет</w:t>
            </w:r>
          </w:p>
          <w:p w:rsidR="005D1365" w:rsidRPr="00B70BEC" w:rsidRDefault="005D1365" w:rsidP="00F752E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коррупции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36C0A" w:themeFill="accent6" w:themeFillShade="BF"/>
          </w:tcPr>
          <w:p w:rsidR="005D1365" w:rsidRPr="00B70BEC" w:rsidRDefault="005D1365" w:rsidP="00F752E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Затрудняюсь ответить</w:t>
            </w:r>
          </w:p>
        </w:tc>
      </w:tr>
      <w:tr w:rsidR="006C73D8" w:rsidRPr="00B70BEC" w:rsidTr="002E6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 xml:space="preserve">В здравоохранении (больницах, поликлиниках, фельдшерско-акушерских пунктах) </w:t>
            </w:r>
          </w:p>
        </w:tc>
        <w:tc>
          <w:tcPr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22,4</w:t>
            </w:r>
          </w:p>
        </w:tc>
      </w:tr>
      <w:tr w:rsidR="006C73D8" w:rsidRPr="00B70BEC" w:rsidTr="002E6DC7">
        <w:trPr>
          <w:trHeight w:val="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 xml:space="preserve">В образовании (школах, училищах, техникумах, вузах) </w:t>
            </w:r>
          </w:p>
        </w:tc>
        <w:tc>
          <w:tcPr>
            <w:tcW w:w="127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276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1134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22,7</w:t>
            </w:r>
          </w:p>
        </w:tc>
        <w:tc>
          <w:tcPr>
            <w:tcW w:w="1082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19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19,5</w:t>
            </w:r>
          </w:p>
        </w:tc>
      </w:tr>
      <w:tr w:rsidR="006C73D8" w:rsidRPr="00B70BEC" w:rsidTr="002E6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 xml:space="preserve">В ЖКХ </w:t>
            </w:r>
          </w:p>
        </w:tc>
        <w:tc>
          <w:tcPr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1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20,3</w:t>
            </w:r>
          </w:p>
        </w:tc>
      </w:tr>
      <w:tr w:rsidR="006C73D8" w:rsidRPr="00B70BEC" w:rsidTr="002E6DC7">
        <w:trPr>
          <w:trHeight w:hRule="exact"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органах местного самоуправления</w:t>
            </w:r>
          </w:p>
        </w:tc>
        <w:tc>
          <w:tcPr>
            <w:tcW w:w="127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276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134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082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19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21,9</w:t>
            </w:r>
          </w:p>
        </w:tc>
      </w:tr>
      <w:tr w:rsidR="006C73D8" w:rsidRPr="00B70BEC" w:rsidTr="002E6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региональных органах власти</w:t>
            </w:r>
          </w:p>
        </w:tc>
        <w:tc>
          <w:tcPr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23,3</w:t>
            </w:r>
          </w:p>
        </w:tc>
      </w:tr>
      <w:tr w:rsidR="006C73D8" w:rsidRPr="00B70BEC" w:rsidTr="002E6DC7">
        <w:trPr>
          <w:trHeight w:hRule="exact"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судах</w:t>
            </w:r>
          </w:p>
        </w:tc>
        <w:tc>
          <w:tcPr>
            <w:tcW w:w="127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34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1082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19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26,7</w:t>
            </w:r>
          </w:p>
        </w:tc>
      </w:tr>
      <w:tr w:rsidR="006C73D8" w:rsidRPr="00B70BEC" w:rsidTr="002E6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правоохранительных органах в целом</w:t>
            </w:r>
          </w:p>
        </w:tc>
        <w:tc>
          <w:tcPr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1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24,3</w:t>
            </w:r>
          </w:p>
        </w:tc>
      </w:tr>
      <w:tr w:rsidR="006C73D8" w:rsidRPr="00B70BEC" w:rsidTr="002E6DC7">
        <w:trPr>
          <w:trHeight w:hRule="exact"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 xml:space="preserve">В МВД, полиции </w:t>
            </w:r>
          </w:p>
        </w:tc>
        <w:tc>
          <w:tcPr>
            <w:tcW w:w="127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28,3</w:t>
            </w:r>
          </w:p>
        </w:tc>
        <w:tc>
          <w:tcPr>
            <w:tcW w:w="1276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1134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1082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19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22,7</w:t>
            </w:r>
          </w:p>
        </w:tc>
      </w:tr>
      <w:tr w:rsidR="006C73D8" w:rsidRPr="00B70BEC" w:rsidTr="002E6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ГИБДД (ГАИ)</w:t>
            </w:r>
          </w:p>
        </w:tc>
        <w:tc>
          <w:tcPr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1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21,1</w:t>
            </w:r>
          </w:p>
        </w:tc>
      </w:tr>
      <w:tr w:rsidR="006C73D8" w:rsidRPr="00B70BEC" w:rsidTr="002E6DC7">
        <w:trPr>
          <w:trHeight w:hRule="exact"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налоговых инспекциях</w:t>
            </w:r>
          </w:p>
        </w:tc>
        <w:tc>
          <w:tcPr>
            <w:tcW w:w="127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1134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33,2</w:t>
            </w:r>
          </w:p>
        </w:tc>
        <w:tc>
          <w:tcPr>
            <w:tcW w:w="1082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25,6</w:t>
            </w:r>
          </w:p>
        </w:tc>
      </w:tr>
      <w:tr w:rsidR="006C73D8" w:rsidRPr="00B70BEC" w:rsidTr="002E6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МЧС, в том числе в пожарных инспекциях</w:t>
            </w:r>
          </w:p>
        </w:tc>
        <w:tc>
          <w:tcPr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32,7</w:t>
            </w:r>
          </w:p>
        </w:tc>
        <w:tc>
          <w:tcPr>
            <w:tcW w:w="1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22,7</w:t>
            </w:r>
          </w:p>
        </w:tc>
      </w:tr>
      <w:tr w:rsidR="006C73D8" w:rsidRPr="00B70BEC" w:rsidTr="002E6DC7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Собрании депутатов (среди депутатов)</w:t>
            </w:r>
          </w:p>
        </w:tc>
        <w:tc>
          <w:tcPr>
            <w:tcW w:w="127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276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1134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082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19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25,5</w:t>
            </w:r>
          </w:p>
        </w:tc>
      </w:tr>
      <w:tr w:rsidR="006C73D8" w:rsidRPr="00B70BEC" w:rsidTr="002E6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Следственном комитете</w:t>
            </w:r>
          </w:p>
        </w:tc>
        <w:tc>
          <w:tcPr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23,1</w:t>
            </w:r>
          </w:p>
        </w:tc>
        <w:tc>
          <w:tcPr>
            <w:tcW w:w="1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30,7</w:t>
            </w:r>
          </w:p>
        </w:tc>
      </w:tr>
      <w:tr w:rsidR="006C73D8" w:rsidRPr="00B70BEC" w:rsidTr="002E6DC7">
        <w:trPr>
          <w:trHeight w:hRule="exact"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Прокуратуре</w:t>
            </w:r>
          </w:p>
        </w:tc>
        <w:tc>
          <w:tcPr>
            <w:tcW w:w="127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1276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134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1082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191" w:type="dxa"/>
          </w:tcPr>
          <w:p w:rsidR="006C73D8" w:rsidRPr="006C73D8" w:rsidRDefault="006C73D8" w:rsidP="006C73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28,7</w:t>
            </w:r>
          </w:p>
        </w:tc>
      </w:tr>
      <w:tr w:rsidR="006C73D8" w:rsidRPr="00B70BEC" w:rsidTr="002E6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ABF8F" w:themeFill="accent6" w:themeFillTint="99"/>
          </w:tcPr>
          <w:p w:rsidR="006C73D8" w:rsidRPr="00B70BEC" w:rsidRDefault="006C73D8" w:rsidP="006C73D8">
            <w:pPr>
              <w:contextualSpacing/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</w:pPr>
            <w:r w:rsidRPr="00B70BEC">
              <w:rPr>
                <w:rFonts w:ascii="Times New Roman" w:eastAsia="Calibri" w:hAnsi="Times New Roman" w:cs="Times New Roman"/>
                <w:b w:val="0"/>
                <w:color w:val="000000" w:themeColor="text1"/>
                <w:lang w:eastAsia="en-US"/>
              </w:rPr>
              <w:t>В коммерческих организациях</w:t>
            </w:r>
          </w:p>
        </w:tc>
        <w:tc>
          <w:tcPr>
            <w:tcW w:w="12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0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C73D8" w:rsidRPr="006C73D8" w:rsidRDefault="006C73D8" w:rsidP="006C73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73D8">
              <w:rPr>
                <w:rFonts w:ascii="Times New Roman" w:hAnsi="Times New Roman" w:cs="Times New Roman"/>
              </w:rPr>
              <w:t>31,5</w:t>
            </w:r>
          </w:p>
        </w:tc>
      </w:tr>
    </w:tbl>
    <w:p w:rsidR="005D1365" w:rsidRPr="00B70BEC" w:rsidRDefault="005D1365" w:rsidP="00BA076B">
      <w:pPr>
        <w:spacing w:line="360" w:lineRule="auto"/>
        <w:ind w:firstLine="709"/>
        <w:rPr>
          <w:color w:val="000000" w:themeColor="text1"/>
          <w:sz w:val="28"/>
          <w:highlight w:val="yellow"/>
          <w:lang w:val="en-US"/>
        </w:rPr>
      </w:pPr>
    </w:p>
    <w:p w:rsidR="005D1365" w:rsidRDefault="00172B5A" w:rsidP="00BA076B">
      <w:pPr>
        <w:spacing w:line="360" w:lineRule="auto"/>
        <w:ind w:firstLine="709"/>
        <w:jc w:val="both"/>
        <w:rPr>
          <w:sz w:val="28"/>
        </w:rPr>
      </w:pPr>
      <w:r w:rsidRPr="00172B5A">
        <w:rPr>
          <w:sz w:val="28"/>
        </w:rPr>
        <w:t>Респонденты чаще всего не имеют сложившей точки зрения в отношении результатов борьбы с коррупцией в тех или иных сферах и органах и затрудняются дать ответ на поставленный вопрос</w:t>
      </w:r>
      <w:r w:rsidR="00C22BC8">
        <w:rPr>
          <w:sz w:val="28"/>
        </w:rPr>
        <w:t xml:space="preserve">, процент </w:t>
      </w:r>
      <w:r w:rsidR="00970F02">
        <w:rPr>
          <w:sz w:val="28"/>
        </w:rPr>
        <w:t xml:space="preserve">таких ответов более 30% по каждой из сфер. </w:t>
      </w:r>
      <w:r w:rsidR="00F617D4">
        <w:rPr>
          <w:sz w:val="28"/>
        </w:rPr>
        <w:t>Проанализировав результативные ответы респондентов можно сказать, что зачастую население автономного округа удовлетворены результатами борьбы с коррупцией в следующих сферах: в</w:t>
      </w:r>
      <w:r w:rsidR="00F617D4" w:rsidRPr="00F617D4">
        <w:rPr>
          <w:sz w:val="28"/>
        </w:rPr>
        <w:t xml:space="preserve"> образовании (школах, училищах, техникумах, вузах)</w:t>
      </w:r>
      <w:r w:rsidR="00F617D4">
        <w:rPr>
          <w:sz w:val="28"/>
        </w:rPr>
        <w:t xml:space="preserve"> – 44,4%; в</w:t>
      </w:r>
      <w:r w:rsidR="00F617D4" w:rsidRPr="00F617D4">
        <w:rPr>
          <w:sz w:val="28"/>
        </w:rPr>
        <w:t xml:space="preserve"> налоговых инспекциях</w:t>
      </w:r>
      <w:r w:rsidR="00F617D4">
        <w:rPr>
          <w:sz w:val="28"/>
        </w:rPr>
        <w:t xml:space="preserve"> – 35,2%; в</w:t>
      </w:r>
      <w:r w:rsidR="00F617D4" w:rsidRPr="00F617D4">
        <w:rPr>
          <w:sz w:val="28"/>
        </w:rPr>
        <w:t xml:space="preserve"> судах</w:t>
      </w:r>
      <w:r w:rsidR="00F617D4">
        <w:rPr>
          <w:sz w:val="28"/>
        </w:rPr>
        <w:t xml:space="preserve"> – 32,8%.</w:t>
      </w:r>
    </w:p>
    <w:p w:rsidR="00EA3C9E" w:rsidRDefault="00EA3C9E" w:rsidP="00EA3C9E">
      <w:pPr>
        <w:spacing w:line="360" w:lineRule="auto"/>
        <w:ind w:firstLine="709"/>
        <w:jc w:val="both"/>
        <w:rPr>
          <w:sz w:val="28"/>
        </w:rPr>
      </w:pPr>
      <w:r w:rsidRPr="00EA3C9E">
        <w:rPr>
          <w:sz w:val="28"/>
        </w:rPr>
        <w:t xml:space="preserve">Неудовлетворительные оценки результатов борьбы с коррупцией, как правило, встречаются в отношении следующих инстанций и сфер: </w:t>
      </w:r>
      <w:r>
        <w:rPr>
          <w:sz w:val="28"/>
        </w:rPr>
        <w:t xml:space="preserve">правоохранительные органы (51%), </w:t>
      </w:r>
      <w:r w:rsidRPr="00EA3C9E">
        <w:rPr>
          <w:sz w:val="28"/>
        </w:rPr>
        <w:t>региональные органы власти</w:t>
      </w:r>
      <w:r>
        <w:rPr>
          <w:sz w:val="28"/>
        </w:rPr>
        <w:t xml:space="preserve"> (48,4%), </w:t>
      </w:r>
      <w:r w:rsidR="00DB09C2">
        <w:rPr>
          <w:sz w:val="28"/>
        </w:rPr>
        <w:t>здравоохранение (46,8%) и ЖКХ</w:t>
      </w:r>
      <w:r w:rsidR="001F127F">
        <w:rPr>
          <w:sz w:val="28"/>
        </w:rPr>
        <w:t xml:space="preserve"> (46,4%) (табл.2). </w:t>
      </w:r>
    </w:p>
    <w:p w:rsidR="00EA3C9E" w:rsidRDefault="00EA3C9E" w:rsidP="00EA3C9E">
      <w:pPr>
        <w:spacing w:line="360" w:lineRule="auto"/>
        <w:ind w:firstLine="709"/>
        <w:rPr>
          <w:sz w:val="28"/>
        </w:rPr>
      </w:pPr>
    </w:p>
    <w:p w:rsidR="005D1365" w:rsidRPr="00EB077A" w:rsidRDefault="005D1365" w:rsidP="009706F7">
      <w:pPr>
        <w:spacing w:line="360" w:lineRule="auto"/>
        <w:ind w:firstLine="709"/>
        <w:jc w:val="center"/>
        <w:rPr>
          <w:b/>
          <w:sz w:val="28"/>
        </w:rPr>
      </w:pPr>
      <w:r w:rsidRPr="00EB077A">
        <w:rPr>
          <w:b/>
          <w:sz w:val="28"/>
        </w:rPr>
        <w:t>Таблица 2.</w:t>
      </w:r>
      <w:r w:rsidR="009706F7" w:rsidRPr="00EB077A">
        <w:rPr>
          <w:b/>
          <w:sz w:val="28"/>
        </w:rPr>
        <w:t xml:space="preserve"> </w:t>
      </w:r>
      <w:r w:rsidRPr="00EB077A">
        <w:rPr>
          <w:b/>
          <w:sz w:val="28"/>
        </w:rPr>
        <w:t>Оценка результатов борьбы с коррупцией в различных сферах и органах, в %</w:t>
      </w:r>
    </w:p>
    <w:tbl>
      <w:tblPr>
        <w:tblStyle w:val="-561"/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4"/>
        <w:gridCol w:w="1613"/>
        <w:gridCol w:w="1468"/>
        <w:gridCol w:w="1613"/>
      </w:tblGrid>
      <w:tr w:rsidR="005D1365" w:rsidRPr="009706F7" w:rsidTr="001F12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5D1365" w:rsidRPr="009706F7" w:rsidRDefault="005D1365" w:rsidP="009706F7">
            <w:pPr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161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5D1365" w:rsidRPr="009706F7" w:rsidRDefault="005D1365" w:rsidP="001F12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Скорее удовлетворен</w:t>
            </w:r>
          </w:p>
        </w:tc>
        <w:tc>
          <w:tcPr>
            <w:tcW w:w="146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5D1365" w:rsidRPr="009706F7" w:rsidRDefault="005D1365" w:rsidP="001F12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Скорее не удовлетворен</w:t>
            </w:r>
          </w:p>
        </w:tc>
        <w:tc>
          <w:tcPr>
            <w:tcW w:w="161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5D1365" w:rsidRPr="009706F7" w:rsidRDefault="005D1365" w:rsidP="001F12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Затрудняюсь ответить</w:t>
            </w:r>
          </w:p>
        </w:tc>
      </w:tr>
      <w:tr w:rsidR="00896AB7" w:rsidRPr="009706F7" w:rsidTr="001F1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jc w:val="both"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здравоохранении (больницах, поликлиниках, фельдшерско-акушерских пунктах)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18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46,8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35,2</w:t>
            </w:r>
          </w:p>
        </w:tc>
      </w:tr>
      <w:tr w:rsidR="00896AB7" w:rsidRPr="009706F7" w:rsidTr="001F127F">
        <w:trPr>
          <w:trHeight w:val="7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 xml:space="preserve">В образовании (школах, училищах, техникумах, вузах) 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44,4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19,2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36,4</w:t>
            </w:r>
          </w:p>
        </w:tc>
      </w:tr>
      <w:tr w:rsidR="00896AB7" w:rsidRPr="009706F7" w:rsidTr="001F1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 xml:space="preserve">В ЖКХ 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16,8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46,4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36,8</w:t>
            </w:r>
          </w:p>
        </w:tc>
      </w:tr>
      <w:tr w:rsidR="00896AB7" w:rsidRPr="009706F7" w:rsidTr="001F127F">
        <w:trPr>
          <w:trHeight w:hRule="exact"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органах местного самоуправления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19,6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43,2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37,2</w:t>
            </w:r>
          </w:p>
        </w:tc>
      </w:tr>
      <w:tr w:rsidR="00896AB7" w:rsidRPr="009706F7" w:rsidTr="001F1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региональных органах власти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16,8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48,4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34,8</w:t>
            </w:r>
          </w:p>
        </w:tc>
      </w:tr>
      <w:tr w:rsidR="00896AB7" w:rsidRPr="009706F7" w:rsidTr="001F127F">
        <w:trPr>
          <w:trHeight w:hRule="exact"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судах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32,8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27,9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39,3</w:t>
            </w:r>
          </w:p>
        </w:tc>
      </w:tr>
      <w:tr w:rsidR="00896AB7" w:rsidRPr="009706F7" w:rsidTr="001F1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правоохранительных органах в целом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16,6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51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32,4</w:t>
            </w:r>
          </w:p>
        </w:tc>
      </w:tr>
      <w:tr w:rsidR="00896AB7" w:rsidRPr="009706F7" w:rsidTr="001F127F">
        <w:trPr>
          <w:trHeight w:hRule="exact"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 xml:space="preserve">В МВД, полиции 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24,7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30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45,3</w:t>
            </w:r>
          </w:p>
        </w:tc>
      </w:tr>
      <w:tr w:rsidR="00896AB7" w:rsidRPr="009706F7" w:rsidTr="001F1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ГИБДД (ГАИ)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26,4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42,4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31,2</w:t>
            </w:r>
          </w:p>
        </w:tc>
      </w:tr>
      <w:tr w:rsidR="00896AB7" w:rsidRPr="009706F7" w:rsidTr="001F127F">
        <w:trPr>
          <w:trHeight w:hRule="exact"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налоговых инспекциях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35,2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24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40,8</w:t>
            </w:r>
          </w:p>
        </w:tc>
      </w:tr>
      <w:tr w:rsidR="00896AB7" w:rsidRPr="009706F7" w:rsidTr="001F1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МЧС, в том числе в пожарных инспекциях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30,8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34,8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34,4</w:t>
            </w:r>
          </w:p>
        </w:tc>
      </w:tr>
      <w:tr w:rsidR="00896AB7" w:rsidRPr="009706F7" w:rsidTr="001F127F">
        <w:trPr>
          <w:trHeight w:hRule="exact"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Собрании депутатов (среди депутатов)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17,2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42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40,8</w:t>
            </w:r>
          </w:p>
        </w:tc>
      </w:tr>
      <w:tr w:rsidR="00896AB7" w:rsidRPr="009706F7" w:rsidTr="001F1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Следственном комитете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15,6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24,8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59,6</w:t>
            </w:r>
          </w:p>
        </w:tc>
      </w:tr>
      <w:tr w:rsidR="00896AB7" w:rsidRPr="009706F7" w:rsidTr="001F127F">
        <w:trPr>
          <w:trHeight w:hRule="exact"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Прокуратуре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14,9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23,8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532C">
              <w:t>61,3</w:t>
            </w:r>
          </w:p>
        </w:tc>
      </w:tr>
      <w:tr w:rsidR="00896AB7" w:rsidRPr="005D1365" w:rsidTr="001F12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4" w:type="dxa"/>
            <w:tcBorders>
              <w:left w:val="none" w:sz="0" w:space="0" w:color="auto"/>
              <w:bottom w:val="none" w:sz="0" w:space="0" w:color="auto"/>
            </w:tcBorders>
            <w:shd w:val="clear" w:color="auto" w:fill="FABF8F" w:themeFill="accent6" w:themeFillTint="99"/>
          </w:tcPr>
          <w:p w:rsidR="00896AB7" w:rsidRPr="009706F7" w:rsidRDefault="00896AB7" w:rsidP="00896AB7">
            <w:pPr>
              <w:contextualSpacing/>
              <w:rPr>
                <w:rFonts w:eastAsia="Calibri"/>
                <w:color w:val="auto"/>
                <w:lang w:eastAsia="en-US"/>
              </w:rPr>
            </w:pPr>
            <w:r w:rsidRPr="009706F7">
              <w:rPr>
                <w:rFonts w:eastAsia="Calibri"/>
                <w:color w:val="auto"/>
                <w:lang w:eastAsia="en-US"/>
              </w:rPr>
              <w:t>В коммерческих организациях</w:t>
            </w:r>
          </w:p>
        </w:tc>
        <w:tc>
          <w:tcPr>
            <w:tcW w:w="1613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32</w:t>
            </w:r>
          </w:p>
        </w:tc>
        <w:tc>
          <w:tcPr>
            <w:tcW w:w="1468" w:type="dxa"/>
          </w:tcPr>
          <w:p w:rsidR="00896AB7" w:rsidRPr="00D8532C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18</w:t>
            </w:r>
          </w:p>
        </w:tc>
        <w:tc>
          <w:tcPr>
            <w:tcW w:w="1613" w:type="dxa"/>
          </w:tcPr>
          <w:p w:rsidR="00896AB7" w:rsidRDefault="00896AB7" w:rsidP="00896A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8532C">
              <w:t>50</w:t>
            </w:r>
          </w:p>
        </w:tc>
      </w:tr>
    </w:tbl>
    <w:p w:rsidR="005D1365" w:rsidRPr="005D1365" w:rsidRDefault="005D1365" w:rsidP="00BA076B">
      <w:pPr>
        <w:spacing w:line="360" w:lineRule="auto"/>
        <w:ind w:firstLine="709"/>
        <w:rPr>
          <w:highlight w:val="yellow"/>
        </w:rPr>
      </w:pPr>
    </w:p>
    <w:p w:rsidR="000730A5" w:rsidRDefault="000730A5" w:rsidP="00BA076B">
      <w:pPr>
        <w:spacing w:line="360" w:lineRule="auto"/>
        <w:ind w:firstLine="709"/>
        <w:jc w:val="both"/>
        <w:rPr>
          <w:sz w:val="28"/>
        </w:rPr>
      </w:pPr>
      <w:r w:rsidRPr="000730A5">
        <w:rPr>
          <w:sz w:val="28"/>
        </w:rPr>
        <w:t xml:space="preserve">По </w:t>
      </w:r>
      <w:r>
        <w:rPr>
          <w:sz w:val="28"/>
        </w:rPr>
        <w:t>мнению опрошенных граждан Ненецкого автономного округа, в наибольшей степени подвержены коррупции следующие органы власти:</w:t>
      </w:r>
      <w:r w:rsidR="00860A53">
        <w:rPr>
          <w:sz w:val="28"/>
        </w:rPr>
        <w:t xml:space="preserve"> </w:t>
      </w:r>
    </w:p>
    <w:p w:rsidR="00860A53" w:rsidRDefault="00860A53" w:rsidP="00BA076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860A53">
        <w:rPr>
          <w:sz w:val="28"/>
        </w:rPr>
        <w:t>Департамент строительства, жилищно-коммунального хозяйства, энергетики и транспорта Ненецкого автономного округа</w:t>
      </w:r>
      <w:r>
        <w:rPr>
          <w:sz w:val="28"/>
        </w:rPr>
        <w:t xml:space="preserve"> (14,6%);</w:t>
      </w:r>
    </w:p>
    <w:p w:rsidR="00860A53" w:rsidRDefault="00860A53" w:rsidP="0077451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860A53">
        <w:rPr>
          <w:sz w:val="28"/>
        </w:rPr>
        <w:t>Департамент природных ресурсов, экологии и агропромышленного комплекса Ненецкого автономного округа</w:t>
      </w:r>
      <w:r>
        <w:rPr>
          <w:sz w:val="28"/>
        </w:rPr>
        <w:t xml:space="preserve"> (14</w:t>
      </w:r>
      <w:r w:rsidR="0077451E">
        <w:rPr>
          <w:sz w:val="28"/>
        </w:rPr>
        <w:t>,5%);</w:t>
      </w:r>
    </w:p>
    <w:p w:rsidR="0077451E" w:rsidRDefault="0077451E" w:rsidP="0077451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Наименее подвержены коррупции следующие органы власти: </w:t>
      </w:r>
    </w:p>
    <w:p w:rsidR="00621E29" w:rsidRDefault="00621E29" w:rsidP="0077451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621E29">
        <w:rPr>
          <w:sz w:val="28"/>
        </w:rPr>
        <w:t>Управление государственного заказа Ненецкого автономного округа</w:t>
      </w:r>
      <w:r>
        <w:rPr>
          <w:sz w:val="28"/>
        </w:rPr>
        <w:t xml:space="preserve"> (1,9%);</w:t>
      </w:r>
    </w:p>
    <w:p w:rsidR="00621E29" w:rsidRDefault="00621E29" w:rsidP="0077451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621E29">
        <w:rPr>
          <w:sz w:val="28"/>
        </w:rPr>
        <w:t>Администрация Заполярного района</w:t>
      </w:r>
      <w:r>
        <w:rPr>
          <w:sz w:val="28"/>
        </w:rPr>
        <w:t xml:space="preserve"> (1,4%);</w:t>
      </w:r>
    </w:p>
    <w:p w:rsidR="0077451E" w:rsidRDefault="0077451E" w:rsidP="0077451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77451E">
        <w:rPr>
          <w:sz w:val="28"/>
        </w:rPr>
        <w:t>Государственная инспекция по ветеринарии Ненецкого автономного округа</w:t>
      </w:r>
      <w:r>
        <w:rPr>
          <w:sz w:val="28"/>
        </w:rPr>
        <w:t xml:space="preserve"> (0,8%);</w:t>
      </w:r>
    </w:p>
    <w:p w:rsidR="0077451E" w:rsidRPr="000730A5" w:rsidRDefault="0077451E" w:rsidP="0077451E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- Администрации МО (0,5%)</w:t>
      </w:r>
      <w:r w:rsidR="00920D76">
        <w:rPr>
          <w:sz w:val="28"/>
        </w:rPr>
        <w:t xml:space="preserve"> (рис.3)</w:t>
      </w:r>
      <w:r>
        <w:rPr>
          <w:sz w:val="28"/>
        </w:rPr>
        <w:t>.</w:t>
      </w:r>
    </w:p>
    <w:p w:rsidR="005D1365" w:rsidRPr="005D1365" w:rsidRDefault="000730A5" w:rsidP="00BA076B">
      <w:pPr>
        <w:spacing w:line="360" w:lineRule="auto"/>
        <w:ind w:firstLine="709"/>
        <w:jc w:val="right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3BC675CB" wp14:editId="7DC0D3B9">
            <wp:extent cx="5848350" cy="4681220"/>
            <wp:effectExtent l="0" t="0" r="0" b="508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D1365" w:rsidRPr="000730A5" w:rsidRDefault="005D1365" w:rsidP="00BA076B">
      <w:pPr>
        <w:spacing w:line="360" w:lineRule="auto"/>
        <w:ind w:firstLine="709"/>
        <w:jc w:val="center"/>
        <w:rPr>
          <w:b/>
          <w:sz w:val="28"/>
        </w:rPr>
      </w:pPr>
      <w:r w:rsidRPr="000730A5">
        <w:rPr>
          <w:b/>
          <w:sz w:val="28"/>
        </w:rPr>
        <w:t>Рис.3. Оценка подверженности коррупции различных органов власти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621E29" w:rsidRPr="00621E29" w:rsidRDefault="00621E29" w:rsidP="00920D76">
      <w:pPr>
        <w:spacing w:line="360" w:lineRule="auto"/>
        <w:ind w:firstLine="709"/>
        <w:jc w:val="both"/>
        <w:rPr>
          <w:sz w:val="28"/>
        </w:rPr>
      </w:pPr>
      <w:r w:rsidRPr="00621E29">
        <w:rPr>
          <w:sz w:val="28"/>
        </w:rPr>
        <w:t xml:space="preserve">Анализируя </w:t>
      </w:r>
      <w:r>
        <w:rPr>
          <w:sz w:val="28"/>
        </w:rPr>
        <w:t>данный вопрос можно</w:t>
      </w:r>
      <w:r w:rsidR="00126C15">
        <w:rPr>
          <w:sz w:val="28"/>
        </w:rPr>
        <w:t xml:space="preserve"> сделать вывод, что респонденты, указывая подверженность коррупции в органах власти, опирались на личный опыт. Так, </w:t>
      </w:r>
      <w:r w:rsidR="00964197">
        <w:rPr>
          <w:sz w:val="28"/>
        </w:rPr>
        <w:t xml:space="preserve">17,7% опрошенных отмечают, что сталкивались с проявлениями коррупции в </w:t>
      </w:r>
      <w:r w:rsidR="00964197" w:rsidRPr="00964197">
        <w:rPr>
          <w:sz w:val="28"/>
        </w:rPr>
        <w:t>Департамент</w:t>
      </w:r>
      <w:r w:rsidR="00964197">
        <w:rPr>
          <w:sz w:val="28"/>
        </w:rPr>
        <w:t>е</w:t>
      </w:r>
      <w:r w:rsidR="00964197" w:rsidRPr="00964197">
        <w:rPr>
          <w:sz w:val="28"/>
        </w:rPr>
        <w:t xml:space="preserve"> природных ресурсов, экологии и агропромышленного комплекса Ненецкого автономного округа</w:t>
      </w:r>
      <w:r w:rsidR="00964197">
        <w:rPr>
          <w:sz w:val="28"/>
        </w:rPr>
        <w:t xml:space="preserve">. 12,2% указывают, что коррупционная ситуация была в </w:t>
      </w:r>
      <w:r w:rsidR="00964197" w:rsidRPr="00964197">
        <w:rPr>
          <w:sz w:val="28"/>
        </w:rPr>
        <w:t>Департамент</w:t>
      </w:r>
      <w:r w:rsidR="00964197">
        <w:rPr>
          <w:sz w:val="28"/>
        </w:rPr>
        <w:t>е</w:t>
      </w:r>
      <w:r w:rsidR="00964197" w:rsidRPr="00964197">
        <w:rPr>
          <w:sz w:val="28"/>
        </w:rPr>
        <w:t xml:space="preserve"> строительства, жилищно-коммунального хозяйства, энергетики и транспорта</w:t>
      </w:r>
      <w:r w:rsidR="00964197">
        <w:rPr>
          <w:sz w:val="28"/>
        </w:rPr>
        <w:t>.</w:t>
      </w:r>
      <w:r w:rsidR="00920D76">
        <w:rPr>
          <w:sz w:val="28"/>
        </w:rPr>
        <w:t xml:space="preserve"> </w:t>
      </w:r>
      <w:r w:rsidR="00920D76" w:rsidRPr="00920D76">
        <w:rPr>
          <w:sz w:val="28"/>
        </w:rPr>
        <w:t>Реже всего респонденты сталкивались с фактами коррупции в таких органах власти как</w:t>
      </w:r>
      <w:r w:rsidR="00920D76">
        <w:rPr>
          <w:sz w:val="28"/>
        </w:rPr>
        <w:t xml:space="preserve"> </w:t>
      </w:r>
      <w:r w:rsidR="00920D76" w:rsidRPr="00920D76">
        <w:rPr>
          <w:sz w:val="28"/>
        </w:rPr>
        <w:t>Администрация Заполярного района</w:t>
      </w:r>
      <w:r w:rsidR="00920D76">
        <w:rPr>
          <w:sz w:val="28"/>
        </w:rPr>
        <w:t xml:space="preserve"> (1,6%); </w:t>
      </w:r>
      <w:r w:rsidR="00920D76" w:rsidRPr="00920D76">
        <w:rPr>
          <w:sz w:val="28"/>
        </w:rPr>
        <w:t>Управление государственного заказа</w:t>
      </w:r>
      <w:r w:rsidR="00920D76">
        <w:rPr>
          <w:sz w:val="28"/>
        </w:rPr>
        <w:t xml:space="preserve"> (1,4%); </w:t>
      </w:r>
      <w:r w:rsidR="00920D76" w:rsidRPr="00920D76">
        <w:rPr>
          <w:sz w:val="28"/>
        </w:rPr>
        <w:t>Избирательная комиссия</w:t>
      </w:r>
      <w:r w:rsidR="00920D76">
        <w:rPr>
          <w:sz w:val="28"/>
        </w:rPr>
        <w:t xml:space="preserve"> и Собрание депутатов (0,8%); </w:t>
      </w:r>
      <w:r w:rsidR="00920D76" w:rsidRPr="00920D76">
        <w:rPr>
          <w:sz w:val="28"/>
        </w:rPr>
        <w:t>Государственная инспекция по ветеринарии</w:t>
      </w:r>
      <w:r w:rsidR="00920D76">
        <w:rPr>
          <w:sz w:val="28"/>
        </w:rPr>
        <w:t xml:space="preserve"> (0,6%) </w:t>
      </w:r>
      <w:r w:rsidR="0055180E">
        <w:rPr>
          <w:sz w:val="28"/>
        </w:rPr>
        <w:t xml:space="preserve">и Администрации МО (0,6%) </w:t>
      </w:r>
      <w:r w:rsidR="00920D76">
        <w:rPr>
          <w:sz w:val="28"/>
        </w:rPr>
        <w:t>(рис.4).</w:t>
      </w:r>
    </w:p>
    <w:p w:rsidR="005D1365" w:rsidRPr="005D1365" w:rsidRDefault="00621E29" w:rsidP="00BA076B">
      <w:pPr>
        <w:spacing w:line="360" w:lineRule="auto"/>
        <w:ind w:firstLine="709"/>
        <w:jc w:val="right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145E1B01" wp14:editId="73A9743B">
            <wp:extent cx="6010275" cy="3848100"/>
            <wp:effectExtent l="0" t="0" r="9525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D1365" w:rsidRPr="00621E29" w:rsidRDefault="005D1365" w:rsidP="00BA076B">
      <w:pPr>
        <w:spacing w:line="360" w:lineRule="auto"/>
        <w:ind w:firstLine="709"/>
        <w:jc w:val="center"/>
        <w:rPr>
          <w:b/>
          <w:sz w:val="28"/>
        </w:rPr>
      </w:pPr>
      <w:r w:rsidRPr="00621E29">
        <w:rPr>
          <w:b/>
          <w:sz w:val="28"/>
        </w:rPr>
        <w:t>Рис.4. Опыт столкновения с проявления коррупции в различных органах власти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5D1365" w:rsidRPr="0055180E" w:rsidRDefault="005D1365" w:rsidP="00324931">
      <w:pPr>
        <w:pStyle w:val="af7"/>
        <w:numPr>
          <w:ilvl w:val="1"/>
          <w:numId w:val="62"/>
        </w:numPr>
        <w:spacing w:line="360" w:lineRule="auto"/>
        <w:ind w:left="0" w:firstLine="709"/>
        <w:jc w:val="both"/>
        <w:outlineLvl w:val="0"/>
        <w:rPr>
          <w:b/>
          <w:sz w:val="28"/>
        </w:rPr>
      </w:pPr>
      <w:bookmarkStart w:id="11" w:name="_Toc499309824"/>
      <w:bookmarkStart w:id="12" w:name="_Toc530750916"/>
      <w:r w:rsidRPr="0055180E">
        <w:rPr>
          <w:b/>
          <w:sz w:val="28"/>
        </w:rPr>
        <w:t>Восприятие коррупции жителями округа</w:t>
      </w:r>
      <w:bookmarkEnd w:id="11"/>
      <w:bookmarkEnd w:id="12"/>
      <w:r w:rsidRPr="0055180E">
        <w:rPr>
          <w:b/>
          <w:sz w:val="28"/>
        </w:rPr>
        <w:t xml:space="preserve"> 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5B4B5E" w:rsidRPr="005B4B5E" w:rsidRDefault="005B4B5E" w:rsidP="00BA076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Важно отметить, что </w:t>
      </w:r>
      <w:r w:rsidRPr="005B4B5E">
        <w:rPr>
          <w:sz w:val="28"/>
        </w:rPr>
        <w:t xml:space="preserve">41% </w:t>
      </w:r>
      <w:r>
        <w:rPr>
          <w:sz w:val="28"/>
        </w:rPr>
        <w:t xml:space="preserve">опрошенных респондентов </w:t>
      </w:r>
      <w:r w:rsidR="006E5547">
        <w:rPr>
          <w:sz w:val="28"/>
        </w:rPr>
        <w:t xml:space="preserve">высказывают отрицательную позицию, касательно дачи взятки, отмечая, что этого нужно избегать, поскольку коррупция разлагает общество. 27,5% респондентов </w:t>
      </w:r>
      <w:r w:rsidR="00950C0C">
        <w:rPr>
          <w:sz w:val="28"/>
        </w:rPr>
        <w:t>затруднились отметить на данный вопрос. Показательно, что 20,3% опрошенных жителей округа считают, что коррупцию можно избежать, но с взятками легче решать свой вопрос. 11,2% отмечают, что коррупция – это необходимая часть нашей жизни и без этого ничего не сделать (рис.5).</w:t>
      </w:r>
    </w:p>
    <w:p w:rsidR="005D1365" w:rsidRPr="0055180E" w:rsidRDefault="0055180E" w:rsidP="00BA076B">
      <w:pPr>
        <w:spacing w:line="360" w:lineRule="auto"/>
        <w:ind w:firstLine="709"/>
        <w:jc w:val="center"/>
        <w:rPr>
          <w:sz w:val="28"/>
        </w:rPr>
      </w:pPr>
      <w:r>
        <w:rPr>
          <w:noProof/>
          <w:lang w:eastAsia="ru-RU"/>
        </w:rPr>
        <w:drawing>
          <wp:inline distT="0" distB="0" distL="0" distR="0" wp14:anchorId="60409995" wp14:editId="1AE71AA3">
            <wp:extent cx="4572000" cy="2743200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D1365" w:rsidRPr="0055180E" w:rsidRDefault="005D1365" w:rsidP="00BA076B">
      <w:pPr>
        <w:spacing w:line="360" w:lineRule="auto"/>
        <w:ind w:firstLine="709"/>
        <w:jc w:val="center"/>
        <w:rPr>
          <w:b/>
          <w:sz w:val="28"/>
        </w:rPr>
      </w:pPr>
      <w:r w:rsidRPr="0055180E">
        <w:rPr>
          <w:b/>
          <w:sz w:val="28"/>
        </w:rPr>
        <w:t>Рис.5. Отношение к взяточничеству, в %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F14309" w:rsidRDefault="00F14309" w:rsidP="00BA076B">
      <w:pPr>
        <w:spacing w:line="360" w:lineRule="auto"/>
        <w:ind w:firstLine="709"/>
        <w:jc w:val="both"/>
        <w:rPr>
          <w:sz w:val="28"/>
        </w:rPr>
      </w:pPr>
      <w:r w:rsidRPr="00F14309">
        <w:rPr>
          <w:sz w:val="28"/>
        </w:rPr>
        <w:t xml:space="preserve">Исследование показало, </w:t>
      </w:r>
      <w:r w:rsidR="00775AB9">
        <w:rPr>
          <w:sz w:val="28"/>
        </w:rPr>
        <w:t xml:space="preserve">чаще всего респонденты отмечали, что все перечисленное в списке является взяткой (16,1%). </w:t>
      </w:r>
      <w:r w:rsidR="00424E11">
        <w:rPr>
          <w:sz w:val="28"/>
        </w:rPr>
        <w:t xml:space="preserve">Равные доли респондентов (12,2%) склонны отмечать, что взяткой является </w:t>
      </w:r>
      <w:r w:rsidR="00424E11" w:rsidRPr="00424E11">
        <w:rPr>
          <w:sz w:val="28"/>
        </w:rPr>
        <w:t>неформальное денежное вознаграждение для должностных лиц со стороны получателей услуг</w:t>
      </w:r>
      <w:r w:rsidR="00424E11">
        <w:rPr>
          <w:sz w:val="28"/>
        </w:rPr>
        <w:t xml:space="preserve"> и автомобиль. </w:t>
      </w:r>
    </w:p>
    <w:p w:rsidR="00532C6D" w:rsidRPr="00F14309" w:rsidRDefault="00532C6D" w:rsidP="00BA076B">
      <w:pPr>
        <w:spacing w:line="360" w:lineRule="auto"/>
        <w:ind w:firstLine="709"/>
        <w:jc w:val="both"/>
        <w:rPr>
          <w:sz w:val="28"/>
        </w:rPr>
      </w:pPr>
      <w:r w:rsidRPr="00532C6D">
        <w:rPr>
          <w:sz w:val="28"/>
        </w:rPr>
        <w:t xml:space="preserve">Реже опрошенные жители </w:t>
      </w:r>
      <w:r>
        <w:rPr>
          <w:sz w:val="28"/>
        </w:rPr>
        <w:t>округа</w:t>
      </w:r>
      <w:r w:rsidRPr="00532C6D">
        <w:rPr>
          <w:sz w:val="28"/>
        </w:rPr>
        <w:t xml:space="preserve"> относят к коррупции вознаграждения должностных лиц в виде</w:t>
      </w:r>
      <w:r>
        <w:rPr>
          <w:sz w:val="28"/>
        </w:rPr>
        <w:t xml:space="preserve"> продуктов или напитков</w:t>
      </w:r>
      <w:r w:rsidR="009A41B6">
        <w:rPr>
          <w:sz w:val="28"/>
        </w:rPr>
        <w:t>, цветов (4,3%) (рис.6).</w:t>
      </w:r>
    </w:p>
    <w:p w:rsidR="005D1365" w:rsidRPr="005D1365" w:rsidRDefault="00F14309" w:rsidP="00BA076B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92F2C94" wp14:editId="66051D77">
            <wp:extent cx="5286375" cy="2895600"/>
            <wp:effectExtent l="0" t="0" r="9525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D1365" w:rsidRPr="00F14309" w:rsidRDefault="005D1365" w:rsidP="00BA076B">
      <w:pPr>
        <w:spacing w:line="360" w:lineRule="auto"/>
        <w:ind w:firstLine="709"/>
        <w:jc w:val="center"/>
        <w:rPr>
          <w:b/>
          <w:sz w:val="28"/>
        </w:rPr>
      </w:pPr>
      <w:r w:rsidRPr="00F14309">
        <w:rPr>
          <w:b/>
          <w:sz w:val="28"/>
        </w:rPr>
        <w:t>Рис.6. Неформальное вознаграждение должностных лиц, воспринимаемое респондентами в качестве взятки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b/>
          <w:sz w:val="28"/>
          <w:highlight w:val="yellow"/>
        </w:rPr>
      </w:pPr>
    </w:p>
    <w:p w:rsidR="00742944" w:rsidRPr="00742944" w:rsidRDefault="00742944" w:rsidP="00BA076B">
      <w:pPr>
        <w:spacing w:line="360" w:lineRule="auto"/>
        <w:ind w:firstLine="709"/>
        <w:jc w:val="both"/>
        <w:rPr>
          <w:sz w:val="28"/>
        </w:rPr>
      </w:pPr>
      <w:r w:rsidRPr="00742944">
        <w:rPr>
          <w:sz w:val="28"/>
        </w:rPr>
        <w:t xml:space="preserve">В ходе исследования было выявлено, что </w:t>
      </w:r>
      <w:r>
        <w:rPr>
          <w:sz w:val="28"/>
        </w:rPr>
        <w:t xml:space="preserve">чаще всего опрошенные жители округа встречают информацию о коррупции по телевидению (34%). </w:t>
      </w:r>
      <w:r w:rsidR="0094159D">
        <w:rPr>
          <w:sz w:val="28"/>
        </w:rPr>
        <w:t xml:space="preserve">Реже респонденты отмечали, что встречают данную информацию на интернет-порталах (19,2%). </w:t>
      </w:r>
      <w:r w:rsidR="005744AA">
        <w:rPr>
          <w:sz w:val="28"/>
        </w:rPr>
        <w:t>Официальные сайты органов власти являются наименее популярными для жителей в качестве источников информации о коррупционных ситуациях в округе (9,2%). Показательно, что 11,6% респондентов отметили, что не сталкиваются с информацией о коррупции совсем (рис.7).</w:t>
      </w:r>
    </w:p>
    <w:p w:rsidR="005D1365" w:rsidRPr="005D1365" w:rsidRDefault="00CE4F45" w:rsidP="00BA076B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483EB4A" wp14:editId="770AE9F7">
            <wp:extent cx="4572000" cy="2490787"/>
            <wp:effectExtent l="0" t="0" r="0" b="508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D1365" w:rsidRPr="00CE4F45" w:rsidRDefault="005D1365" w:rsidP="00BA076B">
      <w:pPr>
        <w:spacing w:line="360" w:lineRule="auto"/>
        <w:ind w:firstLine="709"/>
        <w:jc w:val="center"/>
        <w:rPr>
          <w:b/>
          <w:sz w:val="28"/>
        </w:rPr>
      </w:pPr>
      <w:r w:rsidRPr="00CE4F45">
        <w:rPr>
          <w:b/>
          <w:sz w:val="28"/>
        </w:rPr>
        <w:t xml:space="preserve">Рис.7. Источники информации о коррупции </w:t>
      </w:r>
    </w:p>
    <w:p w:rsidR="005D1365" w:rsidRPr="003E0837" w:rsidRDefault="005D1365" w:rsidP="00324931">
      <w:pPr>
        <w:pStyle w:val="af7"/>
        <w:numPr>
          <w:ilvl w:val="1"/>
          <w:numId w:val="62"/>
        </w:numPr>
        <w:spacing w:line="360" w:lineRule="auto"/>
        <w:ind w:left="0" w:firstLine="709"/>
        <w:jc w:val="both"/>
        <w:outlineLvl w:val="0"/>
        <w:rPr>
          <w:b/>
          <w:sz w:val="28"/>
        </w:rPr>
      </w:pPr>
      <w:bookmarkStart w:id="13" w:name="_Toc499309825"/>
      <w:bookmarkStart w:id="14" w:name="_Toc530750917"/>
      <w:r w:rsidRPr="003E0837">
        <w:rPr>
          <w:b/>
          <w:sz w:val="28"/>
        </w:rPr>
        <w:t>Опыт участия в коррупционных ситуациях</w:t>
      </w:r>
      <w:bookmarkEnd w:id="13"/>
      <w:bookmarkEnd w:id="14"/>
      <w:r w:rsidRPr="003E0837">
        <w:rPr>
          <w:b/>
          <w:sz w:val="28"/>
        </w:rPr>
        <w:t xml:space="preserve">  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5D1365" w:rsidRPr="0041411E" w:rsidRDefault="005D1365" w:rsidP="00BA076B">
      <w:pPr>
        <w:spacing w:line="360" w:lineRule="auto"/>
        <w:ind w:firstLine="709"/>
        <w:jc w:val="both"/>
        <w:rPr>
          <w:sz w:val="28"/>
        </w:rPr>
      </w:pPr>
      <w:r w:rsidRPr="0041411E">
        <w:rPr>
          <w:sz w:val="28"/>
        </w:rPr>
        <w:t xml:space="preserve">Большинство опрошенных жителей </w:t>
      </w:r>
      <w:r w:rsidR="00A84704">
        <w:rPr>
          <w:sz w:val="28"/>
        </w:rPr>
        <w:t xml:space="preserve">Ненецкого автономного округа </w:t>
      </w:r>
      <w:r w:rsidRPr="0041411E">
        <w:rPr>
          <w:sz w:val="28"/>
        </w:rPr>
        <w:t>никогда не сталкивались с коррупцией и не попадали в ситуацию, когда понимали, что проблему можно решить только посредством неформального во</w:t>
      </w:r>
      <w:r w:rsidR="0041411E" w:rsidRPr="0041411E">
        <w:rPr>
          <w:sz w:val="28"/>
        </w:rPr>
        <w:t>знаграждения должностных лиц (66,7</w:t>
      </w:r>
      <w:r w:rsidRPr="0041411E">
        <w:rPr>
          <w:sz w:val="28"/>
        </w:rPr>
        <w:t xml:space="preserve">%). </w:t>
      </w:r>
      <w:r w:rsidR="0041411E" w:rsidRPr="0041411E">
        <w:rPr>
          <w:sz w:val="28"/>
        </w:rPr>
        <w:t>Однако, важно отметить, что значимые доли респондентов (33,3%) все же подтвердили факт коррупционной ситуации</w:t>
      </w:r>
      <w:r w:rsidRPr="0041411E">
        <w:rPr>
          <w:sz w:val="28"/>
        </w:rPr>
        <w:t xml:space="preserve"> (рис.8). </w:t>
      </w:r>
    </w:p>
    <w:p w:rsidR="005D1365" w:rsidRPr="005D1365" w:rsidRDefault="003E0837" w:rsidP="003E0837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6C012F02" wp14:editId="6008C173">
            <wp:extent cx="4124325" cy="2338388"/>
            <wp:effectExtent l="0" t="0" r="9525" b="508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D1365" w:rsidRPr="003E0837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3E0837">
        <w:rPr>
          <w:b/>
          <w:sz w:val="28"/>
        </w:rPr>
        <w:t>Рис.8. Опыт столкновения с коррупционными ситуациями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C0598A" w:rsidRPr="005D1365" w:rsidRDefault="00C0598A" w:rsidP="00BA076B">
      <w:pPr>
        <w:spacing w:line="360" w:lineRule="auto"/>
        <w:ind w:firstLine="709"/>
        <w:jc w:val="both"/>
        <w:rPr>
          <w:sz w:val="28"/>
          <w:highlight w:val="yellow"/>
        </w:rPr>
      </w:pPr>
      <w:r>
        <w:rPr>
          <w:sz w:val="28"/>
          <w:szCs w:val="28"/>
        </w:rPr>
        <w:t>Значимым является тот факт, что большинство, принявших участие в опросе жителей, в случае возникновения коррупционной ситуации будут искать способы формального решения проблемы</w:t>
      </w:r>
      <w:r w:rsidRPr="008353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84,4%. Только 15,6% респондентов утверждают, что будут договариваться неформально. </w:t>
      </w:r>
      <w:r w:rsidR="00055574">
        <w:rPr>
          <w:sz w:val="28"/>
          <w:szCs w:val="28"/>
        </w:rPr>
        <w:t>Г</w:t>
      </w:r>
      <w:r>
        <w:rPr>
          <w:sz w:val="28"/>
          <w:szCs w:val="28"/>
        </w:rPr>
        <w:t xml:space="preserve">оворя непосредственно об оценке готовности населения к коррупции, можно констатировать ее на низком уровне. А точнее, что население </w:t>
      </w:r>
      <w:r w:rsidR="00055574">
        <w:rPr>
          <w:sz w:val="28"/>
          <w:szCs w:val="28"/>
        </w:rPr>
        <w:t>НАО</w:t>
      </w:r>
      <w:r>
        <w:rPr>
          <w:sz w:val="28"/>
          <w:szCs w:val="28"/>
        </w:rPr>
        <w:t xml:space="preserve"> не готово прибегать к коррупции с целью решения своих проблем</w:t>
      </w:r>
      <w:r w:rsidR="002660F6">
        <w:rPr>
          <w:sz w:val="28"/>
          <w:szCs w:val="28"/>
        </w:rPr>
        <w:t xml:space="preserve"> (рис.9)</w:t>
      </w:r>
      <w:r>
        <w:rPr>
          <w:sz w:val="28"/>
          <w:szCs w:val="28"/>
        </w:rPr>
        <w:t>.</w:t>
      </w:r>
    </w:p>
    <w:p w:rsidR="005D1365" w:rsidRPr="005D1365" w:rsidRDefault="00A84704" w:rsidP="00A84704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2927E93D" wp14:editId="50AC501E">
            <wp:extent cx="4438650" cy="2505075"/>
            <wp:effectExtent l="0" t="0" r="0" b="9525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5D1365" w:rsidRPr="00A84704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A84704">
        <w:rPr>
          <w:b/>
          <w:sz w:val="28"/>
        </w:rPr>
        <w:t>Рис.9. Поведение респондентов в случае возникновения коррупционной ситуации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443E9C" w:rsidRDefault="00443E9C" w:rsidP="00BA076B">
      <w:pPr>
        <w:spacing w:line="360" w:lineRule="auto"/>
        <w:ind w:firstLine="709"/>
        <w:jc w:val="both"/>
        <w:rPr>
          <w:sz w:val="28"/>
          <w:highlight w:val="yellow"/>
        </w:rPr>
      </w:pPr>
      <w:r>
        <w:rPr>
          <w:sz w:val="28"/>
          <w:szCs w:val="28"/>
        </w:rPr>
        <w:t xml:space="preserve">Коррупционные риски в городском округе также оказываются низкими. Половина опрошенных респондентов (50,6%) отмечает, что никогда не попадала в коррупционные ситуации. </w:t>
      </w:r>
      <w:r w:rsidR="003A418B">
        <w:rPr>
          <w:sz w:val="28"/>
          <w:szCs w:val="28"/>
        </w:rPr>
        <w:t xml:space="preserve">Чаще всего </w:t>
      </w:r>
      <w:r w:rsidR="003A418B" w:rsidRPr="003A418B">
        <w:rPr>
          <w:sz w:val="28"/>
          <w:szCs w:val="28"/>
        </w:rPr>
        <w:t>опрошенные сталкивались со взятками</w:t>
      </w:r>
      <w:r w:rsidR="003A418B">
        <w:rPr>
          <w:sz w:val="28"/>
          <w:szCs w:val="28"/>
        </w:rPr>
        <w:t xml:space="preserve"> больше года назад (21,5%), 15,4% респондентов попадали в коррупционную ситуацию очень давно</w:t>
      </w:r>
      <w:r w:rsidR="00EE436B">
        <w:rPr>
          <w:sz w:val="28"/>
          <w:szCs w:val="28"/>
        </w:rPr>
        <w:t xml:space="preserve"> (рис.10).</w:t>
      </w:r>
    </w:p>
    <w:p w:rsidR="005D1365" w:rsidRPr="005D1365" w:rsidRDefault="00055574" w:rsidP="00055574">
      <w:pPr>
        <w:pStyle w:val="af7"/>
        <w:spacing w:line="276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15578922" wp14:editId="2DBEC586">
            <wp:extent cx="4572000" cy="2743200"/>
            <wp:effectExtent l="0" t="0" r="0" b="0"/>
            <wp:docPr id="49" name="Диаграмма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D1365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055574">
        <w:rPr>
          <w:b/>
          <w:sz w:val="28"/>
        </w:rPr>
        <w:t>Рис.10. Период времени, когда респонденты попадали в коррупционную ситуацию в последний раз, в %</w:t>
      </w:r>
    </w:p>
    <w:p w:rsidR="00EE436B" w:rsidRPr="00055574" w:rsidRDefault="00EE436B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</w:p>
    <w:p w:rsidR="00B35EBE" w:rsidRPr="00B35EBE" w:rsidRDefault="00B35EBE" w:rsidP="00BA076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 </w:t>
      </w:r>
      <w:r w:rsidRPr="00B35EBE">
        <w:rPr>
          <w:sz w:val="28"/>
        </w:rPr>
        <w:t xml:space="preserve">основном опрошенные жители </w:t>
      </w:r>
      <w:r w:rsidR="00E91EE6">
        <w:rPr>
          <w:sz w:val="28"/>
        </w:rPr>
        <w:t>автономного округа</w:t>
      </w:r>
      <w:r w:rsidRPr="00B35EBE">
        <w:rPr>
          <w:sz w:val="28"/>
        </w:rPr>
        <w:t xml:space="preserve"> потратили на неформальное решение проблем в течение последнего года </w:t>
      </w:r>
      <w:r w:rsidR="00344AAB">
        <w:rPr>
          <w:sz w:val="28"/>
        </w:rPr>
        <w:t xml:space="preserve">от 1 до 5 тыс. рублей, данный вариант отмечают 36,2% опрошенных. 23% респондента отметили, что за последний год потратили на неформальное решение проблем до 1000 рублей. </w:t>
      </w:r>
      <w:r w:rsidR="00E91EE6">
        <w:rPr>
          <w:sz w:val="28"/>
        </w:rPr>
        <w:t>Примечательно, что значимые доли респондентов (6,6%) указали, что потратили более 100 тыс. рублей на неформальное решение своего вопроса (рис.11).</w:t>
      </w:r>
    </w:p>
    <w:p w:rsidR="005D1365" w:rsidRPr="005D1365" w:rsidRDefault="009F6596" w:rsidP="009F6596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5A9D471F" wp14:editId="4436643D">
            <wp:extent cx="4572000" cy="2743200"/>
            <wp:effectExtent l="0" t="0" r="0" b="0"/>
            <wp:docPr id="50" name="Диаграмма 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5D1365" w:rsidRPr="009F6596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9F6596">
        <w:rPr>
          <w:b/>
          <w:sz w:val="28"/>
        </w:rPr>
        <w:t xml:space="preserve">Рис.11. Суммы, потраченные респондентами на коррупцию в течение последнего года 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5D1365" w:rsidRPr="00047599" w:rsidRDefault="005D1365" w:rsidP="00047599">
      <w:pPr>
        <w:spacing w:line="360" w:lineRule="auto"/>
        <w:ind w:firstLine="709"/>
        <w:jc w:val="both"/>
        <w:rPr>
          <w:sz w:val="28"/>
        </w:rPr>
      </w:pPr>
      <w:r w:rsidRPr="00452435">
        <w:rPr>
          <w:sz w:val="28"/>
        </w:rPr>
        <w:t xml:space="preserve">Чаще всего респонденты </w:t>
      </w:r>
      <w:r w:rsidR="006705C0" w:rsidRPr="00452435">
        <w:rPr>
          <w:sz w:val="28"/>
        </w:rPr>
        <w:t>затруднялись ответить</w:t>
      </w:r>
      <w:r w:rsidR="00452435">
        <w:rPr>
          <w:sz w:val="28"/>
        </w:rPr>
        <w:t xml:space="preserve"> (11,7%)</w:t>
      </w:r>
      <w:r w:rsidR="006705C0" w:rsidRPr="00452435">
        <w:rPr>
          <w:sz w:val="28"/>
        </w:rPr>
        <w:t xml:space="preserve"> </w:t>
      </w:r>
      <w:r w:rsidR="00452435" w:rsidRPr="00452435">
        <w:rPr>
          <w:sz w:val="28"/>
        </w:rPr>
        <w:t xml:space="preserve">на данный вопрос, высокий процент наблюдается в связи с тем, что данный вариант ответа отмечали те, кто с коррупционными ситуациями в принципе не сталкивался. </w:t>
      </w:r>
      <w:r w:rsidR="00452435">
        <w:rPr>
          <w:sz w:val="28"/>
        </w:rPr>
        <w:t xml:space="preserve">Показательно, что значительные доли респондентов сказали, что </w:t>
      </w:r>
      <w:r w:rsidR="00C342A7">
        <w:rPr>
          <w:sz w:val="28"/>
        </w:rPr>
        <w:t>неформальное вознаграждение (</w:t>
      </w:r>
      <w:r w:rsidR="00C342A7" w:rsidRPr="00C342A7">
        <w:rPr>
          <w:sz w:val="28"/>
        </w:rPr>
        <w:t>дарили подарки, вручали деньги или оказывали встречные услуги для решения проблем</w:t>
      </w:r>
      <w:r w:rsidR="00C342A7">
        <w:rPr>
          <w:sz w:val="28"/>
        </w:rPr>
        <w:t xml:space="preserve">) оказывали в больницах и поликлиниках -10,6%.  </w:t>
      </w:r>
      <w:r w:rsidR="0028475D">
        <w:rPr>
          <w:sz w:val="28"/>
        </w:rPr>
        <w:t xml:space="preserve">Чуть меньшие доли респондентов отметили, что в коррупционную ситуацию попадали в высших учебных </w:t>
      </w:r>
      <w:r w:rsidR="00CD405D">
        <w:rPr>
          <w:sz w:val="28"/>
        </w:rPr>
        <w:t xml:space="preserve">заведениях (7,9%); на работе (6,4%) и в сфере недвижимости (6%). </w:t>
      </w:r>
      <w:r w:rsidR="00AF1EA2">
        <w:rPr>
          <w:sz w:val="28"/>
        </w:rPr>
        <w:t xml:space="preserve">Реже, по оценкам респондентов, коррупционные ситуации происходили </w:t>
      </w:r>
      <w:r w:rsidR="00047599">
        <w:rPr>
          <w:sz w:val="28"/>
        </w:rPr>
        <w:t>при перерасчете и оформлении пенсии (1,5%) и при оформлении социальных выплат (1,5</w:t>
      </w:r>
      <w:r w:rsidR="00047599" w:rsidRPr="00047599">
        <w:rPr>
          <w:sz w:val="28"/>
        </w:rPr>
        <w:t>%)</w:t>
      </w:r>
      <w:r w:rsidRPr="00047599">
        <w:rPr>
          <w:sz w:val="28"/>
        </w:rPr>
        <w:t xml:space="preserve"> (рис.12). </w:t>
      </w:r>
    </w:p>
    <w:p w:rsidR="005D1365" w:rsidRPr="00561F5C" w:rsidRDefault="006705C0" w:rsidP="00BA076B">
      <w:pPr>
        <w:pStyle w:val="af7"/>
        <w:spacing w:line="360" w:lineRule="auto"/>
        <w:ind w:left="0" w:firstLine="709"/>
        <w:jc w:val="center"/>
        <w:rPr>
          <w:sz w:val="28"/>
          <w:highlight w:val="yellow"/>
          <w:lang w:val="en-US"/>
        </w:rPr>
      </w:pPr>
      <w:r>
        <w:rPr>
          <w:noProof/>
          <w:lang w:eastAsia="ru-RU"/>
        </w:rPr>
        <w:drawing>
          <wp:inline distT="0" distB="0" distL="0" distR="0" wp14:anchorId="3E288D6A" wp14:editId="384E5A5A">
            <wp:extent cx="4810126" cy="3957640"/>
            <wp:effectExtent l="0" t="0" r="9525" b="508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5D1365" w:rsidRPr="006705C0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6705C0">
        <w:rPr>
          <w:b/>
          <w:sz w:val="28"/>
        </w:rPr>
        <w:t>Рис.12. Ситуации, при которых респонденты обращались к неформальному решению проблем / получению услуг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  <w:highlight w:val="yellow"/>
        </w:rPr>
      </w:pPr>
    </w:p>
    <w:p w:rsidR="005D1365" w:rsidRPr="00F31127" w:rsidRDefault="005D1365" w:rsidP="00324931">
      <w:pPr>
        <w:pStyle w:val="af7"/>
        <w:numPr>
          <w:ilvl w:val="1"/>
          <w:numId w:val="62"/>
        </w:numPr>
        <w:spacing w:line="360" w:lineRule="auto"/>
        <w:ind w:left="0" w:firstLine="709"/>
        <w:jc w:val="both"/>
        <w:outlineLvl w:val="0"/>
        <w:rPr>
          <w:b/>
          <w:sz w:val="28"/>
        </w:rPr>
      </w:pPr>
      <w:bookmarkStart w:id="15" w:name="_Toc499309826"/>
      <w:bookmarkStart w:id="16" w:name="_Toc530750918"/>
      <w:r w:rsidRPr="00F31127">
        <w:rPr>
          <w:b/>
          <w:sz w:val="28"/>
        </w:rPr>
        <w:t>Причины распространения коррупции</w:t>
      </w:r>
      <w:bookmarkEnd w:id="15"/>
      <w:bookmarkEnd w:id="16"/>
      <w:r w:rsidRPr="00F31127">
        <w:rPr>
          <w:b/>
          <w:sz w:val="28"/>
        </w:rPr>
        <w:t xml:space="preserve"> 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F31127" w:rsidRPr="00CD0CD6" w:rsidRDefault="00F31127" w:rsidP="00BA076B">
      <w:pPr>
        <w:spacing w:line="360" w:lineRule="auto"/>
        <w:ind w:firstLine="709"/>
        <w:jc w:val="both"/>
        <w:rPr>
          <w:sz w:val="28"/>
        </w:rPr>
      </w:pPr>
      <w:r w:rsidRPr="00CD0CD6">
        <w:rPr>
          <w:sz w:val="28"/>
        </w:rPr>
        <w:t>В данном вопросе</w:t>
      </w:r>
      <w:r w:rsidR="006335AE" w:rsidRPr="00CD0CD6">
        <w:rPr>
          <w:sz w:val="28"/>
        </w:rPr>
        <w:t xml:space="preserve"> респонденты также чаще склонны отмечать вариант «затрудняюсь ответить» (37,6%). При анализе результативных ответом видно, что наиболее часто респонденты говорят, что сами являлись инициаторами </w:t>
      </w:r>
      <w:r w:rsidR="00CD0CD6" w:rsidRPr="00CD0CD6">
        <w:rPr>
          <w:sz w:val="28"/>
        </w:rPr>
        <w:t xml:space="preserve">коррупционных ситуаций (16,2%). </w:t>
      </w:r>
      <w:r w:rsidR="008450B3">
        <w:rPr>
          <w:sz w:val="28"/>
        </w:rPr>
        <w:t xml:space="preserve">В равных долях респонденты указывают, что инициаторами коррупции выступали </w:t>
      </w:r>
      <w:r w:rsidR="008450B3" w:rsidRPr="00610183">
        <w:rPr>
          <w:sz w:val="28"/>
        </w:rPr>
        <w:t>должностные лица</w:t>
      </w:r>
      <w:r w:rsidR="00184299" w:rsidRPr="00610183">
        <w:rPr>
          <w:sz w:val="28"/>
        </w:rPr>
        <w:t>, которые оказывали услугу и те, кто попадал в аналогичную ситуацию</w:t>
      </w:r>
      <w:r w:rsidR="00610183" w:rsidRPr="00610183">
        <w:rPr>
          <w:sz w:val="28"/>
        </w:rPr>
        <w:t xml:space="preserve"> -12,4% (рис.13).</w:t>
      </w:r>
    </w:p>
    <w:p w:rsidR="005D1365" w:rsidRPr="005D1365" w:rsidRDefault="00F31127" w:rsidP="00F31127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76EAA489" wp14:editId="6679889D">
            <wp:extent cx="4572000" cy="2857500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5D1365" w:rsidRPr="00035EEF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035EEF">
        <w:rPr>
          <w:b/>
          <w:sz w:val="28"/>
        </w:rPr>
        <w:t xml:space="preserve">Рис.13. Инициаторы коррупционного поведения 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5D1365" w:rsidRPr="00D40241" w:rsidRDefault="005D1365" w:rsidP="00D40241">
      <w:pPr>
        <w:spacing w:line="360" w:lineRule="auto"/>
        <w:ind w:firstLine="709"/>
        <w:jc w:val="both"/>
        <w:rPr>
          <w:sz w:val="28"/>
        </w:rPr>
      </w:pPr>
      <w:r w:rsidRPr="006843D2">
        <w:rPr>
          <w:sz w:val="28"/>
        </w:rPr>
        <w:t>В основном, респонденты, попадавшие в коррупционные ситуации, указывают на имевшуюся у них возможность формального решения проблемы, однако, это п</w:t>
      </w:r>
      <w:r w:rsidR="006843D2" w:rsidRPr="006843D2">
        <w:rPr>
          <w:sz w:val="28"/>
        </w:rPr>
        <w:t>отребовало бы больше времени (42</w:t>
      </w:r>
      <w:r w:rsidRPr="006843D2">
        <w:rPr>
          <w:sz w:val="28"/>
        </w:rPr>
        <w:t xml:space="preserve">%). </w:t>
      </w:r>
      <w:r w:rsidR="006843D2">
        <w:rPr>
          <w:sz w:val="28"/>
        </w:rPr>
        <w:t>11,8% опрошенных посчитали, что проблему можно бы было решить, однако ре</w:t>
      </w:r>
      <w:r w:rsidR="00D63474">
        <w:rPr>
          <w:sz w:val="28"/>
        </w:rPr>
        <w:t xml:space="preserve">шение было бы менее эффективно, еще 11% опрошенных жителей НАО говорят, что проблему или вопрос, не прибегая к вручению заинтересованному лицу взятки – можно, но </w:t>
      </w:r>
      <w:r w:rsidR="00D40241">
        <w:rPr>
          <w:sz w:val="28"/>
        </w:rPr>
        <w:t xml:space="preserve">было бы не удобно, что человек остался без </w:t>
      </w:r>
      <w:r w:rsidR="00D40241" w:rsidRPr="00D40241">
        <w:rPr>
          <w:sz w:val="28"/>
        </w:rPr>
        <w:t>вознаграждения</w:t>
      </w:r>
      <w:r w:rsidRPr="00D40241">
        <w:rPr>
          <w:sz w:val="28"/>
        </w:rPr>
        <w:t xml:space="preserve"> (рис.14). </w:t>
      </w:r>
    </w:p>
    <w:p w:rsidR="005D1365" w:rsidRPr="005D1365" w:rsidRDefault="00F91F49" w:rsidP="00F91F49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3FEFF288" wp14:editId="15D31B40">
            <wp:extent cx="4572000" cy="3109913"/>
            <wp:effectExtent l="0" t="0" r="0" b="1460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5D1365" w:rsidRPr="00610183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610183">
        <w:rPr>
          <w:b/>
          <w:sz w:val="28"/>
        </w:rPr>
        <w:t>Рис.14. Возможность решения проблемы формальным путём, в %</w:t>
      </w:r>
    </w:p>
    <w:p w:rsidR="00610183" w:rsidRPr="005D1365" w:rsidRDefault="00610183" w:rsidP="00BA076B">
      <w:pPr>
        <w:pStyle w:val="af7"/>
        <w:spacing w:line="360" w:lineRule="auto"/>
        <w:ind w:left="0" w:firstLine="709"/>
        <w:jc w:val="center"/>
        <w:rPr>
          <w:b/>
          <w:sz w:val="28"/>
          <w:highlight w:val="yellow"/>
        </w:rPr>
      </w:pP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  <w:r w:rsidRPr="00231951">
        <w:rPr>
          <w:sz w:val="28"/>
        </w:rPr>
        <w:t>При возникновении ситуации, при которой пр</w:t>
      </w:r>
      <w:r w:rsidR="001F2238">
        <w:rPr>
          <w:sz w:val="28"/>
        </w:rPr>
        <w:t>облема могла бы быть решена путе</w:t>
      </w:r>
      <w:r w:rsidRPr="00231951">
        <w:rPr>
          <w:sz w:val="28"/>
        </w:rPr>
        <w:t xml:space="preserve">м неформальной оплаты услуг должностного лица, значительная часть респондентов не исключает возможности использования коррупционных механизмов для достижения </w:t>
      </w:r>
      <w:r w:rsidRPr="001F2238">
        <w:rPr>
          <w:sz w:val="28"/>
        </w:rPr>
        <w:t xml:space="preserve">своей цели </w:t>
      </w:r>
      <w:r w:rsidR="00231951" w:rsidRPr="001F2238">
        <w:rPr>
          <w:sz w:val="28"/>
        </w:rPr>
        <w:t>(46,1</w:t>
      </w:r>
      <w:r w:rsidRPr="001F2238">
        <w:rPr>
          <w:sz w:val="28"/>
        </w:rPr>
        <w:t xml:space="preserve">%). </w:t>
      </w:r>
      <w:r w:rsidR="001F2238" w:rsidRPr="001F2238">
        <w:rPr>
          <w:sz w:val="28"/>
        </w:rPr>
        <w:t>Лишь 16% респондентов отметили, что прибегать к коррупционной ситуации не будут ни при каких обстоятельствах. И около 6</w:t>
      </w:r>
      <w:r w:rsidRPr="001F2238">
        <w:rPr>
          <w:sz w:val="28"/>
        </w:rPr>
        <w:t xml:space="preserve">% респондентов выражают лояльное отношение к коррупции (рис. 15). </w:t>
      </w:r>
    </w:p>
    <w:p w:rsidR="005D1365" w:rsidRPr="005D1365" w:rsidRDefault="00231951" w:rsidP="00231951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5E8CF8BA" wp14:editId="27721B83">
            <wp:extent cx="4276725" cy="2700338"/>
            <wp:effectExtent l="0" t="0" r="9525" b="508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D1365" w:rsidRPr="00231951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231951">
        <w:rPr>
          <w:b/>
          <w:sz w:val="28"/>
        </w:rPr>
        <w:t>Рис.15. Стратегия поведения респондентов в коррупционной ситуации, в %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684E0C" w:rsidRPr="00606AFD" w:rsidRDefault="00684E0C" w:rsidP="008511E8">
      <w:pPr>
        <w:spacing w:line="360" w:lineRule="auto"/>
        <w:ind w:firstLine="709"/>
        <w:jc w:val="both"/>
        <w:rPr>
          <w:sz w:val="28"/>
        </w:rPr>
      </w:pPr>
      <w:r w:rsidRPr="00606AFD">
        <w:rPr>
          <w:sz w:val="28"/>
        </w:rPr>
        <w:t>Среди причин отказа, по которым респонденты бы не стали платить человеку, от которого будет зависеть решение проблемы или вопрос</w:t>
      </w:r>
      <w:r w:rsidR="008511E8" w:rsidRPr="00606AFD">
        <w:rPr>
          <w:sz w:val="28"/>
        </w:rPr>
        <w:t xml:space="preserve">а, звучали: </w:t>
      </w:r>
      <w:r w:rsidR="001503EA" w:rsidRPr="00606AFD">
        <w:rPr>
          <w:sz w:val="28"/>
        </w:rPr>
        <w:t>недоступность по причине высоких материальных убытков (18,7%);</w:t>
      </w:r>
      <w:r w:rsidR="008511E8" w:rsidRPr="00606AFD">
        <w:rPr>
          <w:sz w:val="28"/>
        </w:rPr>
        <w:t xml:space="preserve"> 8,3% опрошенных отметили, что факт</w:t>
      </w:r>
      <w:r w:rsidR="00606AFD" w:rsidRPr="00606AFD">
        <w:rPr>
          <w:sz w:val="28"/>
        </w:rPr>
        <w:t xml:space="preserve"> дачи взятки был бы им противен.</w:t>
      </w:r>
      <w:r w:rsidR="008511E8" w:rsidRPr="00606AFD">
        <w:rPr>
          <w:sz w:val="28"/>
        </w:rPr>
        <w:t xml:space="preserve"> </w:t>
      </w:r>
      <w:r w:rsidR="00606AFD" w:rsidRPr="00606AFD">
        <w:rPr>
          <w:sz w:val="28"/>
        </w:rPr>
        <w:t xml:space="preserve">На принципиальность антикоррупционной позиции указали 6,1%; </w:t>
      </w:r>
      <w:r w:rsidR="008511E8" w:rsidRPr="00606AFD">
        <w:rPr>
          <w:sz w:val="28"/>
        </w:rPr>
        <w:t xml:space="preserve">5,7% респондентов НАО отметили опасения, связанные </w:t>
      </w:r>
      <w:r w:rsidR="00606AFD" w:rsidRPr="00606AFD">
        <w:rPr>
          <w:sz w:val="28"/>
        </w:rPr>
        <w:t>с непониманием механизма оплаты услуг должностным лицам (рис.16).</w:t>
      </w:r>
    </w:p>
    <w:p w:rsidR="001503EA" w:rsidRPr="005D1365" w:rsidRDefault="001503EA" w:rsidP="008511E8">
      <w:pPr>
        <w:spacing w:line="360" w:lineRule="auto"/>
        <w:jc w:val="both"/>
        <w:rPr>
          <w:sz w:val="28"/>
          <w:highlight w:val="yellow"/>
        </w:rPr>
      </w:pPr>
    </w:p>
    <w:p w:rsidR="005D1365" w:rsidRPr="005D1365" w:rsidRDefault="007A3597" w:rsidP="007A3597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DE4D253" wp14:editId="327C1DD3">
            <wp:extent cx="5133975" cy="2743200"/>
            <wp:effectExtent l="0" t="0" r="9525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5D1365" w:rsidRPr="007A3597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7A3597">
        <w:rPr>
          <w:b/>
          <w:sz w:val="28"/>
        </w:rPr>
        <w:t>Рис.16. Причины отказа от дачи взятки, в %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552B0B" w:rsidRDefault="005D1365" w:rsidP="00BA076B">
      <w:pPr>
        <w:spacing w:line="360" w:lineRule="auto"/>
        <w:ind w:firstLine="709"/>
        <w:jc w:val="both"/>
        <w:rPr>
          <w:sz w:val="28"/>
        </w:rPr>
      </w:pPr>
      <w:r w:rsidRPr="00552B0B">
        <w:rPr>
          <w:sz w:val="28"/>
        </w:rPr>
        <w:t xml:space="preserve">Среди причин, по которым опрошенные жители </w:t>
      </w:r>
      <w:r w:rsidR="00552B0B" w:rsidRPr="00552B0B">
        <w:rPr>
          <w:sz w:val="28"/>
        </w:rPr>
        <w:t xml:space="preserve">округа </w:t>
      </w:r>
      <w:r w:rsidRPr="00552B0B">
        <w:rPr>
          <w:sz w:val="28"/>
        </w:rPr>
        <w:t>соглашаются на дачу взяток, самой распространённой является экономия времени и нервов при</w:t>
      </w:r>
      <w:r w:rsidR="00552B0B" w:rsidRPr="00552B0B">
        <w:rPr>
          <w:sz w:val="28"/>
        </w:rPr>
        <w:t xml:space="preserve"> решении возникающих проблем (32,1</w:t>
      </w:r>
      <w:r w:rsidRPr="00552B0B">
        <w:rPr>
          <w:sz w:val="28"/>
        </w:rPr>
        <w:t xml:space="preserve">%). </w:t>
      </w:r>
      <w:r w:rsidR="00552B0B">
        <w:rPr>
          <w:sz w:val="28"/>
        </w:rPr>
        <w:t xml:space="preserve">Значительно реже, опрошенные жители указывают на то, что </w:t>
      </w:r>
      <w:r w:rsidR="002B56FC">
        <w:rPr>
          <w:sz w:val="28"/>
        </w:rPr>
        <w:t>с взяткой вопрос или проблема будет ре</w:t>
      </w:r>
      <w:r w:rsidR="009C531A">
        <w:rPr>
          <w:sz w:val="28"/>
        </w:rPr>
        <w:t>шена гораздо эффективней (9,6%)</w:t>
      </w:r>
      <w:r w:rsidR="002B56FC">
        <w:rPr>
          <w:sz w:val="28"/>
        </w:rPr>
        <w:t xml:space="preserve"> </w:t>
      </w:r>
      <w:r w:rsidR="009C531A" w:rsidRPr="009C531A">
        <w:rPr>
          <w:sz w:val="28"/>
        </w:rPr>
        <w:t>(рис.17).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  <w:r w:rsidRPr="005D1365">
        <w:rPr>
          <w:sz w:val="28"/>
          <w:highlight w:val="yellow"/>
        </w:rPr>
        <w:t xml:space="preserve"> </w:t>
      </w:r>
    </w:p>
    <w:p w:rsidR="005D1365" w:rsidRPr="005D1365" w:rsidRDefault="003C3C7C" w:rsidP="003C3C7C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13AB5D50" wp14:editId="793FC8D5">
            <wp:extent cx="4838700" cy="2743200"/>
            <wp:effectExtent l="0" t="0" r="0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5D1365" w:rsidRPr="003C3C7C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3C3C7C">
        <w:rPr>
          <w:b/>
          <w:sz w:val="28"/>
        </w:rPr>
        <w:t>Рис.17. Причины готовности к коррупции, в %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5D1365" w:rsidRPr="00820536" w:rsidRDefault="00F55AE7" w:rsidP="0082053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Среди факторов, которые в первую очередь способствуют распространению коррупции, респонденты наиболее часто отмечают – отсутствие развитого гражданского </w:t>
      </w:r>
      <w:r w:rsidR="00082452">
        <w:rPr>
          <w:sz w:val="28"/>
        </w:rPr>
        <w:t xml:space="preserve">общества и снижение общественной морали (18,1%). Также часто респонденты указывали на наличие коррупциогенных </w:t>
      </w:r>
      <w:r w:rsidR="00703ED5">
        <w:rPr>
          <w:sz w:val="28"/>
        </w:rPr>
        <w:t xml:space="preserve">норм в законодательстве (16,3%). На правовой нигилизм государственных и муниципальных служащих, населения указали 14,2% респондентов. </w:t>
      </w:r>
      <w:r w:rsidR="00FF1843">
        <w:rPr>
          <w:sz w:val="28"/>
        </w:rPr>
        <w:t xml:space="preserve">Среди малозначимых факторов возникновения коррупции можно отметить: непоследовательность реализации антикоррупционной политики (4,6%) и </w:t>
      </w:r>
      <w:r w:rsidR="00820536">
        <w:rPr>
          <w:sz w:val="28"/>
        </w:rPr>
        <w:t xml:space="preserve">неукорененность политических и демократических традиций (3,7%) </w:t>
      </w:r>
      <w:r w:rsidRPr="00F55AE7">
        <w:rPr>
          <w:sz w:val="28"/>
        </w:rPr>
        <w:t>(рис.18</w:t>
      </w:r>
      <w:r w:rsidR="005D1365" w:rsidRPr="00F55AE7">
        <w:rPr>
          <w:sz w:val="28"/>
        </w:rPr>
        <w:t xml:space="preserve">). </w:t>
      </w:r>
    </w:p>
    <w:p w:rsidR="009C531A" w:rsidRPr="005D1365" w:rsidRDefault="009C531A" w:rsidP="009C531A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30416DB7" wp14:editId="4BE36ADA">
            <wp:extent cx="5410200" cy="4038600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5D1365" w:rsidRPr="009C531A" w:rsidRDefault="009C531A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9C531A">
        <w:rPr>
          <w:b/>
          <w:sz w:val="28"/>
        </w:rPr>
        <w:t>Рис.18.</w:t>
      </w:r>
      <w:r w:rsidR="005D1365" w:rsidRPr="009C531A">
        <w:rPr>
          <w:b/>
          <w:sz w:val="28"/>
        </w:rPr>
        <w:t>Факторы, способствующие распространению коррупции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  <w:highlight w:val="yellow"/>
        </w:rPr>
      </w:pPr>
    </w:p>
    <w:p w:rsidR="00D90358" w:rsidRDefault="00D90358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 w:rsidRPr="00D90358">
        <w:rPr>
          <w:sz w:val="28"/>
        </w:rPr>
        <w:t xml:space="preserve">Респонденты высказали достаточное количество мер, которые, по их мнению, были бы эффективны в борьбе с коррупцией. Так, большинство опрошенных, сказали, что </w:t>
      </w:r>
      <w:r w:rsidR="00547C2B">
        <w:rPr>
          <w:sz w:val="28"/>
        </w:rPr>
        <w:t xml:space="preserve">основная мера – это уголовная ответственность, увольнение и штрафы тем, кто берет или склоняет к даче взятки. Не менее актуально, по словам респондентов, ужесточение закона «О противодействии коррупции», В равных долях респонденты считают, что </w:t>
      </w:r>
      <w:r w:rsidR="001B76FD">
        <w:rPr>
          <w:sz w:val="28"/>
        </w:rPr>
        <w:t xml:space="preserve">способствовать противодействию коррупции будет улучшение благосостояния граждан; широкая огласка коррупционных ситуаций в СМИ и увеличение срока наказания. </w:t>
      </w:r>
    </w:p>
    <w:p w:rsidR="000D23F2" w:rsidRDefault="000D23F2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Немного реже респонденты высказывали, что способствовать противодействию коррупции может:</w:t>
      </w:r>
    </w:p>
    <w:p w:rsidR="000D23F2" w:rsidRDefault="000D23F2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Администрация города;</w:t>
      </w:r>
    </w:p>
    <w:p w:rsidR="000D23F2" w:rsidRDefault="000D23F2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Увеличение числа митингов;</w:t>
      </w:r>
    </w:p>
    <w:p w:rsidR="000D23F2" w:rsidRDefault="000D23F2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="009A3523">
        <w:rPr>
          <w:sz w:val="28"/>
        </w:rPr>
        <w:t>Р</w:t>
      </w:r>
      <w:r w:rsidR="009A3523" w:rsidRPr="00D90358">
        <w:rPr>
          <w:sz w:val="28"/>
        </w:rPr>
        <w:t>абота психологов в органах власти</w:t>
      </w:r>
      <w:r w:rsidR="009A3523">
        <w:rPr>
          <w:sz w:val="28"/>
        </w:rPr>
        <w:t>;</w:t>
      </w:r>
    </w:p>
    <w:p w:rsidR="009A3523" w:rsidRDefault="009A3523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Призрачность системы;</w:t>
      </w:r>
    </w:p>
    <w:p w:rsidR="009A3523" w:rsidRDefault="009A3523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Слежка за чиновниками;</w:t>
      </w:r>
    </w:p>
    <w:p w:rsidR="009A3523" w:rsidRDefault="009A3523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С</w:t>
      </w:r>
      <w:r w:rsidRPr="00D90358">
        <w:rPr>
          <w:sz w:val="28"/>
        </w:rPr>
        <w:t>окращение аппарата служащих чиновников</w:t>
      </w:r>
      <w:r>
        <w:rPr>
          <w:sz w:val="28"/>
        </w:rPr>
        <w:t>;</w:t>
      </w:r>
    </w:p>
    <w:p w:rsidR="009A3523" w:rsidRDefault="009A3523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Улучшение работы правоохранительных органов;</w:t>
      </w:r>
    </w:p>
    <w:p w:rsidR="009A3523" w:rsidRDefault="009A3523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 </w:t>
      </w:r>
      <w:r w:rsidR="00AA6123">
        <w:rPr>
          <w:sz w:val="28"/>
        </w:rPr>
        <w:t>С</w:t>
      </w:r>
      <w:r w:rsidR="00AA6123" w:rsidRPr="00D90358">
        <w:rPr>
          <w:sz w:val="28"/>
        </w:rPr>
        <w:t>мертная казнь для коррупционеров</w:t>
      </w:r>
      <w:r w:rsidR="00AA6123">
        <w:rPr>
          <w:sz w:val="28"/>
        </w:rPr>
        <w:t>;</w:t>
      </w:r>
    </w:p>
    <w:p w:rsidR="00AA6123" w:rsidRDefault="00AA6123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Б</w:t>
      </w:r>
      <w:r w:rsidRPr="00D90358">
        <w:rPr>
          <w:sz w:val="28"/>
        </w:rPr>
        <w:t>ольше информации о борьбе с коррупцией</w:t>
      </w:r>
      <w:r>
        <w:rPr>
          <w:sz w:val="28"/>
        </w:rPr>
        <w:t>;</w:t>
      </w:r>
    </w:p>
    <w:p w:rsidR="00AA6123" w:rsidRPr="00D90358" w:rsidRDefault="00AA6123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- У</w:t>
      </w:r>
      <w:r w:rsidRPr="00D90358">
        <w:rPr>
          <w:sz w:val="28"/>
        </w:rPr>
        <w:t>меньшение документооборота</w:t>
      </w:r>
      <w:r>
        <w:rPr>
          <w:sz w:val="28"/>
        </w:rPr>
        <w:t>.</w:t>
      </w:r>
    </w:p>
    <w:p w:rsidR="009A3523" w:rsidRPr="005D1365" w:rsidRDefault="009A3523" w:rsidP="00D90358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5D1365" w:rsidRPr="00D90358" w:rsidRDefault="005D1365" w:rsidP="00324931">
      <w:pPr>
        <w:pStyle w:val="af7"/>
        <w:numPr>
          <w:ilvl w:val="1"/>
          <w:numId w:val="62"/>
        </w:numPr>
        <w:spacing w:line="360" w:lineRule="auto"/>
        <w:ind w:left="0" w:firstLine="709"/>
        <w:jc w:val="both"/>
        <w:outlineLvl w:val="0"/>
        <w:rPr>
          <w:b/>
          <w:sz w:val="28"/>
        </w:rPr>
      </w:pPr>
      <w:bookmarkStart w:id="17" w:name="_Toc499309827"/>
      <w:bookmarkStart w:id="18" w:name="_Toc530750919"/>
      <w:r w:rsidRPr="00D90358">
        <w:rPr>
          <w:b/>
          <w:sz w:val="28"/>
        </w:rPr>
        <w:t>Информированность населения о коррупции и антикоррупционной борьбе</w:t>
      </w:r>
      <w:bookmarkEnd w:id="17"/>
      <w:bookmarkEnd w:id="18"/>
      <w:r w:rsidRPr="00D90358">
        <w:rPr>
          <w:b/>
          <w:sz w:val="28"/>
        </w:rPr>
        <w:t xml:space="preserve"> </w:t>
      </w:r>
    </w:p>
    <w:p w:rsid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5D1365" w:rsidRDefault="00394509" w:rsidP="00BF3C84">
      <w:pPr>
        <w:pStyle w:val="af7"/>
        <w:spacing w:line="360" w:lineRule="auto"/>
        <w:ind w:left="0" w:firstLine="709"/>
        <w:jc w:val="both"/>
        <w:rPr>
          <w:sz w:val="28"/>
        </w:rPr>
      </w:pPr>
      <w:r w:rsidRPr="00394509">
        <w:rPr>
          <w:sz w:val="28"/>
        </w:rPr>
        <w:t>Оценивая уровень своей информированности</w:t>
      </w:r>
      <w:r>
        <w:rPr>
          <w:sz w:val="28"/>
        </w:rPr>
        <w:t xml:space="preserve"> о мерах антикоррупционной политики в Ненецком </w:t>
      </w:r>
      <w:r w:rsidRPr="00394509">
        <w:rPr>
          <w:sz w:val="28"/>
        </w:rPr>
        <w:t>автономном округе</w:t>
      </w:r>
      <w:r w:rsidR="00B64877">
        <w:rPr>
          <w:sz w:val="28"/>
        </w:rPr>
        <w:t xml:space="preserve">, подавляющее большинство опрошенных сказали, что им ничего не известно об этом (59,3%). </w:t>
      </w:r>
      <w:r w:rsidR="00BF3C84">
        <w:rPr>
          <w:sz w:val="28"/>
        </w:rPr>
        <w:t xml:space="preserve">29,7% указали, что кое-что слышали об этом. Хорошо информировано о мерах </w:t>
      </w:r>
      <w:r w:rsidR="00BF3C84" w:rsidRPr="00BF3C84">
        <w:rPr>
          <w:sz w:val="28"/>
        </w:rPr>
        <w:t>антикоррупционной политики</w:t>
      </w:r>
      <w:r w:rsidR="00BF3C84">
        <w:rPr>
          <w:sz w:val="28"/>
        </w:rPr>
        <w:t xml:space="preserve"> лишь 11% опрошенного </w:t>
      </w:r>
      <w:r w:rsidR="00BF3C84" w:rsidRPr="00BF3C84">
        <w:rPr>
          <w:sz w:val="28"/>
        </w:rPr>
        <w:t>населения</w:t>
      </w:r>
      <w:r w:rsidRPr="00BF3C84">
        <w:rPr>
          <w:sz w:val="28"/>
        </w:rPr>
        <w:t xml:space="preserve"> (рис.19</w:t>
      </w:r>
      <w:r w:rsidR="005D1365" w:rsidRPr="00BF3C84">
        <w:rPr>
          <w:sz w:val="28"/>
        </w:rPr>
        <w:t xml:space="preserve">). </w:t>
      </w:r>
    </w:p>
    <w:p w:rsidR="00BF3C84" w:rsidRPr="00BF3C84" w:rsidRDefault="00BF3C84" w:rsidP="00BF3C84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Исходя из этого можно сказать, что уровень информированности о мерах </w:t>
      </w:r>
      <w:r w:rsidRPr="00BF3C84">
        <w:rPr>
          <w:sz w:val="28"/>
        </w:rPr>
        <w:t>антикоррупционной политики</w:t>
      </w:r>
      <w:r w:rsidR="00F87ED6">
        <w:rPr>
          <w:sz w:val="28"/>
        </w:rPr>
        <w:t xml:space="preserve"> в НАО находится на среднем уровне.</w:t>
      </w:r>
    </w:p>
    <w:p w:rsidR="005D1365" w:rsidRPr="005D1365" w:rsidRDefault="00394509" w:rsidP="00BA076B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5FF3734F" wp14:editId="7F08DAFD">
            <wp:extent cx="4943475" cy="2743200"/>
            <wp:effectExtent l="0" t="0" r="9525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5D1365" w:rsidRPr="00394509" w:rsidRDefault="00394509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>
        <w:rPr>
          <w:b/>
          <w:sz w:val="28"/>
        </w:rPr>
        <w:t>Рис.19</w:t>
      </w:r>
      <w:r w:rsidR="005D1365" w:rsidRPr="00394509">
        <w:rPr>
          <w:b/>
          <w:sz w:val="28"/>
        </w:rPr>
        <w:t xml:space="preserve">. Информированность населения о мерах антикоррупционной политики в округе 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5D1365" w:rsidRPr="008D1D03" w:rsidRDefault="00F87ED6" w:rsidP="008D1D03">
      <w:pPr>
        <w:spacing w:line="360" w:lineRule="auto"/>
        <w:ind w:firstLine="709"/>
        <w:jc w:val="both"/>
        <w:rPr>
          <w:sz w:val="28"/>
        </w:rPr>
      </w:pPr>
      <w:r w:rsidRPr="008D1D03">
        <w:rPr>
          <w:sz w:val="28"/>
        </w:rPr>
        <w:t>Уровень информированности населения о нормативно-правовой базе и мероприятиях государственной политики по противодействию коррупции в Ненецком автономном округе в 2018 году скорее на низком уровне</w:t>
      </w:r>
      <w:r w:rsidR="008D1D03" w:rsidRPr="008D1D03">
        <w:rPr>
          <w:sz w:val="28"/>
        </w:rPr>
        <w:t>: более половины респондентов</w:t>
      </w:r>
      <w:r w:rsidR="008D1D03">
        <w:rPr>
          <w:sz w:val="28"/>
        </w:rPr>
        <w:t xml:space="preserve"> (71,5%)</w:t>
      </w:r>
      <w:r w:rsidR="008D1D03" w:rsidRPr="008D1D03">
        <w:rPr>
          <w:sz w:val="28"/>
        </w:rPr>
        <w:t xml:space="preserve"> оценили свой уровень знаний в данной сфере как плохой (из них</w:t>
      </w:r>
      <w:r w:rsidR="008D1D03">
        <w:rPr>
          <w:sz w:val="28"/>
        </w:rPr>
        <w:t xml:space="preserve"> 40% - скорее плохо; 31,5% - очень плохо)</w:t>
      </w:r>
      <w:r w:rsidRPr="008D1D03">
        <w:rPr>
          <w:sz w:val="28"/>
        </w:rPr>
        <w:t xml:space="preserve"> (рис.20</w:t>
      </w:r>
      <w:r w:rsidR="005D1365" w:rsidRPr="008D1D03">
        <w:rPr>
          <w:sz w:val="28"/>
        </w:rPr>
        <w:t xml:space="preserve">). </w:t>
      </w:r>
    </w:p>
    <w:p w:rsidR="005D1365" w:rsidRPr="005D1365" w:rsidRDefault="00F87ED6" w:rsidP="00F87ED6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75799C1B" wp14:editId="5D164638">
            <wp:extent cx="4572000" cy="2743200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5D1365" w:rsidRPr="00F87ED6" w:rsidRDefault="00F87ED6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F87ED6">
        <w:rPr>
          <w:b/>
          <w:sz w:val="28"/>
        </w:rPr>
        <w:t>Рис.20</w:t>
      </w:r>
      <w:r w:rsidR="005D1365" w:rsidRPr="00F87ED6">
        <w:rPr>
          <w:b/>
          <w:sz w:val="28"/>
        </w:rPr>
        <w:t>. Уровень информированности населения о нормативно-правовой базе и мероприятиях государственной политики по противодействию коррупции в Н</w:t>
      </w:r>
      <w:r w:rsidRPr="00F87ED6">
        <w:rPr>
          <w:b/>
          <w:sz w:val="28"/>
        </w:rPr>
        <w:t>енецком автономном округе в 2018</w:t>
      </w:r>
      <w:r w:rsidR="005D1365" w:rsidRPr="00F87ED6">
        <w:rPr>
          <w:b/>
          <w:sz w:val="28"/>
        </w:rPr>
        <w:t xml:space="preserve"> году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center"/>
        <w:rPr>
          <w:b/>
          <w:sz w:val="28"/>
          <w:highlight w:val="yellow"/>
        </w:rPr>
      </w:pPr>
    </w:p>
    <w:p w:rsidR="005D1365" w:rsidRDefault="005D1365" w:rsidP="00615259">
      <w:pPr>
        <w:spacing w:line="360" w:lineRule="auto"/>
        <w:ind w:firstLine="709"/>
        <w:jc w:val="both"/>
        <w:rPr>
          <w:sz w:val="28"/>
        </w:rPr>
      </w:pPr>
      <w:r w:rsidRPr="009115AE">
        <w:rPr>
          <w:sz w:val="28"/>
        </w:rPr>
        <w:t xml:space="preserve">Среди конкретных программ и мероприятий, реализуемых на территории округа в рамках государственной политики по противодействию коррупции респонденты упомянули следующие: </w:t>
      </w:r>
    </w:p>
    <w:p w:rsidR="009115AE" w:rsidRDefault="00D64FD3" w:rsidP="00324931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Анонимные телефоны (телефоны доверия);</w:t>
      </w:r>
    </w:p>
    <w:p w:rsidR="00D64FD3" w:rsidRDefault="00D64FD3" w:rsidP="00324931">
      <w:pPr>
        <w:pStyle w:val="af7"/>
        <w:numPr>
          <w:ilvl w:val="0"/>
          <w:numId w:val="63"/>
        </w:numPr>
        <w:spacing w:line="360" w:lineRule="auto"/>
        <w:ind w:left="0" w:firstLine="709"/>
        <w:rPr>
          <w:sz w:val="28"/>
        </w:rPr>
      </w:pPr>
      <w:r w:rsidRPr="00D64FD3">
        <w:rPr>
          <w:sz w:val="28"/>
        </w:rPr>
        <w:t xml:space="preserve">Декларация о доходах госслужащих; </w:t>
      </w:r>
    </w:p>
    <w:p w:rsidR="00D64FD3" w:rsidRDefault="00D64FD3" w:rsidP="00324931">
      <w:pPr>
        <w:pStyle w:val="af7"/>
        <w:numPr>
          <w:ilvl w:val="0"/>
          <w:numId w:val="6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У</w:t>
      </w:r>
      <w:r w:rsidRPr="00D64FD3">
        <w:rPr>
          <w:sz w:val="28"/>
        </w:rPr>
        <w:t>ведомлен</w:t>
      </w:r>
      <w:r>
        <w:rPr>
          <w:sz w:val="28"/>
        </w:rPr>
        <w:t>ия</w:t>
      </w:r>
      <w:r w:rsidRPr="00D64FD3">
        <w:rPr>
          <w:sz w:val="28"/>
        </w:rPr>
        <w:t xml:space="preserve"> о конфликте интересов</w:t>
      </w:r>
      <w:r>
        <w:rPr>
          <w:sz w:val="28"/>
        </w:rPr>
        <w:t>;</w:t>
      </w:r>
    </w:p>
    <w:p w:rsidR="00D64FD3" w:rsidRDefault="00D64FD3" w:rsidP="00324931">
      <w:pPr>
        <w:pStyle w:val="af7"/>
        <w:numPr>
          <w:ilvl w:val="0"/>
          <w:numId w:val="6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Информационные стенды, плакаты;</w:t>
      </w:r>
    </w:p>
    <w:p w:rsidR="00D64FD3" w:rsidRDefault="00720AC5" w:rsidP="00324931">
      <w:pPr>
        <w:pStyle w:val="af7"/>
        <w:numPr>
          <w:ilvl w:val="0"/>
          <w:numId w:val="6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П</w:t>
      </w:r>
      <w:r w:rsidRPr="00720AC5">
        <w:rPr>
          <w:sz w:val="28"/>
        </w:rPr>
        <w:t>равовое п</w:t>
      </w:r>
      <w:r>
        <w:rPr>
          <w:sz w:val="28"/>
        </w:rPr>
        <w:t>р</w:t>
      </w:r>
      <w:r w:rsidRPr="00720AC5">
        <w:rPr>
          <w:sz w:val="28"/>
        </w:rPr>
        <w:t>освещение населения</w:t>
      </w:r>
      <w:r>
        <w:rPr>
          <w:sz w:val="28"/>
        </w:rPr>
        <w:t>;</w:t>
      </w:r>
    </w:p>
    <w:p w:rsidR="00720AC5" w:rsidRDefault="00720AC5" w:rsidP="00324931">
      <w:pPr>
        <w:pStyle w:val="af7"/>
        <w:numPr>
          <w:ilvl w:val="0"/>
          <w:numId w:val="6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Р</w:t>
      </w:r>
      <w:r w:rsidRPr="00720AC5">
        <w:rPr>
          <w:sz w:val="28"/>
        </w:rPr>
        <w:t>абота с обращениями граждан</w:t>
      </w:r>
      <w:r>
        <w:rPr>
          <w:sz w:val="28"/>
        </w:rPr>
        <w:t>;</w:t>
      </w:r>
    </w:p>
    <w:p w:rsidR="00720AC5" w:rsidRPr="00720AC5" w:rsidRDefault="00720AC5" w:rsidP="00324931">
      <w:pPr>
        <w:pStyle w:val="af7"/>
        <w:numPr>
          <w:ilvl w:val="0"/>
          <w:numId w:val="63"/>
        </w:numPr>
        <w:spacing w:line="360" w:lineRule="auto"/>
        <w:ind w:left="0" w:firstLine="709"/>
        <w:rPr>
          <w:sz w:val="28"/>
        </w:rPr>
      </w:pPr>
      <w:r w:rsidRPr="00720AC5">
        <w:rPr>
          <w:sz w:val="28"/>
        </w:rPr>
        <w:t>Изменения в законодательстве;</w:t>
      </w:r>
    </w:p>
    <w:p w:rsidR="00720AC5" w:rsidRDefault="00720AC5" w:rsidP="00324931">
      <w:pPr>
        <w:pStyle w:val="af7"/>
        <w:numPr>
          <w:ilvl w:val="0"/>
          <w:numId w:val="6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С</w:t>
      </w:r>
      <w:r w:rsidRPr="00720AC5">
        <w:rPr>
          <w:sz w:val="28"/>
        </w:rPr>
        <w:t>одействие общественных организаций (ОНФ)</w:t>
      </w:r>
      <w:r>
        <w:rPr>
          <w:sz w:val="28"/>
        </w:rPr>
        <w:t>.</w:t>
      </w:r>
    </w:p>
    <w:p w:rsidR="00615259" w:rsidRPr="00D64FD3" w:rsidRDefault="00615259" w:rsidP="00615259">
      <w:pPr>
        <w:pStyle w:val="af7"/>
        <w:spacing w:line="360" w:lineRule="auto"/>
        <w:ind w:left="709"/>
        <w:rPr>
          <w:sz w:val="28"/>
        </w:rPr>
      </w:pPr>
    </w:p>
    <w:p w:rsidR="005D1365" w:rsidRPr="00D64FD3" w:rsidRDefault="005D1365" w:rsidP="00615259">
      <w:pPr>
        <w:spacing w:line="360" w:lineRule="auto"/>
        <w:ind w:firstLine="709"/>
        <w:jc w:val="both"/>
        <w:rPr>
          <w:sz w:val="28"/>
        </w:rPr>
      </w:pPr>
      <w:r w:rsidRPr="00D64FD3">
        <w:rPr>
          <w:sz w:val="28"/>
        </w:rPr>
        <w:t xml:space="preserve">Стоит отметить, что данные меры были перечисленные опрошенными в единичных случаях. Абсолютное большинство респондентов не смогли назвать ни одного мероприятия или программы в рамках реализации антикоррупционной работы. 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5D1365" w:rsidRPr="003A0EA8" w:rsidRDefault="005D1365" w:rsidP="003A0EA8">
      <w:pPr>
        <w:spacing w:line="360" w:lineRule="auto"/>
        <w:ind w:firstLine="709"/>
        <w:jc w:val="both"/>
        <w:rPr>
          <w:sz w:val="28"/>
        </w:rPr>
      </w:pPr>
      <w:r w:rsidRPr="003A0EA8">
        <w:rPr>
          <w:sz w:val="28"/>
        </w:rPr>
        <w:t xml:space="preserve">Информацию о деятельности органов власти по противодействию коррупции жители </w:t>
      </w:r>
      <w:r w:rsidR="003A0EA8" w:rsidRPr="003A0EA8">
        <w:rPr>
          <w:sz w:val="28"/>
        </w:rPr>
        <w:t>округа</w:t>
      </w:r>
      <w:r w:rsidRPr="003A0EA8">
        <w:rPr>
          <w:sz w:val="28"/>
        </w:rPr>
        <w:t xml:space="preserve"> как правило получают из федеральных телека</w:t>
      </w:r>
      <w:r w:rsidR="003A0EA8" w:rsidRPr="003A0EA8">
        <w:rPr>
          <w:sz w:val="28"/>
        </w:rPr>
        <w:t>налов (36,6</w:t>
      </w:r>
      <w:r w:rsidRPr="003A0EA8">
        <w:rPr>
          <w:sz w:val="28"/>
        </w:rPr>
        <w:t>%). Реже – из интерне</w:t>
      </w:r>
      <w:r w:rsidR="003A0EA8" w:rsidRPr="003A0EA8">
        <w:rPr>
          <w:sz w:val="28"/>
        </w:rPr>
        <w:t>т-порталов и печатных изданий (15,5% и 14,9</w:t>
      </w:r>
      <w:r w:rsidR="00615259" w:rsidRPr="003A0EA8">
        <w:rPr>
          <w:sz w:val="28"/>
        </w:rPr>
        <w:t>% соответственно)</w:t>
      </w:r>
      <w:r w:rsidR="003A0EA8">
        <w:rPr>
          <w:sz w:val="28"/>
        </w:rPr>
        <w:t xml:space="preserve">. 12,8% респондентов отметили, что и вовсе не сталкивались с информацией о противодействии коррупции </w:t>
      </w:r>
      <w:r w:rsidR="0031190C">
        <w:rPr>
          <w:sz w:val="28"/>
        </w:rPr>
        <w:t>на федеральном уровне</w:t>
      </w:r>
      <w:r w:rsidR="003A0EA8" w:rsidRPr="003A0EA8">
        <w:rPr>
          <w:sz w:val="28"/>
        </w:rPr>
        <w:t xml:space="preserve"> </w:t>
      </w:r>
      <w:r w:rsidR="00615259" w:rsidRPr="003A0EA8">
        <w:rPr>
          <w:sz w:val="28"/>
        </w:rPr>
        <w:t>(рис.21</w:t>
      </w:r>
      <w:r w:rsidRPr="003A0EA8">
        <w:rPr>
          <w:sz w:val="28"/>
        </w:rPr>
        <w:t xml:space="preserve">). </w:t>
      </w:r>
    </w:p>
    <w:p w:rsidR="005D1365" w:rsidRPr="005D1365" w:rsidRDefault="00615259" w:rsidP="00BA076B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BBAB997" wp14:editId="4A8F0AF5">
            <wp:extent cx="4572000" cy="2743200"/>
            <wp:effectExtent l="0" t="0" r="0" b="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5D1365" w:rsidRPr="0031190C" w:rsidRDefault="00615259" w:rsidP="00BA076B">
      <w:pPr>
        <w:spacing w:line="360" w:lineRule="auto"/>
        <w:ind w:firstLine="709"/>
        <w:jc w:val="center"/>
        <w:rPr>
          <w:b/>
          <w:sz w:val="28"/>
        </w:rPr>
      </w:pPr>
      <w:r w:rsidRPr="00615259">
        <w:rPr>
          <w:b/>
          <w:sz w:val="28"/>
        </w:rPr>
        <w:t>Рис.21</w:t>
      </w:r>
      <w:r w:rsidR="005D1365" w:rsidRPr="00615259">
        <w:rPr>
          <w:b/>
          <w:sz w:val="28"/>
        </w:rPr>
        <w:t xml:space="preserve">. Федеральные источники информации о деятельности органов </w:t>
      </w:r>
      <w:r w:rsidR="005D1365" w:rsidRPr="0031190C">
        <w:rPr>
          <w:b/>
          <w:sz w:val="28"/>
        </w:rPr>
        <w:t xml:space="preserve">власти по противодействию коррупции </w:t>
      </w:r>
    </w:p>
    <w:p w:rsidR="005D1365" w:rsidRPr="0031190C" w:rsidRDefault="005D1365" w:rsidP="00BA076B">
      <w:pPr>
        <w:spacing w:line="360" w:lineRule="auto"/>
        <w:ind w:firstLine="709"/>
        <w:jc w:val="center"/>
        <w:rPr>
          <w:b/>
          <w:sz w:val="28"/>
        </w:rPr>
      </w:pPr>
    </w:p>
    <w:p w:rsidR="005D1365" w:rsidRPr="008F7F70" w:rsidRDefault="005D1365" w:rsidP="008F7F70">
      <w:pPr>
        <w:spacing w:line="360" w:lineRule="auto"/>
        <w:ind w:firstLine="709"/>
        <w:jc w:val="both"/>
        <w:rPr>
          <w:sz w:val="28"/>
        </w:rPr>
      </w:pPr>
      <w:r w:rsidRPr="0031190C">
        <w:rPr>
          <w:sz w:val="28"/>
        </w:rPr>
        <w:t>Среди региональных СМИ наиболее популярными источниками информации для населения о борьбе с коррупци</w:t>
      </w:r>
      <w:r w:rsidR="0031190C" w:rsidRPr="0031190C">
        <w:rPr>
          <w:sz w:val="28"/>
        </w:rPr>
        <w:t>ей также являются телеканалы (32,6</w:t>
      </w:r>
      <w:r w:rsidRPr="0031190C">
        <w:rPr>
          <w:sz w:val="28"/>
        </w:rPr>
        <w:t>%).</w:t>
      </w:r>
      <w:r w:rsidR="0031190C">
        <w:rPr>
          <w:sz w:val="28"/>
        </w:rPr>
        <w:t xml:space="preserve"> Примечательно, что 15,9% </w:t>
      </w:r>
      <w:r w:rsidR="0031190C" w:rsidRPr="008F7F70">
        <w:rPr>
          <w:sz w:val="28"/>
        </w:rPr>
        <w:t xml:space="preserve">опрошенных указали, что не сталкивались с информацией о противодействии коррупции </w:t>
      </w:r>
      <w:r w:rsidR="008F7F70">
        <w:rPr>
          <w:sz w:val="28"/>
        </w:rPr>
        <w:t>в НАО.</w:t>
      </w:r>
      <w:r w:rsidRPr="008F7F70">
        <w:rPr>
          <w:sz w:val="28"/>
        </w:rPr>
        <w:t xml:space="preserve"> </w:t>
      </w:r>
      <w:r w:rsidR="00C83EFB" w:rsidRPr="008F7F70">
        <w:rPr>
          <w:sz w:val="28"/>
        </w:rPr>
        <w:t xml:space="preserve">Реже респонденты отмечают, что получают информацию на радиостанциях (14,6%); интернет-порталах (14%) и </w:t>
      </w:r>
      <w:r w:rsidR="008F7F70" w:rsidRPr="008F7F70">
        <w:rPr>
          <w:sz w:val="28"/>
        </w:rPr>
        <w:t>печатных изданий (13,8%)</w:t>
      </w:r>
      <w:r w:rsidR="006449BB" w:rsidRPr="008F7F70">
        <w:rPr>
          <w:sz w:val="28"/>
        </w:rPr>
        <w:t xml:space="preserve"> (рис.22</w:t>
      </w:r>
      <w:r w:rsidRPr="008F7F70">
        <w:rPr>
          <w:sz w:val="28"/>
        </w:rPr>
        <w:t xml:space="preserve">). 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5D1365" w:rsidRPr="005D1365" w:rsidRDefault="006449BB" w:rsidP="00BA076B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15F9C04F" wp14:editId="7D1A7D74">
            <wp:extent cx="4572000" cy="2743200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5D1365" w:rsidRPr="006449BB" w:rsidRDefault="006449BB" w:rsidP="00BA076B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Рис.22</w:t>
      </w:r>
      <w:r w:rsidR="005D1365" w:rsidRPr="006449BB">
        <w:rPr>
          <w:b/>
          <w:sz w:val="28"/>
        </w:rPr>
        <w:t>. Региональные источники информации о деятельности органов власти по противодействию коррупции</w:t>
      </w:r>
    </w:p>
    <w:p w:rsidR="00492E64" w:rsidRDefault="00492E64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5E5134" w:rsidRPr="005E5134" w:rsidRDefault="00C9039F" w:rsidP="005E5134">
      <w:pPr>
        <w:spacing w:line="360" w:lineRule="auto"/>
        <w:ind w:firstLine="709"/>
        <w:jc w:val="both"/>
        <w:rPr>
          <w:sz w:val="28"/>
        </w:rPr>
      </w:pPr>
      <w:r w:rsidRPr="005E5134">
        <w:rPr>
          <w:sz w:val="28"/>
        </w:rPr>
        <w:t>Говоря о местных источниках информации, из которых население получает информацию о деятельности органов власти по противодействии корру</w:t>
      </w:r>
      <w:r w:rsidR="00492E64" w:rsidRPr="005E5134">
        <w:rPr>
          <w:sz w:val="28"/>
        </w:rPr>
        <w:t xml:space="preserve">пции, ответы респондентов разделились. Так, 28,4% населения получает информацию посредством телевидения; 14,5% - использует интернет-порталы; радиостанции (13,6%); </w:t>
      </w:r>
      <w:r w:rsidR="005E5134" w:rsidRPr="005E5134">
        <w:rPr>
          <w:sz w:val="28"/>
        </w:rPr>
        <w:t xml:space="preserve">официальные сайты федеральных органов власти (13,4%) и печатные издания (11,9%). Примечательно, что 18,1% опрошенных не сталкивались с подобной информацией в местных СМИ (рис.23). </w:t>
      </w:r>
    </w:p>
    <w:p w:rsidR="005D1365" w:rsidRPr="005D1365" w:rsidRDefault="008F7F70" w:rsidP="00BA076B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99EC89A" wp14:editId="4452C6EB">
            <wp:extent cx="4572000" cy="2743200"/>
            <wp:effectExtent l="0" t="0" r="0" b="0"/>
            <wp:docPr id="51" name="Диаграмма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5D1365" w:rsidRPr="008F7F70" w:rsidRDefault="008F7F70" w:rsidP="00BA076B">
      <w:pPr>
        <w:spacing w:line="360" w:lineRule="auto"/>
        <w:ind w:firstLine="709"/>
        <w:jc w:val="center"/>
        <w:rPr>
          <w:b/>
          <w:sz w:val="28"/>
        </w:rPr>
      </w:pPr>
      <w:r w:rsidRPr="008F7F70">
        <w:rPr>
          <w:b/>
          <w:sz w:val="28"/>
        </w:rPr>
        <w:t>Рис.23</w:t>
      </w:r>
      <w:r w:rsidR="005D1365" w:rsidRPr="008F7F70">
        <w:rPr>
          <w:b/>
          <w:sz w:val="28"/>
        </w:rPr>
        <w:t>. Местные источники информации о деятельности органов власти по противодействию коррупции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5D1365" w:rsidRPr="002616E1" w:rsidRDefault="005D1365" w:rsidP="002616E1">
      <w:pPr>
        <w:spacing w:line="360" w:lineRule="auto"/>
        <w:ind w:firstLine="709"/>
        <w:jc w:val="both"/>
        <w:rPr>
          <w:sz w:val="28"/>
        </w:rPr>
      </w:pPr>
      <w:r w:rsidRPr="001C52BF">
        <w:rPr>
          <w:sz w:val="28"/>
        </w:rPr>
        <w:t xml:space="preserve">Мнения респондентов о качестве информации по вопросам противодействия и борьбы с коррупцией в округе, размещаемой в региональных СМИ и в различных формах наглядной агитации, разделились: </w:t>
      </w:r>
      <w:r w:rsidR="007F2D9E">
        <w:rPr>
          <w:sz w:val="28"/>
        </w:rPr>
        <w:t xml:space="preserve">36,6% опрошенных </w:t>
      </w:r>
      <w:r w:rsidR="007F2D9E" w:rsidRPr="007F2D9E">
        <w:rPr>
          <w:sz w:val="28"/>
        </w:rPr>
        <w:t>указали, что удовлетворены качеством информации</w:t>
      </w:r>
      <w:r w:rsidR="007F2D9E">
        <w:rPr>
          <w:sz w:val="28"/>
        </w:rPr>
        <w:t>; не удовлетворены кач</w:t>
      </w:r>
      <w:r w:rsidR="000B5F39">
        <w:rPr>
          <w:sz w:val="28"/>
        </w:rPr>
        <w:t>еством информации оказались 27,6</w:t>
      </w:r>
      <w:r w:rsidR="007F2D9E">
        <w:rPr>
          <w:sz w:val="28"/>
        </w:rPr>
        <w:t>% жителей Ненецкого АО.</w:t>
      </w:r>
      <w:r w:rsidR="000B5F39">
        <w:rPr>
          <w:sz w:val="28"/>
        </w:rPr>
        <w:t xml:space="preserve"> Показательно, что 35,8% затруднились оценить удовлетворенность </w:t>
      </w:r>
      <w:r w:rsidR="002616E1">
        <w:rPr>
          <w:sz w:val="28"/>
        </w:rPr>
        <w:t>качеством</w:t>
      </w:r>
      <w:r w:rsidR="000B5F39">
        <w:rPr>
          <w:sz w:val="28"/>
        </w:rPr>
        <w:t xml:space="preserve"> информации, скорее всего данный факт связан с плохой информированностью населения </w:t>
      </w:r>
      <w:r w:rsidR="002616E1">
        <w:rPr>
          <w:sz w:val="28"/>
        </w:rPr>
        <w:t xml:space="preserve">по противодействию коррупции </w:t>
      </w:r>
      <w:r w:rsidR="002616E1" w:rsidRPr="002616E1">
        <w:rPr>
          <w:sz w:val="28"/>
        </w:rPr>
        <w:t>в НАО</w:t>
      </w:r>
      <w:r w:rsidR="001C52BF" w:rsidRPr="002616E1">
        <w:rPr>
          <w:sz w:val="28"/>
        </w:rPr>
        <w:t xml:space="preserve"> (рис.24</w:t>
      </w:r>
      <w:r w:rsidRPr="002616E1">
        <w:rPr>
          <w:sz w:val="28"/>
        </w:rPr>
        <w:t xml:space="preserve">). </w:t>
      </w:r>
    </w:p>
    <w:p w:rsidR="005D1365" w:rsidRPr="005D1365" w:rsidRDefault="001C52BF" w:rsidP="00BA076B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1E90E049" wp14:editId="0CB32170">
            <wp:extent cx="4572000" cy="2743200"/>
            <wp:effectExtent l="0" t="0" r="0" b="0"/>
            <wp:docPr id="52" name="Диаграмма 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5D1365" w:rsidRPr="001C52BF" w:rsidRDefault="001C52BF" w:rsidP="00BA076B">
      <w:pPr>
        <w:spacing w:line="360" w:lineRule="auto"/>
        <w:ind w:firstLine="709"/>
        <w:jc w:val="center"/>
        <w:rPr>
          <w:b/>
          <w:sz w:val="28"/>
        </w:rPr>
      </w:pPr>
      <w:r w:rsidRPr="001C52BF">
        <w:rPr>
          <w:b/>
          <w:sz w:val="28"/>
        </w:rPr>
        <w:t>Рис.24</w:t>
      </w:r>
      <w:r w:rsidR="005D1365" w:rsidRPr="001C52BF">
        <w:rPr>
          <w:b/>
          <w:sz w:val="28"/>
        </w:rPr>
        <w:t>. Уровень удовлетворенности информацией в региональных СМИ о мерах по борьбе с коррупцией в округе, в %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2616E1" w:rsidRPr="00484AAD" w:rsidRDefault="000843F9" w:rsidP="00BA076B">
      <w:pPr>
        <w:spacing w:line="360" w:lineRule="auto"/>
        <w:ind w:firstLine="709"/>
        <w:jc w:val="both"/>
        <w:rPr>
          <w:sz w:val="28"/>
        </w:rPr>
      </w:pPr>
      <w:r w:rsidRPr="00484AAD">
        <w:rPr>
          <w:sz w:val="28"/>
        </w:rPr>
        <w:t xml:space="preserve">Оценивая степень достаточности освещения в СМИ тем по </w:t>
      </w:r>
      <w:r w:rsidR="00DB5155" w:rsidRPr="00484AAD">
        <w:rPr>
          <w:sz w:val="28"/>
        </w:rPr>
        <w:t>противодействию</w:t>
      </w:r>
      <w:r w:rsidRPr="00484AAD">
        <w:rPr>
          <w:sz w:val="28"/>
        </w:rPr>
        <w:t xml:space="preserve"> и борьбе с коррупцией </w:t>
      </w:r>
      <w:r w:rsidR="00484AAD" w:rsidRPr="00484AAD">
        <w:rPr>
          <w:sz w:val="28"/>
        </w:rPr>
        <w:t>важно отметить</w:t>
      </w:r>
      <w:r w:rsidR="00DB5155" w:rsidRPr="00484AAD">
        <w:rPr>
          <w:sz w:val="28"/>
        </w:rPr>
        <w:t>, почти половина</w:t>
      </w:r>
      <w:r w:rsidR="00484AAD" w:rsidRPr="00484AAD">
        <w:rPr>
          <w:sz w:val="28"/>
        </w:rPr>
        <w:t xml:space="preserve"> (47%)</w:t>
      </w:r>
      <w:r w:rsidR="00DB5155" w:rsidRPr="00484AAD">
        <w:rPr>
          <w:sz w:val="28"/>
        </w:rPr>
        <w:t xml:space="preserve"> опрошенных склона отмечать, что </w:t>
      </w:r>
      <w:r w:rsidR="00484AAD" w:rsidRPr="00484AAD">
        <w:rPr>
          <w:sz w:val="28"/>
        </w:rPr>
        <w:t>в округе недостаточно освещаются данные темы. О достаточности освещения говорит лишь 9,1% населения (рис.25).</w:t>
      </w:r>
    </w:p>
    <w:p w:rsidR="005D1365" w:rsidRPr="005D1365" w:rsidRDefault="002616E1" w:rsidP="00BA076B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66135068" wp14:editId="49D2A762">
            <wp:extent cx="4572000" cy="2743200"/>
            <wp:effectExtent l="0" t="0" r="0" b="0"/>
            <wp:docPr id="53" name="Диаграмма 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5D1365" w:rsidRPr="002616E1" w:rsidRDefault="002616E1" w:rsidP="00BA076B">
      <w:pPr>
        <w:spacing w:line="360" w:lineRule="auto"/>
        <w:ind w:firstLine="709"/>
        <w:jc w:val="center"/>
        <w:rPr>
          <w:b/>
          <w:sz w:val="28"/>
        </w:rPr>
      </w:pPr>
      <w:r w:rsidRPr="002616E1">
        <w:rPr>
          <w:b/>
          <w:sz w:val="28"/>
        </w:rPr>
        <w:t>Рис.25</w:t>
      </w:r>
      <w:r w:rsidR="005D1365" w:rsidRPr="002616E1">
        <w:rPr>
          <w:b/>
          <w:sz w:val="28"/>
        </w:rPr>
        <w:t>. Уровень освещения темы противодействия и борьбы с коррупцией в региональных СМИ</w:t>
      </w:r>
      <w:r w:rsidRPr="002616E1">
        <w:rPr>
          <w:b/>
          <w:sz w:val="28"/>
        </w:rPr>
        <w:t>, %</w:t>
      </w:r>
    </w:p>
    <w:p w:rsidR="005D1365" w:rsidRPr="005D1365" w:rsidRDefault="005D1365" w:rsidP="00BA076B">
      <w:pPr>
        <w:spacing w:line="360" w:lineRule="auto"/>
        <w:ind w:firstLine="709"/>
        <w:jc w:val="center"/>
        <w:rPr>
          <w:b/>
          <w:sz w:val="28"/>
          <w:highlight w:val="yellow"/>
        </w:rPr>
      </w:pPr>
    </w:p>
    <w:p w:rsidR="005D1365" w:rsidRDefault="005D1365" w:rsidP="003C26EF">
      <w:pPr>
        <w:spacing w:line="360" w:lineRule="auto"/>
        <w:ind w:firstLine="709"/>
        <w:jc w:val="both"/>
        <w:rPr>
          <w:sz w:val="28"/>
        </w:rPr>
      </w:pPr>
      <w:r w:rsidRPr="00892DD2">
        <w:rPr>
          <w:sz w:val="28"/>
        </w:rPr>
        <w:t xml:space="preserve">Опрошенным жителям региона было бы интересно, если бы региональные СМИ освещали следующую информацию по теме коррупции и антикоррупционной борьбы: </w:t>
      </w:r>
    </w:p>
    <w:p w:rsidR="00892DD2" w:rsidRDefault="00892DD2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Информация о том где, как и при каких обстоятельствах происходит коррупционная ситуация;</w:t>
      </w:r>
    </w:p>
    <w:p w:rsidR="00892DD2" w:rsidRDefault="00892DD2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Перечень организация, наиболее подверженных коррупции;</w:t>
      </w:r>
    </w:p>
    <w:p w:rsidR="00892DD2" w:rsidRDefault="00DA2B17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Дебаты государственных служащих и правоохранительных органов;</w:t>
      </w:r>
    </w:p>
    <w:p w:rsidR="00DA2B17" w:rsidRDefault="00216733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Конкретные меры и результаты по борьбе с коррупцией;</w:t>
      </w:r>
    </w:p>
    <w:p w:rsidR="00216733" w:rsidRDefault="00216733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Информация о мерах пресечения коррупции;</w:t>
      </w:r>
    </w:p>
    <w:p w:rsidR="00216733" w:rsidRDefault="00216733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Информация о том, как можно избежать столкновения с коррупционной ситуацией;</w:t>
      </w:r>
    </w:p>
    <w:p w:rsidR="00BD007F" w:rsidRDefault="00BD007F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Мероприятия, направленные на борьбу с коррупцией;</w:t>
      </w:r>
    </w:p>
    <w:p w:rsidR="00216733" w:rsidRDefault="00216733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Разъяснения о том, как именно работают программы, направленные на борьбу с коррупцией;</w:t>
      </w:r>
    </w:p>
    <w:p w:rsidR="00216733" w:rsidRDefault="00631EF0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Транслировать конкретные результаты, итоги, решения коррупционных случаев;</w:t>
      </w:r>
    </w:p>
    <w:p w:rsidR="00631EF0" w:rsidRDefault="00BD007F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Информация о видах коррупции;</w:t>
      </w:r>
    </w:p>
    <w:p w:rsidR="00BD007F" w:rsidRDefault="00635DAA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 наказаниях чиновников за получение взятки;</w:t>
      </w:r>
    </w:p>
    <w:p w:rsidR="00635DAA" w:rsidRDefault="00635DAA" w:rsidP="003C26EF">
      <w:pPr>
        <w:pStyle w:val="af7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Примеры программного противодействия в других регионах.</w:t>
      </w:r>
    </w:p>
    <w:p w:rsidR="00635DAA" w:rsidRDefault="00635DAA" w:rsidP="003C26EF">
      <w:pPr>
        <w:spacing w:line="360" w:lineRule="auto"/>
        <w:ind w:firstLine="709"/>
        <w:jc w:val="both"/>
        <w:rPr>
          <w:sz w:val="28"/>
        </w:rPr>
      </w:pPr>
    </w:p>
    <w:p w:rsidR="00D226E9" w:rsidRDefault="00D226E9" w:rsidP="003C26E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Стоит отметить, что респонденты в большинстве случаях говорят о том, что хотят видеть в средствах массовой информации </w:t>
      </w:r>
      <w:r w:rsidR="00211540">
        <w:rPr>
          <w:sz w:val="28"/>
        </w:rPr>
        <w:t xml:space="preserve">больше правдивой, реальной информации без искажений. 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5D1365" w:rsidRPr="00892DD2" w:rsidRDefault="005D1365" w:rsidP="00324931">
      <w:pPr>
        <w:pStyle w:val="af7"/>
        <w:numPr>
          <w:ilvl w:val="1"/>
          <w:numId w:val="62"/>
        </w:numPr>
        <w:spacing w:line="360" w:lineRule="auto"/>
        <w:ind w:left="0" w:firstLine="709"/>
        <w:jc w:val="both"/>
        <w:outlineLvl w:val="0"/>
        <w:rPr>
          <w:b/>
          <w:sz w:val="28"/>
        </w:rPr>
      </w:pPr>
      <w:bookmarkStart w:id="19" w:name="_Toc499309828"/>
      <w:bookmarkStart w:id="20" w:name="_Toc530750920"/>
      <w:r w:rsidRPr="00892DD2">
        <w:rPr>
          <w:b/>
          <w:sz w:val="28"/>
        </w:rPr>
        <w:t>Оценка деятельности органов власти</w:t>
      </w:r>
      <w:bookmarkEnd w:id="19"/>
      <w:bookmarkEnd w:id="20"/>
    </w:p>
    <w:p w:rsidR="005D1365" w:rsidRPr="005054C9" w:rsidRDefault="005D1365" w:rsidP="00BA076B">
      <w:pPr>
        <w:spacing w:line="360" w:lineRule="auto"/>
        <w:ind w:firstLine="709"/>
        <w:jc w:val="both"/>
        <w:rPr>
          <w:sz w:val="28"/>
        </w:rPr>
      </w:pPr>
    </w:p>
    <w:p w:rsidR="005D1365" w:rsidRPr="00764DEE" w:rsidRDefault="005D1365" w:rsidP="00764DEE">
      <w:pPr>
        <w:spacing w:line="360" w:lineRule="auto"/>
        <w:ind w:firstLine="709"/>
        <w:jc w:val="both"/>
        <w:rPr>
          <w:sz w:val="28"/>
        </w:rPr>
      </w:pPr>
      <w:r w:rsidRPr="005054C9">
        <w:rPr>
          <w:sz w:val="28"/>
        </w:rPr>
        <w:t xml:space="preserve">Открытость органов власти автономного округа для взаимодействия с населением оценивается респондентами неоднозначно. </w:t>
      </w:r>
      <w:r w:rsidR="005054C9">
        <w:rPr>
          <w:sz w:val="28"/>
        </w:rPr>
        <w:t xml:space="preserve">Как правило респонденты не могут оценить данный вопрос, однако говоря о результативных ответах населения, стоит отметить, что 30,6% респондентов отмечают, что органы власти АО для взаимодействия с населением </w:t>
      </w:r>
      <w:r w:rsidR="00764DEE">
        <w:rPr>
          <w:sz w:val="28"/>
        </w:rPr>
        <w:t xml:space="preserve">не открыты. 23,1% неоднозначны в оценках, и говорят, что органы власти отчасти открыты, отчасти нет. Говорят об открытости органов власти лишь 12,1% </w:t>
      </w:r>
      <w:r w:rsidR="00764DEE" w:rsidRPr="00764DEE">
        <w:rPr>
          <w:sz w:val="28"/>
        </w:rPr>
        <w:t>опрошенных жителей</w:t>
      </w:r>
      <w:r w:rsidR="00211540" w:rsidRPr="00764DEE">
        <w:rPr>
          <w:sz w:val="28"/>
        </w:rPr>
        <w:t xml:space="preserve"> (рис.26</w:t>
      </w:r>
      <w:r w:rsidRPr="00764DEE">
        <w:rPr>
          <w:sz w:val="28"/>
        </w:rPr>
        <w:t xml:space="preserve">). </w:t>
      </w:r>
    </w:p>
    <w:p w:rsidR="005D1365" w:rsidRPr="005D1365" w:rsidRDefault="00211540" w:rsidP="00BA076B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6537EF9D" wp14:editId="766CC2BB">
            <wp:extent cx="4572000" cy="2743200"/>
            <wp:effectExtent l="0" t="0" r="0" b="0"/>
            <wp:docPr id="55" name="Диаграмма 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5D1365" w:rsidRPr="00211540" w:rsidRDefault="00211540" w:rsidP="00BA076B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Рис.26</w:t>
      </w:r>
      <w:r w:rsidR="005D1365" w:rsidRPr="00211540">
        <w:rPr>
          <w:b/>
          <w:sz w:val="28"/>
        </w:rPr>
        <w:t>. Уровень открытости региональных органов власти, в %</w:t>
      </w:r>
    </w:p>
    <w:p w:rsidR="005D1365" w:rsidRPr="00D92849" w:rsidRDefault="005D1365" w:rsidP="00BA076B">
      <w:pPr>
        <w:spacing w:line="360" w:lineRule="auto"/>
        <w:ind w:firstLine="709"/>
        <w:jc w:val="both"/>
        <w:rPr>
          <w:sz w:val="28"/>
        </w:rPr>
      </w:pPr>
    </w:p>
    <w:p w:rsidR="005A22C4" w:rsidRDefault="005D1365" w:rsidP="00BA076B">
      <w:pPr>
        <w:spacing w:line="360" w:lineRule="auto"/>
        <w:ind w:firstLine="709"/>
        <w:jc w:val="both"/>
        <w:rPr>
          <w:sz w:val="28"/>
        </w:rPr>
      </w:pPr>
      <w:r w:rsidRPr="00D92849">
        <w:rPr>
          <w:sz w:val="28"/>
        </w:rPr>
        <w:t>В основном, опрошенные жители региона не информированы о мероприятиях государственной политики по противодейств</w:t>
      </w:r>
      <w:r w:rsidR="00D92849" w:rsidRPr="00D92849">
        <w:rPr>
          <w:sz w:val="28"/>
        </w:rPr>
        <w:t>ию коррупции, реализуемых в 2018</w:t>
      </w:r>
      <w:r w:rsidR="00D92849">
        <w:rPr>
          <w:sz w:val="28"/>
        </w:rPr>
        <w:t xml:space="preserve"> году в автономном округе (23,9</w:t>
      </w:r>
      <w:r w:rsidRPr="005A22C4">
        <w:rPr>
          <w:sz w:val="28"/>
        </w:rPr>
        <w:t>%). Среди упомянутых респондентами мероприятий чаще всего фигурируют внедрение в деятельность органов власти инновационных технологий, повышающих объективность и</w:t>
      </w:r>
      <w:r w:rsidR="005A22C4">
        <w:rPr>
          <w:sz w:val="28"/>
        </w:rPr>
        <w:t xml:space="preserve"> обеспечивающих прозрачность (8,9</w:t>
      </w:r>
      <w:r w:rsidR="005A22C4" w:rsidRPr="005A22C4">
        <w:rPr>
          <w:sz w:val="28"/>
        </w:rPr>
        <w:t>%);</w:t>
      </w:r>
      <w:r w:rsidRPr="005A22C4">
        <w:rPr>
          <w:sz w:val="28"/>
        </w:rPr>
        <w:t xml:space="preserve"> повышение денежного содержания и пенсионного обеспечения государствен</w:t>
      </w:r>
      <w:r w:rsidR="005A22C4">
        <w:rPr>
          <w:sz w:val="28"/>
        </w:rPr>
        <w:t>ных и муниципальных служащих (6,8</w:t>
      </w:r>
      <w:r w:rsidRPr="005A22C4">
        <w:rPr>
          <w:sz w:val="28"/>
        </w:rPr>
        <w:t>%)</w:t>
      </w:r>
      <w:r w:rsidR="005A22C4">
        <w:rPr>
          <w:sz w:val="28"/>
        </w:rPr>
        <w:t xml:space="preserve">; </w:t>
      </w:r>
      <w:r w:rsidR="00AD5385">
        <w:rPr>
          <w:sz w:val="28"/>
        </w:rPr>
        <w:t>с</w:t>
      </w:r>
      <w:r w:rsidR="005A22C4" w:rsidRPr="005A22C4">
        <w:rPr>
          <w:sz w:val="28"/>
        </w:rPr>
        <w:t>овершенствование условий, процедур и механизмов государственных и муниципальных закупок</w:t>
      </w:r>
      <w:r w:rsidR="005A22C4">
        <w:rPr>
          <w:sz w:val="28"/>
        </w:rPr>
        <w:t xml:space="preserve"> (6,7%) и</w:t>
      </w:r>
      <w:r w:rsidR="00BD3A45">
        <w:rPr>
          <w:sz w:val="28"/>
        </w:rPr>
        <w:t xml:space="preserve"> с</w:t>
      </w:r>
      <w:r w:rsidR="00BD3A45" w:rsidRPr="00BD3A45">
        <w:rPr>
          <w:sz w:val="28"/>
        </w:rPr>
        <w:t>овершенствование системы учета государственного имущества и оценки эффективности его использования</w:t>
      </w:r>
      <w:r w:rsidR="00BD3A45">
        <w:rPr>
          <w:sz w:val="28"/>
        </w:rPr>
        <w:t xml:space="preserve"> (6,5%).</w:t>
      </w:r>
    </w:p>
    <w:p w:rsidR="005D1365" w:rsidRPr="00E933C1" w:rsidRDefault="005D1365" w:rsidP="00E933C1">
      <w:pPr>
        <w:spacing w:line="360" w:lineRule="auto"/>
        <w:ind w:firstLine="709"/>
        <w:jc w:val="both"/>
        <w:rPr>
          <w:sz w:val="28"/>
        </w:rPr>
      </w:pPr>
      <w:r w:rsidRPr="00E933C1">
        <w:rPr>
          <w:sz w:val="28"/>
        </w:rPr>
        <w:t xml:space="preserve">Слабее всего респонденты информированы о </w:t>
      </w:r>
      <w:r w:rsidR="000E3B80" w:rsidRPr="00E933C1">
        <w:rPr>
          <w:sz w:val="28"/>
        </w:rPr>
        <w:t xml:space="preserve">модернизации гражданского законодательства и повышении эффективности исполнения судебных решений (1,6%); </w:t>
      </w:r>
      <w:r w:rsidR="00E933C1" w:rsidRPr="00E933C1">
        <w:rPr>
          <w:sz w:val="28"/>
        </w:rPr>
        <w:t>дальнейшем развитии правовой основы противодействия коррупции (1,2%) и периодическом исследовании состояния коррупции и эффективности мер</w:t>
      </w:r>
      <w:r w:rsidR="000E3B80" w:rsidRPr="00E933C1">
        <w:rPr>
          <w:sz w:val="28"/>
        </w:rPr>
        <w:t xml:space="preserve"> (табл.3</w:t>
      </w:r>
      <w:r w:rsidRPr="00E933C1">
        <w:rPr>
          <w:sz w:val="28"/>
        </w:rPr>
        <w:t xml:space="preserve">). </w:t>
      </w:r>
    </w:p>
    <w:p w:rsidR="000E3B80" w:rsidRPr="005D1365" w:rsidRDefault="000E3B80" w:rsidP="000E3B80">
      <w:pPr>
        <w:spacing w:line="360" w:lineRule="auto"/>
        <w:ind w:firstLine="709"/>
        <w:jc w:val="both"/>
        <w:rPr>
          <w:sz w:val="28"/>
          <w:highlight w:val="yellow"/>
        </w:rPr>
      </w:pPr>
      <w:r w:rsidRPr="000E3B80">
        <w:rPr>
          <w:sz w:val="28"/>
        </w:rPr>
        <w:tab/>
      </w:r>
    </w:p>
    <w:p w:rsidR="005D1365" w:rsidRPr="00D92849" w:rsidRDefault="00F35A2F" w:rsidP="00BA076B">
      <w:pPr>
        <w:spacing w:line="360" w:lineRule="auto"/>
        <w:ind w:firstLine="709"/>
        <w:jc w:val="right"/>
        <w:rPr>
          <w:b/>
          <w:sz w:val="28"/>
        </w:rPr>
      </w:pPr>
      <w:r w:rsidRPr="00D92849">
        <w:rPr>
          <w:b/>
          <w:sz w:val="28"/>
        </w:rPr>
        <w:t>Таблица 3</w:t>
      </w:r>
      <w:r w:rsidR="005D1365" w:rsidRPr="00D92849">
        <w:rPr>
          <w:b/>
          <w:sz w:val="28"/>
        </w:rPr>
        <w:t>.</w:t>
      </w:r>
    </w:p>
    <w:p w:rsidR="005D1365" w:rsidRPr="00F35A2F" w:rsidRDefault="005D1365" w:rsidP="00BA076B">
      <w:pPr>
        <w:spacing w:line="360" w:lineRule="auto"/>
        <w:ind w:firstLine="709"/>
        <w:jc w:val="center"/>
        <w:rPr>
          <w:b/>
          <w:sz w:val="28"/>
        </w:rPr>
      </w:pPr>
      <w:r w:rsidRPr="00F35A2F">
        <w:rPr>
          <w:b/>
          <w:sz w:val="28"/>
        </w:rPr>
        <w:t>Осведомленность населения о мероприятиях государственной политики по противодействию коррупции в Н</w:t>
      </w:r>
      <w:r w:rsidR="00F35A2F" w:rsidRPr="00F35A2F">
        <w:rPr>
          <w:b/>
          <w:sz w:val="28"/>
        </w:rPr>
        <w:t>енецком автономном округе в 2018</w:t>
      </w:r>
      <w:r w:rsidRPr="00F35A2F">
        <w:rPr>
          <w:b/>
          <w:sz w:val="28"/>
        </w:rPr>
        <w:t xml:space="preserve"> году </w:t>
      </w:r>
    </w:p>
    <w:tbl>
      <w:tblPr>
        <w:tblStyle w:val="-561"/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5"/>
        <w:gridCol w:w="1429"/>
      </w:tblGrid>
      <w:tr w:rsidR="00F35A2F" w:rsidRPr="00F35A2F" w:rsidTr="00F35A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:rsidR="00F35A2F" w:rsidRPr="00F35A2F" w:rsidRDefault="00F35A2F" w:rsidP="00F35A2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Мероприятия</w:t>
            </w:r>
          </w:p>
        </w:tc>
        <w:tc>
          <w:tcPr>
            <w:tcW w:w="1429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Процент</w:t>
            </w:r>
          </w:p>
        </w:tc>
      </w:tr>
      <w:tr w:rsidR="00F35A2F" w:rsidRPr="00F35A2F" w:rsidTr="00F35A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Ни о каких не слышал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23,9%</w:t>
            </w:r>
          </w:p>
        </w:tc>
      </w:tr>
      <w:tr w:rsidR="00F35A2F" w:rsidRPr="00F35A2F" w:rsidTr="00D92849">
        <w:trPr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5A22C4" w:rsidP="00F35A2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Внедрение в деятельность органов</w:t>
            </w:r>
            <w:r w:rsidR="00F35A2F" w:rsidRPr="00F35A2F">
              <w:rPr>
                <w:color w:val="000000"/>
                <w:lang w:eastAsia="ru-RU"/>
              </w:rPr>
              <w:t xml:space="preserve"> власти инновационных технологий, повышающих объективность и обеспечивающих прозрачность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8,9%</w:t>
            </w:r>
          </w:p>
        </w:tc>
      </w:tr>
      <w:tr w:rsidR="00F35A2F" w:rsidRPr="00F35A2F" w:rsidTr="00F35A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Повышение значимости комиссий по соблюдению требований к служебному поведению государственных служащих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6,8%</w:t>
            </w:r>
          </w:p>
        </w:tc>
      </w:tr>
      <w:tr w:rsidR="00F35A2F" w:rsidRPr="00F35A2F" w:rsidTr="00F35A2F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Совершенствование условий, процедур и ме</w:t>
            </w:r>
            <w:r w:rsidR="00D92849">
              <w:rPr>
                <w:color w:val="000000"/>
                <w:lang w:eastAsia="ru-RU"/>
              </w:rPr>
              <w:t>ханизмов государственных и муни</w:t>
            </w:r>
            <w:r w:rsidRPr="00F35A2F">
              <w:rPr>
                <w:color w:val="000000"/>
                <w:lang w:eastAsia="ru-RU"/>
              </w:rPr>
              <w:t>ципальных закупок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6,7%</w:t>
            </w:r>
          </w:p>
        </w:tc>
      </w:tr>
      <w:tr w:rsidR="00F35A2F" w:rsidRPr="00F35A2F" w:rsidTr="00F35A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Совершенствование системы учета государ</w:t>
            </w:r>
            <w:r w:rsidR="00D92849">
              <w:rPr>
                <w:color w:val="000000"/>
                <w:lang w:eastAsia="ru-RU"/>
              </w:rPr>
              <w:t>ственного имущества и оценки эф</w:t>
            </w:r>
            <w:r w:rsidR="00BD3A45">
              <w:rPr>
                <w:color w:val="000000"/>
                <w:lang w:eastAsia="ru-RU"/>
              </w:rPr>
              <w:t>фективности его использования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6,5%</w:t>
            </w:r>
          </w:p>
        </w:tc>
      </w:tr>
      <w:tr w:rsidR="00F35A2F" w:rsidRPr="00F35A2F" w:rsidTr="00F35A2F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Совершенствование орг. основ антикоррупционной экспертизы нормативных правовых актов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5,6%</w:t>
            </w:r>
          </w:p>
        </w:tc>
      </w:tr>
      <w:tr w:rsidR="00F35A2F" w:rsidRPr="00F35A2F" w:rsidTr="00D92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Устранение коррупциогенных факторов, п</w:t>
            </w:r>
            <w:r w:rsidR="00D92849">
              <w:rPr>
                <w:color w:val="000000"/>
                <w:lang w:eastAsia="ru-RU"/>
              </w:rPr>
              <w:t>репятствующих созданию благопри</w:t>
            </w:r>
            <w:r w:rsidRPr="00F35A2F">
              <w:rPr>
                <w:color w:val="000000"/>
                <w:lang w:eastAsia="ru-RU"/>
              </w:rPr>
              <w:t>ятных усл</w:t>
            </w:r>
            <w:r w:rsidR="000E3B80">
              <w:rPr>
                <w:color w:val="000000"/>
                <w:lang w:eastAsia="ru-RU"/>
              </w:rPr>
              <w:t>овий для привлечения инвестиций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5,3%</w:t>
            </w:r>
          </w:p>
        </w:tc>
      </w:tr>
      <w:tr w:rsidR="00F35A2F" w:rsidRPr="00F35A2F" w:rsidTr="00F35A2F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 xml:space="preserve">Расширение системы </w:t>
            </w:r>
            <w:r w:rsidR="000E3B80">
              <w:rPr>
                <w:color w:val="000000"/>
                <w:lang w:eastAsia="ru-RU"/>
              </w:rPr>
              <w:t>правового просвещения населения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5,3%</w:t>
            </w:r>
          </w:p>
        </w:tc>
      </w:tr>
      <w:tr w:rsidR="00F35A2F" w:rsidRPr="00F35A2F" w:rsidTr="00F35A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Обеспечение участия институтов гражданского общес</w:t>
            </w:r>
            <w:r w:rsidR="000E3B80">
              <w:rPr>
                <w:color w:val="000000"/>
                <w:lang w:eastAsia="ru-RU"/>
              </w:rPr>
              <w:t>тва в противодействии коррупции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4,6%</w:t>
            </w:r>
          </w:p>
        </w:tc>
      </w:tr>
      <w:tr w:rsidR="00F35A2F" w:rsidRPr="00F35A2F" w:rsidTr="00F35A2F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Повышение денежного содержания и пенси</w:t>
            </w:r>
            <w:r w:rsidR="00D92849">
              <w:rPr>
                <w:color w:val="000000"/>
                <w:lang w:eastAsia="ru-RU"/>
              </w:rPr>
              <w:t>онного обеспечения государствен</w:t>
            </w:r>
            <w:r w:rsidRPr="00F35A2F">
              <w:rPr>
                <w:color w:val="000000"/>
                <w:lang w:eastAsia="ru-RU"/>
              </w:rPr>
              <w:t>ных и муниципальных служащих;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4,0%</w:t>
            </w:r>
          </w:p>
        </w:tc>
      </w:tr>
      <w:tr w:rsidR="00F35A2F" w:rsidRPr="00F35A2F" w:rsidTr="00F35A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Повышение качества профессиональной подготовки специалистов в сфере организации противодействия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3,2%</w:t>
            </w:r>
          </w:p>
        </w:tc>
      </w:tr>
      <w:tr w:rsidR="00F35A2F" w:rsidRPr="00F35A2F" w:rsidTr="00F35A2F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 xml:space="preserve">Совершенствование работы подразделений </w:t>
            </w:r>
            <w:r>
              <w:rPr>
                <w:color w:val="000000"/>
                <w:lang w:eastAsia="ru-RU"/>
              </w:rPr>
              <w:t>кадровых служб федеральных орга</w:t>
            </w:r>
            <w:r w:rsidRPr="00F35A2F">
              <w:rPr>
                <w:color w:val="000000"/>
                <w:lang w:eastAsia="ru-RU"/>
              </w:rPr>
              <w:t>нов исполнительной власти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2,6%</w:t>
            </w:r>
          </w:p>
        </w:tc>
      </w:tr>
      <w:tr w:rsidR="00F35A2F" w:rsidRPr="00F35A2F" w:rsidTr="00F35A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Совершенствование системы финансового учета и отчетности в соответствии с требованиями международных стандартов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2,6%</w:t>
            </w:r>
          </w:p>
        </w:tc>
      </w:tr>
      <w:tr w:rsidR="00F35A2F" w:rsidRPr="00F35A2F" w:rsidTr="00F35A2F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Распространение ограничений, запретов и обязанностей в целях предупреждения коррупции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2,5%</w:t>
            </w:r>
          </w:p>
        </w:tc>
      </w:tr>
      <w:tr w:rsidR="00F35A2F" w:rsidRPr="00F35A2F" w:rsidTr="00D92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Разработка организационных и правовых основ мониторинга правоприменения в целях обеспечения своевременного принятия;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2,3%</w:t>
            </w:r>
          </w:p>
        </w:tc>
      </w:tr>
      <w:tr w:rsidR="00F35A2F" w:rsidRPr="00F35A2F" w:rsidTr="00F35A2F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Повышение эффективности деятельности органов власти по противодействию корру</w:t>
            </w:r>
            <w:r w:rsidR="000E3B80">
              <w:rPr>
                <w:color w:val="000000"/>
                <w:lang w:eastAsia="ru-RU"/>
              </w:rPr>
              <w:t>пции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2,1%</w:t>
            </w:r>
          </w:p>
        </w:tc>
      </w:tr>
      <w:tr w:rsidR="00F35A2F" w:rsidRPr="00F35A2F" w:rsidTr="00D928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Совершенствование правоприменительной практики правоохранительных органов и судов по делам, связанным с коррупцией;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2,1%</w:t>
            </w:r>
          </w:p>
        </w:tc>
      </w:tr>
      <w:tr w:rsidR="00F35A2F" w:rsidRPr="00F35A2F" w:rsidTr="00F35A2F">
        <w:trPr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Модернизаци</w:t>
            </w:r>
            <w:r w:rsidR="000E3B80">
              <w:rPr>
                <w:color w:val="000000"/>
                <w:lang w:eastAsia="ru-RU"/>
              </w:rPr>
              <w:t>я гражданского законодательства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1,6%</w:t>
            </w:r>
          </w:p>
        </w:tc>
      </w:tr>
      <w:tr w:rsidR="00F35A2F" w:rsidRPr="00F35A2F" w:rsidTr="00F35A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Повышение эффективно</w:t>
            </w:r>
            <w:r w:rsidR="000E3B80">
              <w:rPr>
                <w:color w:val="000000"/>
                <w:lang w:eastAsia="ru-RU"/>
              </w:rPr>
              <w:t>сти исполнения судебных решений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1,6%</w:t>
            </w:r>
          </w:p>
        </w:tc>
      </w:tr>
      <w:tr w:rsidR="00F35A2F" w:rsidRPr="00F35A2F" w:rsidTr="00D92849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Дальнейшее развитие правовой о</w:t>
            </w:r>
            <w:r w:rsidR="000E3B80">
              <w:rPr>
                <w:color w:val="000000"/>
                <w:lang w:eastAsia="ru-RU"/>
              </w:rPr>
              <w:t>сновы противодействия коррупции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1,2%</w:t>
            </w:r>
          </w:p>
        </w:tc>
      </w:tr>
      <w:tr w:rsidR="00F35A2F" w:rsidRPr="00F35A2F" w:rsidTr="00F35A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95" w:type="dxa"/>
            <w:tcBorders>
              <w:left w:val="none" w:sz="0" w:space="0" w:color="auto"/>
              <w:bottom w:val="none" w:sz="0" w:space="0" w:color="auto"/>
            </w:tcBorders>
            <w:hideMark/>
          </w:tcPr>
          <w:p w:rsidR="00F35A2F" w:rsidRPr="00F35A2F" w:rsidRDefault="00F35A2F" w:rsidP="00F35A2F">
            <w:pPr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Периодическое исследование состояния коррупции и эффективности мер</w:t>
            </w:r>
          </w:p>
        </w:tc>
        <w:tc>
          <w:tcPr>
            <w:tcW w:w="1429" w:type="dxa"/>
            <w:hideMark/>
          </w:tcPr>
          <w:p w:rsidR="00F35A2F" w:rsidRPr="00F35A2F" w:rsidRDefault="00F35A2F" w:rsidP="00F35A2F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F35A2F">
              <w:rPr>
                <w:color w:val="000000"/>
                <w:lang w:eastAsia="ru-RU"/>
              </w:rPr>
              <w:t>0,7%</w:t>
            </w:r>
          </w:p>
        </w:tc>
      </w:tr>
    </w:tbl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5D1365" w:rsidRPr="00AD2EA5" w:rsidRDefault="005D1365" w:rsidP="00BA076B">
      <w:pPr>
        <w:spacing w:line="360" w:lineRule="auto"/>
        <w:ind w:firstLine="709"/>
        <w:jc w:val="both"/>
        <w:rPr>
          <w:sz w:val="28"/>
        </w:rPr>
      </w:pPr>
      <w:r w:rsidRPr="00AE3624">
        <w:rPr>
          <w:sz w:val="28"/>
        </w:rPr>
        <w:t xml:space="preserve">Как правило, опрошенные жители региона затрудняются оценить эффективность конкретных мероприятий по противодействию коррупции в </w:t>
      </w:r>
      <w:r w:rsidRPr="00AD2EA5">
        <w:rPr>
          <w:sz w:val="28"/>
        </w:rPr>
        <w:t>округе, так как</w:t>
      </w:r>
      <w:r w:rsidR="00AE3624" w:rsidRPr="00AD2EA5">
        <w:rPr>
          <w:sz w:val="28"/>
        </w:rPr>
        <w:t xml:space="preserve"> не знакомы с их реализацией (39-57</w:t>
      </w:r>
      <w:r w:rsidRPr="00AD2EA5">
        <w:rPr>
          <w:sz w:val="28"/>
        </w:rPr>
        <w:t xml:space="preserve">%). </w:t>
      </w:r>
    </w:p>
    <w:p w:rsidR="00AD2EA5" w:rsidRPr="00AD2EA5" w:rsidRDefault="005D1365" w:rsidP="00BA076B">
      <w:pPr>
        <w:spacing w:line="360" w:lineRule="auto"/>
        <w:ind w:firstLine="709"/>
        <w:jc w:val="both"/>
        <w:rPr>
          <w:sz w:val="28"/>
        </w:rPr>
      </w:pPr>
      <w:r w:rsidRPr="00AD2EA5">
        <w:rPr>
          <w:sz w:val="28"/>
        </w:rPr>
        <w:t>Наиболее эффективными респонденты считают</w:t>
      </w:r>
      <w:r w:rsidR="00AD2EA5" w:rsidRPr="00AD2EA5">
        <w:rPr>
          <w:sz w:val="28"/>
        </w:rPr>
        <w:t xml:space="preserve"> обеспечение участия институтов гражданского общества в противодействии коррупции (37,2%); расширение системы правового просвещения населения (31,7%) и 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 (31,6%). </w:t>
      </w:r>
      <w:r w:rsidR="004E547B">
        <w:rPr>
          <w:sz w:val="28"/>
        </w:rPr>
        <w:t xml:space="preserve">Стоит отметить, что данные мероприятия не являются лидерами при оценке уровня осведомленности населения </w:t>
      </w:r>
      <w:r w:rsidR="004E547B" w:rsidRPr="004E547B">
        <w:rPr>
          <w:sz w:val="28"/>
        </w:rPr>
        <w:t>о мероприятиях государственной политики по противодействию коррупции</w:t>
      </w:r>
      <w:r w:rsidR="009C0983">
        <w:rPr>
          <w:sz w:val="28"/>
        </w:rPr>
        <w:t xml:space="preserve">. И стоит сделать вывод о том, что данные мероприятия следует развивать и как можно больше информировать население о реализации какого-либо из мероприятий. </w:t>
      </w:r>
    </w:p>
    <w:p w:rsidR="00952D32" w:rsidRDefault="005D1365" w:rsidP="00BA076B">
      <w:pPr>
        <w:spacing w:line="360" w:lineRule="auto"/>
        <w:ind w:firstLine="709"/>
        <w:jc w:val="both"/>
        <w:rPr>
          <w:sz w:val="28"/>
        </w:rPr>
      </w:pPr>
      <w:r w:rsidRPr="00662F1E">
        <w:rPr>
          <w:sz w:val="28"/>
        </w:rPr>
        <w:t>Чаще всего неэффективными в вопросах борьбы с коррупцией опрошенные считают</w:t>
      </w:r>
      <w:r w:rsidR="009C0983" w:rsidRPr="00662F1E">
        <w:rPr>
          <w:sz w:val="28"/>
        </w:rPr>
        <w:t xml:space="preserve"> </w:t>
      </w:r>
      <w:r w:rsidR="00662F1E" w:rsidRPr="00662F1E">
        <w:rPr>
          <w:sz w:val="28"/>
        </w:rPr>
        <w:t xml:space="preserve"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 (43,7%); </w:t>
      </w:r>
      <w:r w:rsidR="009C0983" w:rsidRPr="00662F1E">
        <w:rPr>
          <w:sz w:val="28"/>
        </w:rPr>
        <w:t xml:space="preserve">дальнейшее развитие правовой основы противодействия коррупции (43,2%); </w:t>
      </w:r>
      <w:r w:rsidR="00662F1E" w:rsidRPr="00662F1E">
        <w:rPr>
          <w:sz w:val="28"/>
        </w:rPr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 (42,1%) и по 41,1% совершенствование системы учета государственного имущества и оценки э</w:t>
      </w:r>
      <w:r w:rsidR="00952D32">
        <w:rPr>
          <w:sz w:val="28"/>
        </w:rPr>
        <w:t>ффективности его использования;</w:t>
      </w:r>
      <w:r w:rsidR="00662F1E" w:rsidRPr="00662F1E">
        <w:rPr>
          <w:sz w:val="28"/>
        </w:rPr>
        <w:t xml:space="preserve"> 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форме.</w:t>
      </w:r>
    </w:p>
    <w:p w:rsidR="005D1365" w:rsidRPr="00662F1E" w:rsidRDefault="00952D32" w:rsidP="003617D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Здесь важно сказать, что 1) </w:t>
      </w:r>
      <w:r w:rsidRPr="00952D32">
        <w:rPr>
          <w:sz w:val="28"/>
        </w:rPr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</w:t>
      </w:r>
      <w:r>
        <w:rPr>
          <w:sz w:val="28"/>
        </w:rPr>
        <w:t xml:space="preserve">; 2) </w:t>
      </w:r>
      <w:r w:rsidRPr="00952D32">
        <w:rPr>
          <w:sz w:val="28"/>
        </w:rPr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</w:t>
      </w:r>
      <w:r>
        <w:rPr>
          <w:sz w:val="28"/>
        </w:rPr>
        <w:t xml:space="preserve"> и 3)</w:t>
      </w:r>
      <w:r w:rsidR="003617D1">
        <w:rPr>
          <w:sz w:val="28"/>
        </w:rPr>
        <w:t xml:space="preserve"> </w:t>
      </w:r>
      <w:r w:rsidR="003617D1" w:rsidRPr="003617D1">
        <w:rPr>
          <w:sz w:val="28"/>
        </w:rPr>
        <w:t>совершенствование системы учета государственного имущества и оценки эффективности его использования</w:t>
      </w:r>
      <w:r w:rsidR="003617D1">
        <w:rPr>
          <w:sz w:val="28"/>
        </w:rPr>
        <w:t xml:space="preserve"> – данные мероприятия имеют высокий уровень осведомленности среди населения НАО, однако, исходя из анализа данных стоит сделать вывод, что население не считает данные мероприятия эффективными</w:t>
      </w:r>
      <w:r w:rsidR="00662F1E" w:rsidRPr="00662F1E">
        <w:rPr>
          <w:sz w:val="28"/>
        </w:rPr>
        <w:t xml:space="preserve"> (табл.4</w:t>
      </w:r>
      <w:r w:rsidR="005D1365" w:rsidRPr="00662F1E">
        <w:rPr>
          <w:sz w:val="28"/>
        </w:rPr>
        <w:t xml:space="preserve">). </w:t>
      </w:r>
    </w:p>
    <w:p w:rsidR="005D1365" w:rsidRPr="00A57A40" w:rsidRDefault="00A57A40" w:rsidP="00BA076B">
      <w:pPr>
        <w:spacing w:line="360" w:lineRule="auto"/>
        <w:ind w:firstLine="709"/>
        <w:jc w:val="right"/>
        <w:rPr>
          <w:b/>
          <w:sz w:val="28"/>
        </w:rPr>
      </w:pPr>
      <w:r w:rsidRPr="00A57A40">
        <w:rPr>
          <w:b/>
          <w:sz w:val="28"/>
        </w:rPr>
        <w:t>Таблица 4.</w:t>
      </w:r>
    </w:p>
    <w:p w:rsidR="005D1365" w:rsidRPr="00A57A40" w:rsidRDefault="005D1365" w:rsidP="00BA076B">
      <w:pPr>
        <w:spacing w:line="360" w:lineRule="auto"/>
        <w:ind w:firstLine="709"/>
        <w:jc w:val="center"/>
        <w:rPr>
          <w:b/>
          <w:sz w:val="28"/>
        </w:rPr>
      </w:pPr>
      <w:r w:rsidRPr="00A57A40">
        <w:rPr>
          <w:b/>
          <w:sz w:val="28"/>
        </w:rPr>
        <w:t xml:space="preserve">Оценка эффективности </w:t>
      </w:r>
      <w:r w:rsidRPr="00A57A40">
        <w:rPr>
          <w:rFonts w:eastAsia="Calibri"/>
          <w:b/>
          <w:sz w:val="28"/>
          <w:lang w:eastAsia="en-US"/>
        </w:rPr>
        <w:t>мероприятий государственной политики по противодействию коррупции в Ненецком автономном округе</w:t>
      </w:r>
    </w:p>
    <w:tbl>
      <w:tblPr>
        <w:tblStyle w:val="-561"/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1097"/>
        <w:gridCol w:w="1262"/>
        <w:gridCol w:w="1262"/>
      </w:tblGrid>
      <w:tr w:rsidR="00A57A40" w:rsidRPr="00A57A40" w:rsidTr="00A57A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en-US"/>
              </w:rPr>
              <w:t>Мероприятия</w:t>
            </w:r>
          </w:p>
        </w:tc>
        <w:tc>
          <w:tcPr>
            <w:tcW w:w="1097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Эффективно</w:t>
            </w:r>
          </w:p>
        </w:tc>
        <w:tc>
          <w:tcPr>
            <w:tcW w:w="1262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Неэффективно</w:t>
            </w:r>
          </w:p>
        </w:tc>
        <w:tc>
          <w:tcPr>
            <w:tcW w:w="1262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Затрудняюсь ответить</w:t>
            </w:r>
          </w:p>
        </w:tc>
      </w:tr>
      <w:tr w:rsidR="00A57A40" w:rsidRPr="00A57A40" w:rsidTr="00A57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Обеспечение участия институтов гражданского общес</w:t>
            </w:r>
            <w:r>
              <w:rPr>
                <w:color w:val="000000"/>
                <w:lang w:eastAsia="en-US"/>
              </w:rPr>
              <w:t>тва в противодействии коррупции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37,2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22,7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40,1</w:t>
            </w:r>
          </w:p>
        </w:tc>
      </w:tr>
      <w:tr w:rsidR="00A57A40" w:rsidRPr="00A57A40" w:rsidTr="00A57A40">
        <w:trPr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Повышение эффективности деятельности органов влас</w:t>
            </w:r>
            <w:r>
              <w:rPr>
                <w:color w:val="000000"/>
                <w:lang w:eastAsia="en-US"/>
              </w:rPr>
              <w:t>ти по противодействию коррупции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27,5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33,2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39,3</w:t>
            </w:r>
          </w:p>
        </w:tc>
      </w:tr>
      <w:tr w:rsidR="00A57A40" w:rsidRPr="00A57A40" w:rsidTr="00A57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</w:t>
            </w:r>
            <w:r>
              <w:rPr>
                <w:color w:val="000000"/>
                <w:lang w:eastAsia="en-US"/>
              </w:rPr>
              <w:t xml:space="preserve"> оказания государственных услуг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24,3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32,8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42,9</w:t>
            </w:r>
          </w:p>
        </w:tc>
      </w:tr>
      <w:tr w:rsidR="00A57A40" w:rsidRPr="00A57A40" w:rsidTr="00A57A40">
        <w:trPr>
          <w:trHeight w:val="7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 xml:space="preserve">Совершенствование системы учета государственного имущества и оценки </w:t>
            </w:r>
            <w:r>
              <w:rPr>
                <w:color w:val="000000"/>
                <w:lang w:eastAsia="en-US"/>
              </w:rPr>
              <w:t>эффективности его использования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10,5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40,1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49,4</w:t>
            </w:r>
          </w:p>
        </w:tc>
      </w:tr>
      <w:tr w:rsidR="00A57A40" w:rsidRPr="00A57A40" w:rsidTr="00A57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Устранение коррупциогенных факторов, препятствующих созданию благоприятных усл</w:t>
            </w:r>
            <w:r>
              <w:rPr>
                <w:color w:val="000000"/>
                <w:lang w:eastAsia="en-US"/>
              </w:rPr>
              <w:t>овий для привлечения инвестиций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27,5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27,5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44,9</w:t>
            </w:r>
          </w:p>
        </w:tc>
      </w:tr>
      <w:tr w:rsidR="00A57A40" w:rsidRPr="00A57A40" w:rsidTr="00A57A40">
        <w:trPr>
          <w:trHeight w:val="1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</w:t>
            </w:r>
            <w:r>
              <w:rPr>
                <w:color w:val="000000"/>
                <w:lang w:eastAsia="en-US"/>
              </w:rPr>
              <w:t>х аукционов в электронной форме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8,9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40,1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51</w:t>
            </w:r>
          </w:p>
        </w:tc>
      </w:tr>
      <w:tr w:rsidR="00A57A40" w:rsidRPr="00A57A40" w:rsidTr="00A57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 xml:space="preserve">Расширение системы </w:t>
            </w:r>
            <w:r>
              <w:rPr>
                <w:color w:val="000000"/>
                <w:lang w:eastAsia="en-US"/>
              </w:rPr>
              <w:t>правового просвещения населения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31,7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28,9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39,4</w:t>
            </w:r>
          </w:p>
        </w:tc>
      </w:tr>
      <w:tr w:rsidR="00A57A40" w:rsidRPr="00A57A40" w:rsidTr="00A57A4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Модернизаци</w:t>
            </w:r>
            <w:r>
              <w:rPr>
                <w:color w:val="000000"/>
                <w:lang w:eastAsia="en-US"/>
              </w:rPr>
              <w:t>я гражданского законодательства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17,4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39,3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43,3</w:t>
            </w:r>
          </w:p>
        </w:tc>
      </w:tr>
      <w:tr w:rsidR="00A57A40" w:rsidRPr="00A57A40" w:rsidTr="00A57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Дальнейшее развитие правовой о</w:t>
            </w:r>
            <w:r>
              <w:rPr>
                <w:color w:val="000000"/>
                <w:lang w:eastAsia="en-US"/>
              </w:rPr>
              <w:t>сновы противодействия коррупции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13,6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43,2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43,2</w:t>
            </w:r>
          </w:p>
        </w:tc>
      </w:tr>
      <w:tr w:rsidR="00A57A40" w:rsidRPr="00A57A40" w:rsidTr="00A57A40">
        <w:trPr>
          <w:trHeight w:val="10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Повышение значимости комиссий по соблюдению требований к служебному поведению государственных служащих Российской Федерации и уре</w:t>
            </w:r>
            <w:r>
              <w:rPr>
                <w:color w:val="000000"/>
                <w:lang w:eastAsia="en-US"/>
              </w:rPr>
              <w:t>гулированию конфликта интересов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12,1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43,7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44,1</w:t>
            </w:r>
          </w:p>
        </w:tc>
      </w:tr>
      <w:tr w:rsidR="00A57A40" w:rsidRPr="00A57A40" w:rsidTr="00A57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</w:t>
            </w:r>
            <w:r>
              <w:rPr>
                <w:color w:val="000000"/>
                <w:lang w:eastAsia="en-US"/>
              </w:rPr>
              <w:t>ционных и других правонарушений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31,6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23,1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45,3</w:t>
            </w:r>
          </w:p>
        </w:tc>
      </w:tr>
      <w:tr w:rsidR="00A57A40" w:rsidRPr="00A57A40" w:rsidTr="00A57A40">
        <w:trPr>
          <w:trHeight w:val="10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Периодическое исследование состояния коррупции и эффективности мер, принимаемых по ее предупреждению и по борьбе с ней как в стране в це</w:t>
            </w:r>
            <w:r>
              <w:rPr>
                <w:color w:val="000000"/>
                <w:lang w:eastAsia="en-US"/>
              </w:rPr>
              <w:t>лом, так и в отдельных регионах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20,2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34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45,7</w:t>
            </w:r>
          </w:p>
        </w:tc>
      </w:tr>
      <w:tr w:rsidR="00A57A40" w:rsidRPr="00A57A40" w:rsidTr="00A57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Совершенствование правоприменительной практики правоохранительных органов и судов п</w:t>
            </w:r>
            <w:r>
              <w:rPr>
                <w:color w:val="000000"/>
                <w:lang w:eastAsia="en-US"/>
              </w:rPr>
              <w:t>о делам, связанным с коррупцией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20,2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24,3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55,5</w:t>
            </w:r>
          </w:p>
        </w:tc>
      </w:tr>
      <w:tr w:rsidR="00A57A40" w:rsidRPr="00A57A40" w:rsidTr="00A57A40">
        <w:trPr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Повышение эффективно</w:t>
            </w:r>
            <w:r>
              <w:rPr>
                <w:color w:val="000000"/>
                <w:lang w:eastAsia="en-US"/>
              </w:rPr>
              <w:t>сти исполнения судебных решений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23,7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39,2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37,1</w:t>
            </w:r>
          </w:p>
        </w:tc>
      </w:tr>
      <w:tr w:rsidR="00A57A40" w:rsidRPr="00A57A40" w:rsidTr="00A57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Разработка организационных и правовых основ мониторинга правоприменения в целях обес</w:t>
            </w:r>
            <w:r>
              <w:rPr>
                <w:color w:val="000000"/>
                <w:lang w:eastAsia="en-US"/>
              </w:rPr>
              <w:t>печения своевременного принятия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15,6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38,1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46,3</w:t>
            </w:r>
          </w:p>
        </w:tc>
      </w:tr>
      <w:tr w:rsidR="00A57A40" w:rsidRPr="00A57A40" w:rsidTr="00A57A40">
        <w:trPr>
          <w:trHeight w:val="10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 xml:space="preserve">Совершенствование организационных основ антикоррупционной экспертизы нормативных правовых актов и проектов нормативных правовых актов </w:t>
            </w:r>
            <w:r>
              <w:rPr>
                <w:color w:val="000000"/>
                <w:lang w:eastAsia="en-US"/>
              </w:rPr>
              <w:t>и повышение ее результативности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18,4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35,7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45,9</w:t>
            </w:r>
          </w:p>
        </w:tc>
      </w:tr>
      <w:tr w:rsidR="00A57A40" w:rsidRPr="00A57A40" w:rsidTr="007E1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Повышение денежного содержания и пенсионного обеспечения государст</w:t>
            </w:r>
            <w:r>
              <w:rPr>
                <w:color w:val="000000"/>
                <w:lang w:eastAsia="en-US"/>
              </w:rPr>
              <w:t>венных и муниципальных служащих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23,9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31,2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44,9</w:t>
            </w:r>
          </w:p>
        </w:tc>
      </w:tr>
      <w:tr w:rsidR="00A57A40" w:rsidRPr="00A57A40" w:rsidTr="00A57A40">
        <w:trPr>
          <w:trHeight w:val="10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Распространение ограничений, запретов и обязанностей, установленных законодательными актами РФ в целях предупреждения коррупции, на лиц, замещ</w:t>
            </w:r>
            <w:r>
              <w:rPr>
                <w:color w:val="000000"/>
                <w:lang w:eastAsia="en-US"/>
              </w:rPr>
              <w:t>ающих государственные должности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24,7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30,4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44,9</w:t>
            </w:r>
          </w:p>
        </w:tc>
      </w:tr>
      <w:tr w:rsidR="00A57A40" w:rsidRPr="00A57A40" w:rsidTr="00A57A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Повышение качества профессиональной подготовки специалистов в сфере организации противодействия и непосредстве</w:t>
            </w:r>
            <w:r>
              <w:rPr>
                <w:color w:val="000000"/>
                <w:lang w:eastAsia="en-US"/>
              </w:rPr>
              <w:t>нного противодействия коррупции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13,4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42,1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44,5</w:t>
            </w:r>
          </w:p>
        </w:tc>
      </w:tr>
      <w:tr w:rsidR="00A57A40" w:rsidRPr="00A57A40" w:rsidTr="00A57A40">
        <w:trPr>
          <w:trHeight w:val="7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tcBorders>
              <w:left w:val="none" w:sz="0" w:space="0" w:color="auto"/>
              <w:bottom w:val="none" w:sz="0" w:space="0" w:color="auto"/>
            </w:tcBorders>
            <w:hideMark/>
          </w:tcPr>
          <w:p w:rsidR="00A57A40" w:rsidRPr="00A57A40" w:rsidRDefault="00A57A40" w:rsidP="00A57A40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en-US"/>
              </w:rPr>
              <w:t>Совершенствование системы финансового учета и отчетности в соответствии с требованиями международных стандартов</w:t>
            </w:r>
          </w:p>
        </w:tc>
        <w:tc>
          <w:tcPr>
            <w:tcW w:w="1097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15,8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27,5</w:t>
            </w:r>
          </w:p>
        </w:tc>
        <w:tc>
          <w:tcPr>
            <w:tcW w:w="1262" w:type="dxa"/>
            <w:hideMark/>
          </w:tcPr>
          <w:p w:rsidR="00A57A40" w:rsidRPr="00A57A40" w:rsidRDefault="00A57A40" w:rsidP="00A57A40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57A40">
              <w:rPr>
                <w:color w:val="000000"/>
                <w:lang w:eastAsia="ru-RU"/>
              </w:rPr>
              <w:t>56,7</w:t>
            </w:r>
          </w:p>
        </w:tc>
      </w:tr>
    </w:tbl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5D1365" w:rsidRDefault="005D1365" w:rsidP="00BA076B">
      <w:pPr>
        <w:spacing w:line="360" w:lineRule="auto"/>
        <w:ind w:firstLine="709"/>
        <w:jc w:val="both"/>
        <w:rPr>
          <w:sz w:val="28"/>
        </w:rPr>
      </w:pPr>
      <w:r w:rsidRPr="004032A2">
        <w:rPr>
          <w:sz w:val="28"/>
        </w:rPr>
        <w:t xml:space="preserve">В качестве предложений по повышению эффективности государственной политики по противодействию коррупции в Ненецком автономном округе респонденты выделили следующие рекомендации: </w:t>
      </w:r>
    </w:p>
    <w:p w:rsidR="00FF2C01" w:rsidRPr="00FF2C01" w:rsidRDefault="00FF2C01" w:rsidP="00324931">
      <w:pPr>
        <w:pStyle w:val="af7"/>
        <w:numPr>
          <w:ilvl w:val="0"/>
          <w:numId w:val="64"/>
        </w:numPr>
        <w:spacing w:line="360" w:lineRule="auto"/>
        <w:ind w:left="0" w:firstLine="709"/>
        <w:rPr>
          <w:sz w:val="28"/>
        </w:rPr>
      </w:pPr>
      <w:r w:rsidRPr="00FF2C01">
        <w:rPr>
          <w:sz w:val="28"/>
        </w:rPr>
        <w:t>Ужесточение наказания за коррупцию</w:t>
      </w:r>
      <w:r w:rsidR="006A0BA2">
        <w:rPr>
          <w:sz w:val="28"/>
        </w:rPr>
        <w:t>, увеличить штрафы</w:t>
      </w:r>
      <w:r w:rsidRPr="00FF2C01">
        <w:rPr>
          <w:sz w:val="28"/>
        </w:rPr>
        <w:t xml:space="preserve">; </w:t>
      </w:r>
    </w:p>
    <w:p w:rsidR="004032A2" w:rsidRDefault="00FF2C01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Больше освещать в СМИ интересующие вопросы по теме коррупции;</w:t>
      </w:r>
    </w:p>
    <w:p w:rsidR="00FF2C01" w:rsidRDefault="00AD3730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Увеличить количество информации о коррупции на стендах и плакатах;</w:t>
      </w:r>
    </w:p>
    <w:p w:rsidR="00AD3730" w:rsidRDefault="009D74E6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Проводить митинги против коррупции;</w:t>
      </w:r>
    </w:p>
    <w:p w:rsidR="009D74E6" w:rsidRDefault="009D74E6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Проводить внештатный контроль через ФСБ</w:t>
      </w:r>
      <w:r w:rsidR="006A0BA2">
        <w:rPr>
          <w:sz w:val="28"/>
        </w:rPr>
        <w:t>, увеличить количество проверок</w:t>
      </w:r>
      <w:r>
        <w:rPr>
          <w:sz w:val="28"/>
        </w:rPr>
        <w:t>;</w:t>
      </w:r>
    </w:p>
    <w:p w:rsidR="009D74E6" w:rsidRDefault="00CA3F2A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Транслировать информацию о людях, пойманных на взятке;</w:t>
      </w:r>
    </w:p>
    <w:p w:rsidR="00CA3F2A" w:rsidRDefault="00CA3F2A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Увеличить количество мероприятий, направленных на борьбу с коррупцией;</w:t>
      </w:r>
    </w:p>
    <w:p w:rsidR="00CA3F2A" w:rsidRDefault="006A0BA2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Увольнения за коррупцию</w:t>
      </w:r>
      <w:r w:rsidR="001E12F6">
        <w:rPr>
          <w:sz w:val="28"/>
        </w:rPr>
        <w:t xml:space="preserve">, снятие с должности без </w:t>
      </w:r>
      <w:r w:rsidR="00A51A58">
        <w:rPr>
          <w:sz w:val="28"/>
        </w:rPr>
        <w:t>возможности</w:t>
      </w:r>
      <w:r w:rsidR="001E12F6">
        <w:rPr>
          <w:sz w:val="28"/>
        </w:rPr>
        <w:t xml:space="preserve"> восстановления</w:t>
      </w:r>
      <w:r>
        <w:rPr>
          <w:sz w:val="28"/>
        </w:rPr>
        <w:t>;</w:t>
      </w:r>
    </w:p>
    <w:p w:rsidR="006A0BA2" w:rsidRDefault="00B340FB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Запретить кумовство в органах власти;</w:t>
      </w:r>
    </w:p>
    <w:p w:rsidR="00B340FB" w:rsidRDefault="00BB13B4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Усиление прокуроского надзора;</w:t>
      </w:r>
    </w:p>
    <w:p w:rsidR="00BB13B4" w:rsidRDefault="00BB13B4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</w:t>
      </w:r>
      <w:r w:rsidRPr="00BB13B4">
        <w:rPr>
          <w:sz w:val="28"/>
        </w:rPr>
        <w:t>овершенствование правовой базы с исключением возможности коррупционных схем</w:t>
      </w:r>
      <w:r>
        <w:rPr>
          <w:sz w:val="28"/>
        </w:rPr>
        <w:t>;</w:t>
      </w:r>
    </w:p>
    <w:p w:rsidR="00BB13B4" w:rsidRDefault="00BB13B4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Увеличить заработные платы в органах власти, для исключения коррупции;</w:t>
      </w:r>
    </w:p>
    <w:p w:rsidR="00BB13B4" w:rsidRDefault="00BB13B4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Усиление мер профилактики по борьбе с коррупцией;</w:t>
      </w:r>
    </w:p>
    <w:p w:rsidR="00BB13B4" w:rsidRDefault="00BB13B4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Повышение правовой грамотности у населения НАО;</w:t>
      </w:r>
    </w:p>
    <w:p w:rsidR="00BB13B4" w:rsidRDefault="001E12F6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Усиление контроля над деятельностью органов власти;</w:t>
      </w:r>
    </w:p>
    <w:p w:rsidR="001E12F6" w:rsidRDefault="008D43DD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Снизить бюрократию в органах власти;</w:t>
      </w:r>
    </w:p>
    <w:p w:rsidR="008D43DD" w:rsidRPr="004032A2" w:rsidRDefault="008D43DD" w:rsidP="00324931">
      <w:pPr>
        <w:pStyle w:val="af7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Предоставление бесплатной юридической помощи для </w:t>
      </w:r>
      <w:r w:rsidR="00031679">
        <w:rPr>
          <w:sz w:val="28"/>
        </w:rPr>
        <w:t>людей,</w:t>
      </w:r>
      <w:r>
        <w:rPr>
          <w:sz w:val="28"/>
        </w:rPr>
        <w:t xml:space="preserve"> оказавш</w:t>
      </w:r>
      <w:r w:rsidR="00031679">
        <w:rPr>
          <w:sz w:val="28"/>
        </w:rPr>
        <w:t>ихся</w:t>
      </w:r>
      <w:r>
        <w:rPr>
          <w:sz w:val="28"/>
        </w:rPr>
        <w:t xml:space="preserve"> в коррупционной ситуации.</w:t>
      </w:r>
    </w:p>
    <w:p w:rsidR="005D1365" w:rsidRPr="002C25A9" w:rsidRDefault="005D1365" w:rsidP="00BA076B">
      <w:pPr>
        <w:spacing w:line="360" w:lineRule="auto"/>
        <w:ind w:firstLine="709"/>
        <w:jc w:val="both"/>
        <w:rPr>
          <w:sz w:val="28"/>
          <w:highlight w:val="yellow"/>
        </w:rPr>
      </w:pPr>
    </w:p>
    <w:p w:rsidR="005D1365" w:rsidRPr="00CF66E0" w:rsidRDefault="005D1365" w:rsidP="00BA076B">
      <w:pPr>
        <w:spacing w:line="360" w:lineRule="auto"/>
        <w:ind w:firstLine="709"/>
        <w:jc w:val="both"/>
        <w:rPr>
          <w:sz w:val="28"/>
        </w:rPr>
      </w:pPr>
      <w:r w:rsidRPr="00CF66E0">
        <w:rPr>
          <w:sz w:val="28"/>
        </w:rPr>
        <w:t xml:space="preserve">Большинство опрошенных, в случае столкновения с коррупцией, предполагают, что о данном факте можно сообщить в полицию и прокуратуру (46% и 43% соответственно). Чуть реже респонденты указывают на необходимость обращения в ФСБ и суд (38% и 31% соответственно). Реже всего опрошенные жители региона считают, что о коррупционных правонарушениях со стороны должностных лиц стоит сообщать в Администрацию автономного округа, в городские и районные администрации (7% и 5% соответственно). Никто из респондентов не отметил Управление Министерства юстиции РФ в качестве структуры, куда можно сообщить о факте коррупции (рис. 26). </w:t>
      </w:r>
    </w:p>
    <w:p w:rsidR="00EF00CC" w:rsidRPr="00622B6D" w:rsidRDefault="00EF00CC" w:rsidP="00BA076B">
      <w:pPr>
        <w:spacing w:line="360" w:lineRule="auto"/>
        <w:ind w:firstLine="709"/>
        <w:jc w:val="both"/>
        <w:rPr>
          <w:sz w:val="28"/>
        </w:rPr>
      </w:pPr>
      <w:r w:rsidRPr="00622B6D">
        <w:rPr>
          <w:sz w:val="28"/>
        </w:rPr>
        <w:t>Исследование показало, что половина опрошенных респондентов знает куда обратиться с сообщением о факте коррупции со стороны должностного лица, однако высока и доля тех, кто</w:t>
      </w:r>
      <w:r w:rsidR="00622B6D" w:rsidRPr="00622B6D">
        <w:rPr>
          <w:sz w:val="28"/>
        </w:rPr>
        <w:t xml:space="preserve"> не знаком с данной информацией – 49%</w:t>
      </w:r>
      <w:r w:rsidR="00622B6D">
        <w:rPr>
          <w:sz w:val="28"/>
        </w:rPr>
        <w:t xml:space="preserve">. </w:t>
      </w:r>
      <w:r w:rsidR="00622B6D" w:rsidRPr="00622B6D">
        <w:rPr>
          <w:sz w:val="28"/>
        </w:rPr>
        <w:t>Большинство опрошенных, в случае столкновения с коррупцией, предполагают, что о данном факте можно сообщить</w:t>
      </w:r>
      <w:r w:rsidR="005963B1">
        <w:rPr>
          <w:sz w:val="28"/>
        </w:rPr>
        <w:t xml:space="preserve"> в ФСБ (25,2%) и в суд (21,2%).</w:t>
      </w:r>
      <w:r w:rsidR="00622B6D" w:rsidRPr="00622B6D">
        <w:rPr>
          <w:sz w:val="28"/>
        </w:rPr>
        <w:t xml:space="preserve"> </w:t>
      </w:r>
      <w:r w:rsidR="005963B1" w:rsidRPr="005963B1">
        <w:rPr>
          <w:sz w:val="28"/>
        </w:rPr>
        <w:t xml:space="preserve">Чуть реже респонденты указывают на необходимость обращения </w:t>
      </w:r>
      <w:r w:rsidR="005963B1">
        <w:rPr>
          <w:sz w:val="28"/>
        </w:rPr>
        <w:t>в Администрацию НАО и в Следственное управление (15,9% и 11,9% соответственно).</w:t>
      </w:r>
      <w:r w:rsidR="00D530B1">
        <w:rPr>
          <w:sz w:val="28"/>
        </w:rPr>
        <w:t xml:space="preserve"> </w:t>
      </w:r>
      <w:r w:rsidR="00D530B1" w:rsidRPr="00D530B1">
        <w:rPr>
          <w:sz w:val="28"/>
        </w:rPr>
        <w:t>Реже всего опрошенные жители региона считают, что о коррупционных правонарушениях со стороны должностных лиц стоит сообщать</w:t>
      </w:r>
      <w:r w:rsidR="00D530B1">
        <w:rPr>
          <w:sz w:val="28"/>
        </w:rPr>
        <w:t xml:space="preserve"> в Управление министерства Юстиции РФ и по телефону доверия (4% в обоих случаях)</w:t>
      </w:r>
      <w:r w:rsidR="005963B1">
        <w:rPr>
          <w:sz w:val="28"/>
        </w:rPr>
        <w:t xml:space="preserve"> </w:t>
      </w:r>
      <w:r w:rsidR="00622B6D" w:rsidRPr="00622B6D">
        <w:rPr>
          <w:sz w:val="28"/>
        </w:rPr>
        <w:t>(рис.27</w:t>
      </w:r>
      <w:r w:rsidR="00622B6D">
        <w:rPr>
          <w:sz w:val="28"/>
        </w:rPr>
        <w:t>-28</w:t>
      </w:r>
      <w:r w:rsidR="00622B6D" w:rsidRPr="00622B6D">
        <w:rPr>
          <w:sz w:val="28"/>
        </w:rPr>
        <w:t>).</w:t>
      </w:r>
    </w:p>
    <w:p w:rsidR="005D1365" w:rsidRPr="005D1365" w:rsidRDefault="0037654A" w:rsidP="00BA076B">
      <w:pPr>
        <w:spacing w:line="360" w:lineRule="auto"/>
        <w:ind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2F53913B" wp14:editId="32AF2333">
            <wp:extent cx="4572000" cy="2743200"/>
            <wp:effectExtent l="0" t="0" r="0" b="0"/>
            <wp:docPr id="56" name="Диаграмма 5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EF00CC" w:rsidRDefault="00EF00CC" w:rsidP="00BA076B">
      <w:pPr>
        <w:spacing w:line="360" w:lineRule="auto"/>
        <w:ind w:firstLine="709"/>
        <w:jc w:val="center"/>
        <w:rPr>
          <w:b/>
          <w:sz w:val="28"/>
        </w:rPr>
      </w:pPr>
      <w:r w:rsidRPr="00EF00CC">
        <w:rPr>
          <w:b/>
          <w:sz w:val="28"/>
        </w:rPr>
        <w:t>Рис.27.Информированность населения о том куда следует обратиться с сообщением о факте коррупции со стороны должностного лица</w:t>
      </w:r>
    </w:p>
    <w:p w:rsidR="00622B6D" w:rsidRPr="00EF00CC" w:rsidRDefault="00622B6D" w:rsidP="00BA076B">
      <w:pPr>
        <w:spacing w:line="360" w:lineRule="auto"/>
        <w:ind w:firstLine="709"/>
        <w:jc w:val="center"/>
        <w:rPr>
          <w:b/>
          <w:sz w:val="28"/>
        </w:rPr>
      </w:pPr>
    </w:p>
    <w:p w:rsidR="00EF00CC" w:rsidRDefault="00622B6D" w:rsidP="00BA076B">
      <w:pPr>
        <w:spacing w:line="360" w:lineRule="auto"/>
        <w:ind w:firstLine="709"/>
        <w:jc w:val="center"/>
        <w:rPr>
          <w:b/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425D9119" wp14:editId="4622D6B5">
            <wp:extent cx="4572000" cy="2743200"/>
            <wp:effectExtent l="0" t="0" r="0" b="0"/>
            <wp:docPr id="57" name="Диаграмма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5D1365" w:rsidRPr="00622B6D" w:rsidRDefault="00622B6D" w:rsidP="00BA076B">
      <w:pPr>
        <w:spacing w:line="360" w:lineRule="auto"/>
        <w:ind w:firstLine="709"/>
        <w:jc w:val="center"/>
        <w:rPr>
          <w:b/>
          <w:sz w:val="28"/>
        </w:rPr>
      </w:pPr>
      <w:r w:rsidRPr="00622B6D">
        <w:rPr>
          <w:b/>
          <w:sz w:val="28"/>
        </w:rPr>
        <w:t>Рис.28</w:t>
      </w:r>
      <w:r w:rsidR="005D1365" w:rsidRPr="00622B6D">
        <w:rPr>
          <w:b/>
          <w:sz w:val="28"/>
        </w:rPr>
        <w:t>. Структуры, куда следует обратиться с сообщением о факте коррупции со стороны должностного лица</w:t>
      </w:r>
    </w:p>
    <w:p w:rsidR="00622B6D" w:rsidRPr="005D1365" w:rsidRDefault="00622B6D" w:rsidP="00BA076B">
      <w:pPr>
        <w:spacing w:line="360" w:lineRule="auto"/>
        <w:ind w:firstLine="709"/>
        <w:jc w:val="center"/>
        <w:rPr>
          <w:b/>
          <w:sz w:val="28"/>
          <w:highlight w:val="yellow"/>
        </w:rPr>
      </w:pPr>
    </w:p>
    <w:p w:rsidR="00F46FE4" w:rsidRDefault="005D1365" w:rsidP="00BA076B">
      <w:pPr>
        <w:spacing w:line="360" w:lineRule="auto"/>
        <w:ind w:firstLine="709"/>
        <w:jc w:val="both"/>
        <w:rPr>
          <w:sz w:val="28"/>
        </w:rPr>
      </w:pPr>
      <w:r w:rsidRPr="00F46FE4">
        <w:rPr>
          <w:sz w:val="28"/>
        </w:rPr>
        <w:t>Большинство респондентов выражают склонность к информированию профильных структур о коррупционных действиях, если бы они располагали такими сведениями</w:t>
      </w:r>
      <w:r w:rsidR="00F66184">
        <w:rPr>
          <w:sz w:val="28"/>
        </w:rPr>
        <w:t xml:space="preserve"> (38,5%)</w:t>
      </w:r>
      <w:r w:rsidRPr="00F46FE4">
        <w:rPr>
          <w:sz w:val="28"/>
        </w:rPr>
        <w:t>.</w:t>
      </w:r>
      <w:r w:rsidR="00F66184">
        <w:rPr>
          <w:sz w:val="28"/>
        </w:rPr>
        <w:t xml:space="preserve"> При этом 23,1%</w:t>
      </w:r>
      <w:r w:rsidR="00306F5A">
        <w:rPr>
          <w:sz w:val="28"/>
        </w:rPr>
        <w:t xml:space="preserve"> респондентов готовы сообщить о </w:t>
      </w:r>
      <w:r w:rsidR="00CA6918">
        <w:rPr>
          <w:sz w:val="28"/>
        </w:rPr>
        <w:t xml:space="preserve">факте </w:t>
      </w:r>
      <w:r w:rsidR="00CA6918" w:rsidRPr="00F46FE4">
        <w:rPr>
          <w:sz w:val="28"/>
        </w:rPr>
        <w:t>коррупции</w:t>
      </w:r>
      <w:r w:rsidR="00306F5A">
        <w:rPr>
          <w:sz w:val="28"/>
        </w:rPr>
        <w:t xml:space="preserve"> только при полном обеспечении анонимности.</w:t>
      </w:r>
      <w:r w:rsidR="00CA6918">
        <w:rPr>
          <w:sz w:val="28"/>
        </w:rPr>
        <w:t xml:space="preserve"> 11,7% </w:t>
      </w:r>
      <w:r w:rsidR="00CA6918" w:rsidRPr="00CA6918">
        <w:rPr>
          <w:sz w:val="28"/>
        </w:rPr>
        <w:t>респондентов не готовы поделиться подобной информацией с профильными структурами (рис.29).</w:t>
      </w:r>
    </w:p>
    <w:p w:rsidR="005D1365" w:rsidRPr="005D1365" w:rsidRDefault="00430A4E" w:rsidP="00BA076B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3720C879" wp14:editId="406D394D">
            <wp:extent cx="4572000" cy="2743200"/>
            <wp:effectExtent l="0" t="0" r="0" b="0"/>
            <wp:docPr id="58" name="Диаграмма 5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5D1365" w:rsidRPr="00430A4E" w:rsidRDefault="00430A4E" w:rsidP="00BA076B">
      <w:pPr>
        <w:pStyle w:val="af7"/>
        <w:spacing w:line="360" w:lineRule="auto"/>
        <w:ind w:left="0" w:firstLine="709"/>
        <w:jc w:val="center"/>
        <w:rPr>
          <w:sz w:val="28"/>
        </w:rPr>
      </w:pPr>
      <w:r>
        <w:rPr>
          <w:b/>
          <w:sz w:val="28"/>
        </w:rPr>
        <w:t>Рис.29</w:t>
      </w:r>
      <w:r w:rsidR="005D1365" w:rsidRPr="00430A4E">
        <w:rPr>
          <w:b/>
          <w:sz w:val="28"/>
        </w:rPr>
        <w:t xml:space="preserve">. Готовность сообщить о факте коррупции, в % </w:t>
      </w:r>
    </w:p>
    <w:p w:rsidR="005D1365" w:rsidRPr="00CA6918" w:rsidRDefault="005D1365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 w:rsidRPr="00CA6918">
        <w:rPr>
          <w:sz w:val="28"/>
        </w:rPr>
        <w:tab/>
      </w:r>
    </w:p>
    <w:p w:rsidR="00C54EC4" w:rsidRPr="007464FA" w:rsidRDefault="005D1365" w:rsidP="00C54EC4">
      <w:pPr>
        <w:spacing w:line="360" w:lineRule="auto"/>
        <w:ind w:firstLine="709"/>
        <w:jc w:val="both"/>
        <w:rPr>
          <w:sz w:val="28"/>
        </w:rPr>
      </w:pPr>
      <w:r w:rsidRPr="007464FA">
        <w:rPr>
          <w:sz w:val="28"/>
        </w:rPr>
        <w:t>В основном</w:t>
      </w:r>
      <w:r w:rsidR="00194072" w:rsidRPr="007464FA">
        <w:rPr>
          <w:sz w:val="28"/>
        </w:rPr>
        <w:t xml:space="preserve"> жители НАО</w:t>
      </w:r>
      <w:r w:rsidRPr="007464FA">
        <w:rPr>
          <w:sz w:val="28"/>
        </w:rPr>
        <w:t xml:space="preserve"> не готовы сообщать о фактах коррупции, </w:t>
      </w:r>
      <w:r w:rsidR="00C54EC4" w:rsidRPr="007464FA">
        <w:rPr>
          <w:sz w:val="28"/>
        </w:rPr>
        <w:t>так как респонденты, в большинстве, не знают как э</w:t>
      </w:r>
      <w:r w:rsidR="00194072" w:rsidRPr="007464FA">
        <w:rPr>
          <w:sz w:val="28"/>
        </w:rPr>
        <w:t xml:space="preserve">то сделать и </w:t>
      </w:r>
      <w:r w:rsidR="00C54EC4" w:rsidRPr="007464FA">
        <w:rPr>
          <w:sz w:val="28"/>
        </w:rPr>
        <w:t xml:space="preserve">куда обратиться (23,7%). </w:t>
      </w:r>
      <w:r w:rsidR="007464FA" w:rsidRPr="007464FA">
        <w:rPr>
          <w:sz w:val="28"/>
        </w:rPr>
        <w:t>17,7% указали, что опасаются преследования, и не хотели бы в последующем проблем, чуть меньше 15,2% респондентов отметили, что сообщение о факте коррупции в соответствующие органы ничего не изменит</w:t>
      </w:r>
      <w:r w:rsidR="004D2606">
        <w:rPr>
          <w:sz w:val="28"/>
        </w:rPr>
        <w:t xml:space="preserve"> (рис.30)</w:t>
      </w:r>
      <w:r w:rsidR="007464FA" w:rsidRPr="007464FA">
        <w:rPr>
          <w:sz w:val="28"/>
        </w:rPr>
        <w:t xml:space="preserve">. </w:t>
      </w:r>
    </w:p>
    <w:p w:rsidR="005D1365" w:rsidRPr="005D1365" w:rsidRDefault="00202D69" w:rsidP="00BA076B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76504F0D" wp14:editId="452B069B">
            <wp:extent cx="4572000" cy="2743200"/>
            <wp:effectExtent l="0" t="0" r="0" b="0"/>
            <wp:docPr id="59" name="Диаграмма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5D1365" w:rsidRPr="00202D69" w:rsidRDefault="00202D69" w:rsidP="00BA076B">
      <w:pPr>
        <w:pStyle w:val="af7"/>
        <w:spacing w:line="360" w:lineRule="auto"/>
        <w:ind w:left="0" w:firstLine="709"/>
        <w:jc w:val="center"/>
        <w:rPr>
          <w:b/>
          <w:sz w:val="28"/>
        </w:rPr>
      </w:pPr>
      <w:r w:rsidRPr="00202D69">
        <w:rPr>
          <w:b/>
          <w:sz w:val="28"/>
        </w:rPr>
        <w:t>Рис.30</w:t>
      </w:r>
      <w:r w:rsidR="005D1365" w:rsidRPr="00202D69">
        <w:rPr>
          <w:b/>
          <w:sz w:val="28"/>
        </w:rPr>
        <w:t>. Причины, по которым респонденты не готовы сообщить о факте коррупции, в %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</w:p>
    <w:p w:rsidR="00FD0B43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  <w:r w:rsidRPr="00FD0B43">
        <w:rPr>
          <w:sz w:val="28"/>
        </w:rPr>
        <w:t>В основном, респонденты полагают, что деятельность органов власти по формированию в обществе нетерпимого отношения к коррупции в регионе</w:t>
      </w:r>
      <w:r w:rsidR="00FD0B43" w:rsidRPr="00FD0B43">
        <w:rPr>
          <w:sz w:val="28"/>
        </w:rPr>
        <w:t xml:space="preserve"> эффективна – 43% (из них 29,1% - однозначно эффективна; 13,9% - скорее эффективна).</w:t>
      </w:r>
      <w:r w:rsidR="00FD0B43">
        <w:rPr>
          <w:sz w:val="28"/>
        </w:rPr>
        <w:t xml:space="preserve"> О неэффективности говорит лишь 16,8% опрошенного населения НАО. При этом, стоит отметить, что большинство опрошенных все же затруднились дать оценку эффективности, скорее всего связано это с тем, что с подобной информацией они не сталкивались</w:t>
      </w:r>
      <w:r w:rsidR="00722106">
        <w:rPr>
          <w:sz w:val="28"/>
        </w:rPr>
        <w:t xml:space="preserve"> (рис.31)</w:t>
      </w:r>
      <w:r w:rsidR="00FD0B43">
        <w:rPr>
          <w:sz w:val="28"/>
        </w:rPr>
        <w:t xml:space="preserve">. </w:t>
      </w:r>
    </w:p>
    <w:p w:rsidR="005D1365" w:rsidRPr="005D1365" w:rsidRDefault="004D2606" w:rsidP="00BA076B">
      <w:pPr>
        <w:pStyle w:val="af7"/>
        <w:spacing w:line="360" w:lineRule="auto"/>
        <w:ind w:left="0" w:firstLine="709"/>
        <w:jc w:val="center"/>
        <w:rPr>
          <w:sz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6DD1150" wp14:editId="65CBC3A1">
            <wp:extent cx="4572000" cy="2743200"/>
            <wp:effectExtent l="0" t="0" r="0" b="0"/>
            <wp:docPr id="61" name="Диаграмма 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5D1365" w:rsidRPr="00274930" w:rsidRDefault="00274930" w:rsidP="00BA076B">
      <w:pPr>
        <w:pStyle w:val="af7"/>
        <w:spacing w:line="360" w:lineRule="auto"/>
        <w:ind w:left="0" w:firstLine="709"/>
        <w:jc w:val="center"/>
        <w:rPr>
          <w:sz w:val="28"/>
        </w:rPr>
      </w:pPr>
      <w:r w:rsidRPr="00274930">
        <w:rPr>
          <w:b/>
          <w:sz w:val="28"/>
        </w:rPr>
        <w:t>Рис.31</w:t>
      </w:r>
      <w:r w:rsidR="005D1365" w:rsidRPr="00274930">
        <w:rPr>
          <w:b/>
          <w:sz w:val="28"/>
        </w:rPr>
        <w:t>. Оценка эффективности работы органов власти по формированию в обществе нетерпимого отношения к коррупции в Ненецком автономном округе</w:t>
      </w:r>
    </w:p>
    <w:p w:rsidR="005D1365" w:rsidRPr="004B5647" w:rsidRDefault="005D1365" w:rsidP="00BA076B">
      <w:pPr>
        <w:pStyle w:val="af7"/>
        <w:spacing w:line="360" w:lineRule="auto"/>
        <w:ind w:left="0" w:firstLine="709"/>
        <w:jc w:val="both"/>
        <w:rPr>
          <w:sz w:val="28"/>
        </w:rPr>
      </w:pPr>
    </w:p>
    <w:p w:rsidR="004B5647" w:rsidRDefault="004B5647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 w:rsidRPr="004B5647">
        <w:rPr>
          <w:sz w:val="28"/>
        </w:rPr>
        <w:t xml:space="preserve">Исследование показало, что </w:t>
      </w:r>
      <w:r>
        <w:rPr>
          <w:sz w:val="28"/>
        </w:rPr>
        <w:t>жители округа сч</w:t>
      </w:r>
      <w:r w:rsidRPr="004B5647">
        <w:rPr>
          <w:sz w:val="28"/>
        </w:rPr>
        <w:t>итают деятельность окружных органов власти по формированию нетерпимого отношения к коррупции в обществе неэффективной</w:t>
      </w:r>
      <w:r>
        <w:rPr>
          <w:sz w:val="28"/>
        </w:rPr>
        <w:t xml:space="preserve">, аргументируя это тем, что </w:t>
      </w:r>
      <w:r w:rsidR="00AE3FF5">
        <w:rPr>
          <w:sz w:val="28"/>
        </w:rPr>
        <w:t xml:space="preserve">нет ощутимых результатов проведенных работ, также отмечается, что об этом очень мало информации. </w:t>
      </w:r>
      <w:r w:rsidR="00E81BDC">
        <w:rPr>
          <w:sz w:val="28"/>
        </w:rPr>
        <w:t xml:space="preserve">Отмечается, что неэффективность проведенной работы также заключается </w:t>
      </w:r>
      <w:r w:rsidR="000966ED">
        <w:rPr>
          <w:sz w:val="28"/>
        </w:rPr>
        <w:t xml:space="preserve">в том, что количество коррупционных ситуаций в НАО с каждым годом возрастает. Респонденты склонны отмечать и то, что органы власти недостаточно активно </w:t>
      </w:r>
      <w:r w:rsidR="000868B1">
        <w:rPr>
          <w:sz w:val="28"/>
        </w:rPr>
        <w:t xml:space="preserve">и плотно работают с населением, и система недостаточно прозрачна. </w:t>
      </w:r>
    </w:p>
    <w:p w:rsidR="000868B1" w:rsidRPr="004B5647" w:rsidRDefault="000868B1" w:rsidP="00BA076B">
      <w:pPr>
        <w:pStyle w:val="af7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Однако есть и доля тех, кто считает работу органов власти </w:t>
      </w:r>
      <w:r w:rsidRPr="004B5647">
        <w:rPr>
          <w:sz w:val="28"/>
        </w:rPr>
        <w:t>по формированию нетерпимого отношения к коррупции в обществе</w:t>
      </w:r>
      <w:r>
        <w:rPr>
          <w:sz w:val="28"/>
        </w:rPr>
        <w:t xml:space="preserve"> эффективной, говоря, что количество коррупционных ситуаций снизилось и не наблюдается явных случаем коррупции. </w:t>
      </w:r>
    </w:p>
    <w:p w:rsidR="005F68CD" w:rsidRDefault="005F68CD" w:rsidP="00BA076B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</w:p>
    <w:p w:rsidR="005D1365" w:rsidRPr="005F68CD" w:rsidRDefault="00B515D0" w:rsidP="005F68CD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исследования было выявлено, что </w:t>
      </w:r>
      <w:r w:rsidR="00D80C78">
        <w:rPr>
          <w:sz w:val="28"/>
          <w:szCs w:val="28"/>
        </w:rPr>
        <w:t xml:space="preserve">мнения респондентов касательно вопроса эффективности мер по устранению условий, способствующих совершению коррупционных правонарушений, разделились примерно поровну. Так, 38,8% опрошенных отметили, что </w:t>
      </w:r>
      <w:r w:rsidR="005F68CD">
        <w:rPr>
          <w:sz w:val="28"/>
          <w:szCs w:val="28"/>
        </w:rPr>
        <w:t xml:space="preserve">меры довольно эффективны (из них 37,1% - скорее эффективно; 1,7% - однозначно эффективно). 33,4% граждан напротив, оценили меры как неэффективные (из них 32,1% - скорее неэффективно; 1,3% - совершенно неэффективно) </w:t>
      </w:r>
      <w:r w:rsidRPr="005F68CD">
        <w:rPr>
          <w:sz w:val="28"/>
          <w:szCs w:val="28"/>
        </w:rPr>
        <w:t>(рис. 32</w:t>
      </w:r>
      <w:r w:rsidR="005D1365" w:rsidRPr="005F68CD">
        <w:rPr>
          <w:sz w:val="28"/>
          <w:szCs w:val="28"/>
        </w:rPr>
        <w:t xml:space="preserve">). </w:t>
      </w:r>
    </w:p>
    <w:p w:rsidR="005D1365" w:rsidRPr="005D1365" w:rsidRDefault="00B515D0" w:rsidP="00BA076B">
      <w:pPr>
        <w:spacing w:line="360" w:lineRule="auto"/>
        <w:ind w:firstLine="709"/>
        <w:jc w:val="center"/>
        <w:rPr>
          <w:sz w:val="28"/>
          <w:szCs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121903BE" wp14:editId="013AA2DF">
            <wp:extent cx="4572000" cy="2743200"/>
            <wp:effectExtent l="0" t="0" r="0" b="0"/>
            <wp:docPr id="62" name="Диаграмма 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5D1365" w:rsidRPr="00B515D0" w:rsidRDefault="00B515D0" w:rsidP="00BA076B">
      <w:pPr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B515D0">
        <w:rPr>
          <w:b/>
          <w:sz w:val="28"/>
          <w:szCs w:val="28"/>
        </w:rPr>
        <w:t>Рис. 32</w:t>
      </w:r>
      <w:r w:rsidR="005D1365" w:rsidRPr="00B515D0">
        <w:rPr>
          <w:b/>
          <w:sz w:val="28"/>
          <w:szCs w:val="28"/>
        </w:rPr>
        <w:t xml:space="preserve">. </w:t>
      </w:r>
      <w:r w:rsidR="005D1365" w:rsidRPr="00B515D0">
        <w:rPr>
          <w:b/>
          <w:bCs/>
          <w:color w:val="000000"/>
          <w:sz w:val="28"/>
          <w:szCs w:val="28"/>
        </w:rPr>
        <w:t>Эффективность мер по устранению условий, способствующих совершению коррупционных правонарушений</w:t>
      </w:r>
    </w:p>
    <w:p w:rsidR="005D1365" w:rsidRPr="005D1365" w:rsidRDefault="005D1365" w:rsidP="00BA076B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1E12F8" w:rsidRPr="001E12F8" w:rsidRDefault="001E12F8" w:rsidP="001E1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В вопросе</w:t>
      </w:r>
      <w:r w:rsidR="005D1365" w:rsidRPr="001E12F8">
        <w:rPr>
          <w:rFonts w:eastAsia="Calibri"/>
          <w:sz w:val="28"/>
          <w:szCs w:val="28"/>
        </w:rPr>
        <w:t xml:space="preserve"> «почему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в Ненецком автономном округе эффективными/неэффективными?»</w:t>
      </w:r>
      <w:r w:rsidRPr="001E12F8">
        <w:rPr>
          <w:rFonts w:eastAsia="Calibri"/>
          <w:sz w:val="28"/>
          <w:szCs w:val="28"/>
        </w:rPr>
        <w:t xml:space="preserve"> мнения разделились</w:t>
      </w:r>
      <w:r w:rsidRPr="001E12F8">
        <w:rPr>
          <w:sz w:val="28"/>
          <w:szCs w:val="28"/>
        </w:rPr>
        <w:t>, р</w:t>
      </w:r>
      <w:r w:rsidR="005D1365" w:rsidRPr="001E12F8">
        <w:rPr>
          <w:sz w:val="28"/>
          <w:szCs w:val="28"/>
        </w:rPr>
        <w:t>еспонденты склонны отмечать, что считают меры неэффективными так как</w:t>
      </w:r>
      <w:r w:rsidRPr="001E12F8">
        <w:rPr>
          <w:sz w:val="28"/>
          <w:szCs w:val="28"/>
        </w:rPr>
        <w:t>:</w:t>
      </w:r>
    </w:p>
    <w:p w:rsidR="001E12F8" w:rsidRDefault="005A7938" w:rsidP="00324931">
      <w:pPr>
        <w:pStyle w:val="af7"/>
        <w:numPr>
          <w:ilvl w:val="0"/>
          <w:numId w:val="64"/>
        </w:numPr>
        <w:spacing w:line="360" w:lineRule="auto"/>
        <w:jc w:val="both"/>
        <w:rPr>
          <w:sz w:val="28"/>
          <w:szCs w:val="28"/>
        </w:rPr>
      </w:pPr>
      <w:r w:rsidRPr="005A7938">
        <w:rPr>
          <w:sz w:val="28"/>
          <w:szCs w:val="28"/>
        </w:rPr>
        <w:t>Есть факт аффилированности департаментов;</w:t>
      </w:r>
    </w:p>
    <w:p w:rsidR="005A7938" w:rsidRDefault="005A7938" w:rsidP="00324931">
      <w:pPr>
        <w:pStyle w:val="af7"/>
        <w:numPr>
          <w:ilvl w:val="0"/>
          <w:numId w:val="6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Распространено кумовство </w:t>
      </w:r>
      <w:r w:rsidR="001F5A1C">
        <w:rPr>
          <w:sz w:val="28"/>
          <w:szCs w:val="28"/>
        </w:rPr>
        <w:t>в органах власти;</w:t>
      </w:r>
    </w:p>
    <w:p w:rsidR="001F5A1C" w:rsidRDefault="001F5A1C" w:rsidP="00324931">
      <w:pPr>
        <w:pStyle w:val="af7"/>
        <w:numPr>
          <w:ilvl w:val="0"/>
          <w:numId w:val="6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Население привыкло решать свои вопросы и проблемы посредством дачи взятки;</w:t>
      </w:r>
    </w:p>
    <w:p w:rsidR="001F5A1C" w:rsidRDefault="001F5A1C" w:rsidP="00324931">
      <w:pPr>
        <w:pStyle w:val="af7"/>
        <w:numPr>
          <w:ilvl w:val="0"/>
          <w:numId w:val="6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Мало информации о мерах по устранению</w:t>
      </w:r>
      <w:r w:rsidR="009618AE">
        <w:rPr>
          <w:sz w:val="28"/>
          <w:szCs w:val="28"/>
        </w:rPr>
        <w:t>, низкая осведомленность граждан о существующих мерах</w:t>
      </w:r>
      <w:r>
        <w:rPr>
          <w:sz w:val="28"/>
          <w:szCs w:val="28"/>
        </w:rPr>
        <w:t>;</w:t>
      </w:r>
    </w:p>
    <w:p w:rsidR="001F5A1C" w:rsidRDefault="009618AE" w:rsidP="00324931">
      <w:pPr>
        <w:pStyle w:val="af7"/>
        <w:numPr>
          <w:ilvl w:val="0"/>
          <w:numId w:val="6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Неэффективность мер, направленных на устранение условий, способствующих совершению коррупционных правонарушений;</w:t>
      </w:r>
    </w:p>
    <w:p w:rsidR="009618AE" w:rsidRDefault="00C94A2C" w:rsidP="00324931">
      <w:pPr>
        <w:pStyle w:val="af7"/>
        <w:numPr>
          <w:ilvl w:val="0"/>
          <w:numId w:val="6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Плохая ротация кадров.</w:t>
      </w:r>
    </w:p>
    <w:p w:rsidR="00C94A2C" w:rsidRDefault="00C94A2C" w:rsidP="00C94A2C">
      <w:pPr>
        <w:spacing w:line="360" w:lineRule="auto"/>
        <w:jc w:val="both"/>
        <w:rPr>
          <w:sz w:val="28"/>
          <w:szCs w:val="28"/>
        </w:rPr>
      </w:pPr>
    </w:p>
    <w:p w:rsidR="00C94A2C" w:rsidRPr="00C94A2C" w:rsidRDefault="00C94A2C" w:rsidP="00C94A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респондентов считает </w:t>
      </w:r>
      <w:r w:rsidRPr="001E12F8">
        <w:rPr>
          <w:rFonts w:eastAsia="Calibri"/>
          <w:sz w:val="28"/>
          <w:szCs w:val="28"/>
        </w:rPr>
        <w:t>меры по устранению условий, способствующих совершению коррупционных правонарушений</w:t>
      </w:r>
      <w:r w:rsidR="003556DE">
        <w:rPr>
          <w:rFonts w:eastAsia="Calibri"/>
          <w:sz w:val="28"/>
          <w:szCs w:val="28"/>
        </w:rPr>
        <w:t xml:space="preserve"> эффективными, аргументируя это тем, что на данный момент стало больше мероприятий и мер, направленных на устранение коррупционных правонаруш</w:t>
      </w:r>
      <w:r w:rsidR="00CF66E0">
        <w:rPr>
          <w:rFonts w:eastAsia="Calibri"/>
          <w:sz w:val="28"/>
          <w:szCs w:val="28"/>
        </w:rPr>
        <w:t>ений</w:t>
      </w:r>
      <w:r w:rsidR="003556DE">
        <w:rPr>
          <w:rFonts w:eastAsia="Calibri"/>
          <w:sz w:val="28"/>
          <w:szCs w:val="28"/>
        </w:rPr>
        <w:t>; также отмечено, что население информируют о фактах наказания коррупционеров.</w:t>
      </w:r>
      <w:r w:rsidR="00CF66E0">
        <w:rPr>
          <w:rFonts w:eastAsia="Calibri"/>
          <w:sz w:val="28"/>
          <w:szCs w:val="28"/>
        </w:rPr>
        <w:t xml:space="preserve"> Также часто отмечается, что уровень бытовой коррупции в Ненецком АО – низкий, что говорит об эффективности проводимых мер.</w:t>
      </w:r>
    </w:p>
    <w:p w:rsidR="005D1365" w:rsidRDefault="005D1365" w:rsidP="00C56DEB">
      <w:pPr>
        <w:spacing w:line="360" w:lineRule="auto"/>
        <w:jc w:val="both"/>
        <w:rPr>
          <w:sz w:val="28"/>
          <w:szCs w:val="28"/>
          <w:highlight w:val="yellow"/>
        </w:rPr>
      </w:pPr>
    </w:p>
    <w:p w:rsidR="00FB483A" w:rsidRDefault="00FB483A" w:rsidP="00BA07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словам респондентов, самыми эффективными мерами, которые способны повлиять </w:t>
      </w:r>
      <w:r w:rsidR="00130CF0" w:rsidRPr="006E0D43">
        <w:rPr>
          <w:sz w:val="28"/>
          <w:szCs w:val="28"/>
        </w:rPr>
        <w:t>на снижение коррупции в</w:t>
      </w:r>
      <w:r w:rsidR="00130CF0">
        <w:rPr>
          <w:sz w:val="28"/>
          <w:szCs w:val="28"/>
        </w:rPr>
        <w:t xml:space="preserve"> округе являются у</w:t>
      </w:r>
      <w:r w:rsidR="00130CF0" w:rsidRPr="00130CF0">
        <w:rPr>
          <w:sz w:val="28"/>
          <w:szCs w:val="28"/>
        </w:rPr>
        <w:t>силение контроля за действиями со</w:t>
      </w:r>
      <w:r w:rsidR="002E6B98">
        <w:rPr>
          <w:sz w:val="28"/>
          <w:szCs w:val="28"/>
        </w:rPr>
        <w:t>трудников органов власти, их до</w:t>
      </w:r>
      <w:r w:rsidR="00130CF0" w:rsidRPr="00130CF0">
        <w:rPr>
          <w:sz w:val="28"/>
          <w:szCs w:val="28"/>
        </w:rPr>
        <w:t>ходами, доходами членов их семей</w:t>
      </w:r>
      <w:r w:rsidR="00130CF0">
        <w:rPr>
          <w:sz w:val="28"/>
          <w:szCs w:val="28"/>
        </w:rPr>
        <w:t xml:space="preserve"> (13,5%); в</w:t>
      </w:r>
      <w:r w:rsidR="00130CF0" w:rsidRPr="00130CF0">
        <w:rPr>
          <w:sz w:val="28"/>
          <w:szCs w:val="28"/>
        </w:rPr>
        <w:t>недрение в органах власти системы ротации должностных лиц</w:t>
      </w:r>
      <w:r w:rsidR="00130CF0">
        <w:rPr>
          <w:sz w:val="28"/>
          <w:szCs w:val="28"/>
        </w:rPr>
        <w:t xml:space="preserve"> (13,2%) и у</w:t>
      </w:r>
      <w:r w:rsidR="00130CF0" w:rsidRPr="00130CF0">
        <w:rPr>
          <w:sz w:val="28"/>
          <w:szCs w:val="28"/>
        </w:rPr>
        <w:t>силение контроля за расходами чиновников, членов их семей</w:t>
      </w:r>
      <w:r w:rsidR="00130CF0">
        <w:rPr>
          <w:sz w:val="28"/>
          <w:szCs w:val="28"/>
        </w:rPr>
        <w:t xml:space="preserve"> (13,2%). </w:t>
      </w:r>
      <w:r w:rsidR="002E6B98">
        <w:rPr>
          <w:sz w:val="28"/>
          <w:szCs w:val="28"/>
        </w:rPr>
        <w:t>Немного ниже доля респондентов</w:t>
      </w:r>
      <w:r w:rsidR="00FC38B2">
        <w:rPr>
          <w:sz w:val="28"/>
          <w:szCs w:val="28"/>
        </w:rPr>
        <w:t>, считающих, что повлияет на снижение коррупции ужесточение наказания (11,5%).</w:t>
      </w:r>
    </w:p>
    <w:p w:rsidR="004A5B35" w:rsidRDefault="004A5B35" w:rsidP="00BA076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Среди наименее эффективных мер можно отметить: у</w:t>
      </w:r>
      <w:r w:rsidRPr="004A5B35">
        <w:rPr>
          <w:sz w:val="28"/>
          <w:szCs w:val="28"/>
        </w:rPr>
        <w:t>силение контроля за доходами и расходами граждан</w:t>
      </w:r>
      <w:r>
        <w:rPr>
          <w:sz w:val="28"/>
          <w:szCs w:val="28"/>
        </w:rPr>
        <w:t xml:space="preserve"> (3,7%) и че</w:t>
      </w:r>
      <w:r w:rsidRPr="004A5B35">
        <w:rPr>
          <w:sz w:val="28"/>
          <w:szCs w:val="28"/>
        </w:rPr>
        <w:t>ткая регламентация административных процедур</w:t>
      </w:r>
      <w:r>
        <w:rPr>
          <w:sz w:val="28"/>
          <w:szCs w:val="28"/>
        </w:rPr>
        <w:t xml:space="preserve"> (3,1%).</w:t>
      </w:r>
      <w:r w:rsidR="00993255">
        <w:rPr>
          <w:sz w:val="28"/>
          <w:szCs w:val="28"/>
        </w:rPr>
        <w:t xml:space="preserve"> Стоит также отметить, что лишь 1,3% опрошенных считают, что не смогут повлиять на снижение коррупции никакие меры (табл.5)</w:t>
      </w:r>
    </w:p>
    <w:p w:rsidR="005D1365" w:rsidRPr="00AA4695" w:rsidRDefault="00CF66E0" w:rsidP="00BA076B">
      <w:pPr>
        <w:spacing w:line="360" w:lineRule="auto"/>
        <w:ind w:firstLine="709"/>
        <w:jc w:val="right"/>
        <w:rPr>
          <w:b/>
          <w:sz w:val="28"/>
          <w:szCs w:val="28"/>
        </w:rPr>
      </w:pPr>
      <w:r w:rsidRPr="00AA4695">
        <w:rPr>
          <w:b/>
          <w:sz w:val="28"/>
          <w:szCs w:val="28"/>
        </w:rPr>
        <w:t>Таблица 5</w:t>
      </w:r>
      <w:r w:rsidR="005D1365" w:rsidRPr="00AA4695">
        <w:rPr>
          <w:b/>
          <w:sz w:val="28"/>
          <w:szCs w:val="28"/>
        </w:rPr>
        <w:t>.</w:t>
      </w:r>
    </w:p>
    <w:p w:rsidR="005D1365" w:rsidRPr="00AA4695" w:rsidRDefault="005D1365" w:rsidP="00BA076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A4695">
        <w:rPr>
          <w:b/>
          <w:color w:val="000000" w:themeColor="text1"/>
          <w:sz w:val="28"/>
          <w:szCs w:val="28"/>
        </w:rPr>
        <w:t>Меры способные повлиять на снижение коррупции, %</w:t>
      </w:r>
    </w:p>
    <w:tbl>
      <w:tblPr>
        <w:tblStyle w:val="-561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564"/>
      </w:tblGrid>
      <w:tr w:rsidR="00AA4695" w:rsidRPr="00AA4695" w:rsidTr="006A67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AA4695" w:rsidRPr="00AA4695" w:rsidRDefault="006A793C" w:rsidP="006A793C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A793C">
              <w:rPr>
                <w:color w:val="000000"/>
                <w:lang w:eastAsia="ru-RU"/>
              </w:rPr>
              <w:t>Мера</w:t>
            </w:r>
          </w:p>
        </w:tc>
        <w:tc>
          <w:tcPr>
            <w:tcW w:w="156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AA4695" w:rsidRPr="00AA4695" w:rsidRDefault="006A793C" w:rsidP="006A793C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6A793C">
              <w:rPr>
                <w:color w:val="000000"/>
                <w:lang w:eastAsia="ru-RU"/>
              </w:rPr>
              <w:t>Процент</w:t>
            </w:r>
          </w:p>
        </w:tc>
      </w:tr>
      <w:tr w:rsidR="006A793C" w:rsidRPr="006A793C" w:rsidTr="006A79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Усиление контроля за действиями сотрудников органов власти, их доходами, доходами членов их семей</w:t>
            </w:r>
          </w:p>
        </w:tc>
        <w:tc>
          <w:tcPr>
            <w:tcW w:w="1564" w:type="dxa"/>
          </w:tcPr>
          <w:p w:rsidR="006A793C" w:rsidRPr="00AA4695" w:rsidRDefault="006A793C" w:rsidP="006A793C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13,5%</w:t>
            </w:r>
          </w:p>
        </w:tc>
      </w:tr>
      <w:tr w:rsidR="006A793C" w:rsidRPr="00AA4695" w:rsidTr="006A793C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Внедрение в органах власти системы ротации должностных лиц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13,2%</w:t>
            </w:r>
          </w:p>
        </w:tc>
      </w:tr>
      <w:tr w:rsidR="006A793C" w:rsidRPr="00AA4695" w:rsidTr="006A79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Усиление контроля за расходами чиновников, членов их семей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13,2%</w:t>
            </w:r>
          </w:p>
        </w:tc>
      </w:tr>
      <w:tr w:rsidR="006A793C" w:rsidRPr="00AA4695" w:rsidTr="006A67EC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Ужесточение наказания за коррупцию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11,5%</w:t>
            </w:r>
          </w:p>
        </w:tc>
      </w:tr>
      <w:tr w:rsidR="006A793C" w:rsidRPr="00AA4695" w:rsidTr="006A79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67EC" w:rsidP="006A793C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Создание многофункциональных</w:t>
            </w:r>
            <w:r w:rsidR="006A793C" w:rsidRPr="00AA4695">
              <w:rPr>
                <w:color w:val="000000"/>
                <w:lang w:eastAsia="ru-RU"/>
              </w:rPr>
              <w:t xml:space="preserve"> центров предоставления услуг гражданам органами власти по принципу «единого окна»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9,1%</w:t>
            </w:r>
          </w:p>
        </w:tc>
      </w:tr>
      <w:tr w:rsidR="006A793C" w:rsidRPr="00AA4695" w:rsidTr="006A67EC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Создание специального государственного органа по борьбе с коррупцией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6,8%</w:t>
            </w:r>
          </w:p>
        </w:tc>
      </w:tr>
      <w:tr w:rsidR="006A793C" w:rsidRPr="00AA4695" w:rsidTr="006A79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Повышение вознаграждения и социальных гарант</w:t>
            </w:r>
            <w:r>
              <w:rPr>
                <w:color w:val="000000"/>
                <w:lang w:eastAsia="ru-RU"/>
              </w:rPr>
              <w:t>ий государственным и муниципаль</w:t>
            </w:r>
            <w:r w:rsidRPr="00AA4695">
              <w:rPr>
                <w:color w:val="000000"/>
                <w:lang w:eastAsia="ru-RU"/>
              </w:rPr>
              <w:t>ным служащим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6,3%</w:t>
            </w:r>
          </w:p>
        </w:tc>
      </w:tr>
      <w:tr w:rsidR="006A793C" w:rsidRPr="00AA4695" w:rsidTr="006A793C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67EC" w:rsidP="006A793C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Деперсонализация взаимодействия </w:t>
            </w:r>
            <w:r w:rsidR="006A793C" w:rsidRPr="00AA4695">
              <w:rPr>
                <w:color w:val="000000"/>
                <w:lang w:eastAsia="ru-RU"/>
              </w:rPr>
              <w:t>гос</w:t>
            </w:r>
            <w:r>
              <w:rPr>
                <w:color w:val="000000"/>
                <w:lang w:eastAsia="ru-RU"/>
              </w:rPr>
              <w:t>ударственных</w:t>
            </w:r>
            <w:r w:rsidR="006A793C" w:rsidRPr="00AA4695">
              <w:rPr>
                <w:color w:val="000000"/>
                <w:lang w:eastAsia="ru-RU"/>
              </w:rPr>
              <w:t xml:space="preserve"> и муниц</w:t>
            </w:r>
            <w:r>
              <w:rPr>
                <w:color w:val="000000"/>
                <w:lang w:eastAsia="ru-RU"/>
              </w:rPr>
              <w:t>ипальных</w:t>
            </w:r>
            <w:r w:rsidR="006A793C" w:rsidRPr="00AA4695">
              <w:rPr>
                <w:color w:val="000000"/>
                <w:lang w:eastAsia="ru-RU"/>
              </w:rPr>
              <w:t xml:space="preserve"> служащих с гражданами и орг. в рамках создания «электронного правительства»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5,4%</w:t>
            </w:r>
          </w:p>
        </w:tc>
      </w:tr>
      <w:tr w:rsidR="006A793C" w:rsidRPr="00AA4695" w:rsidTr="006A6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Наведение порядка на местах сверху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4,9%</w:t>
            </w:r>
          </w:p>
        </w:tc>
      </w:tr>
      <w:tr w:rsidR="006A793C" w:rsidRPr="00AA4695" w:rsidTr="006A67EC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Массовая пропаганда нетерпимости к коррупции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4,2%</w:t>
            </w:r>
          </w:p>
        </w:tc>
      </w:tr>
      <w:tr w:rsidR="006A793C" w:rsidRPr="00AA4695" w:rsidTr="006A79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Усиление контроля за доходами и расходами граждан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3,7%</w:t>
            </w:r>
          </w:p>
        </w:tc>
      </w:tr>
      <w:tr w:rsidR="006A793C" w:rsidRPr="00AA4695" w:rsidTr="006A793C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3,7%</w:t>
            </w:r>
          </w:p>
        </w:tc>
      </w:tr>
      <w:tr w:rsidR="006A793C" w:rsidRPr="00AA4695" w:rsidTr="006A79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Чёткая регламентация административных процедур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3,1%</w:t>
            </w:r>
          </w:p>
        </w:tc>
      </w:tr>
      <w:tr w:rsidR="006A793C" w:rsidRPr="00AA4695" w:rsidTr="006A793C">
        <w:trPr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0" w:type="dxa"/>
            <w:tcBorders>
              <w:left w:val="none" w:sz="0" w:space="0" w:color="auto"/>
              <w:bottom w:val="none" w:sz="0" w:space="0" w:color="auto"/>
            </w:tcBorders>
            <w:hideMark/>
          </w:tcPr>
          <w:p w:rsidR="006A793C" w:rsidRPr="00AA4695" w:rsidRDefault="006A793C" w:rsidP="006A793C">
            <w:pPr>
              <w:suppressAutoHyphens w:val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Никакие меры не помогут, так как менталитет не изменить</w:t>
            </w:r>
          </w:p>
        </w:tc>
        <w:tc>
          <w:tcPr>
            <w:tcW w:w="1564" w:type="dxa"/>
            <w:hideMark/>
          </w:tcPr>
          <w:p w:rsidR="006A793C" w:rsidRPr="00AA4695" w:rsidRDefault="006A793C" w:rsidP="006A793C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eastAsia="ru-RU"/>
              </w:rPr>
            </w:pPr>
            <w:r w:rsidRPr="00AA4695">
              <w:rPr>
                <w:color w:val="000000"/>
                <w:lang w:eastAsia="ru-RU"/>
              </w:rPr>
              <w:t>1,3%</w:t>
            </w:r>
          </w:p>
        </w:tc>
      </w:tr>
    </w:tbl>
    <w:p w:rsidR="005D1365" w:rsidRDefault="005D1365" w:rsidP="008D72C5">
      <w:pPr>
        <w:spacing w:line="360" w:lineRule="auto"/>
        <w:jc w:val="both"/>
        <w:rPr>
          <w:sz w:val="28"/>
          <w:szCs w:val="28"/>
          <w:highlight w:val="yellow"/>
        </w:rPr>
      </w:pPr>
    </w:p>
    <w:p w:rsidR="00C56DEB" w:rsidRPr="008D72C5" w:rsidRDefault="00C56DEB" w:rsidP="00BA076B">
      <w:pPr>
        <w:spacing w:line="360" w:lineRule="auto"/>
        <w:ind w:firstLine="709"/>
        <w:jc w:val="both"/>
        <w:rPr>
          <w:sz w:val="28"/>
          <w:szCs w:val="28"/>
        </w:rPr>
      </w:pPr>
      <w:r w:rsidRPr="008D72C5">
        <w:rPr>
          <w:sz w:val="28"/>
          <w:szCs w:val="28"/>
        </w:rPr>
        <w:t>В ходе исследования было выявлено, что 57% респондентов опасаются преследования в случае сообщения о коррупции в государственные и муниципальные органы</w:t>
      </w:r>
      <w:r w:rsidR="008D72C5" w:rsidRPr="008D72C5">
        <w:rPr>
          <w:sz w:val="28"/>
          <w:szCs w:val="28"/>
        </w:rPr>
        <w:t xml:space="preserve"> (рис. 33).</w:t>
      </w:r>
    </w:p>
    <w:p w:rsidR="005D1365" w:rsidRPr="005D1365" w:rsidRDefault="001D5D72" w:rsidP="00BA076B">
      <w:pPr>
        <w:spacing w:line="360" w:lineRule="auto"/>
        <w:ind w:firstLine="709"/>
        <w:jc w:val="center"/>
        <w:rPr>
          <w:sz w:val="28"/>
          <w:szCs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B8A426A" wp14:editId="1128DD2C">
            <wp:extent cx="4572000" cy="2743200"/>
            <wp:effectExtent l="0" t="0" r="0" b="0"/>
            <wp:docPr id="63" name="Диаграмма 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:rsidR="005D1365" w:rsidRPr="00C56DEB" w:rsidRDefault="00C56DEB" w:rsidP="00BA076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C56DEB">
        <w:rPr>
          <w:b/>
          <w:sz w:val="28"/>
          <w:szCs w:val="28"/>
        </w:rPr>
        <w:t>Рис. 33</w:t>
      </w:r>
      <w:r w:rsidR="005D1365" w:rsidRPr="00C56DEB">
        <w:rPr>
          <w:b/>
          <w:sz w:val="28"/>
          <w:szCs w:val="28"/>
        </w:rPr>
        <w:t>. Опасение в случае сообщения о коррупции в государственные и муниципальные органы</w:t>
      </w:r>
    </w:p>
    <w:p w:rsidR="005D1365" w:rsidRPr="005D1365" w:rsidRDefault="005D1365" w:rsidP="00BA076B">
      <w:pPr>
        <w:spacing w:line="360" w:lineRule="auto"/>
        <w:ind w:firstLine="709"/>
        <w:jc w:val="center"/>
        <w:rPr>
          <w:b/>
          <w:sz w:val="28"/>
          <w:szCs w:val="28"/>
          <w:highlight w:val="yellow"/>
        </w:rPr>
      </w:pPr>
    </w:p>
    <w:p w:rsidR="002103EC" w:rsidRPr="005D1365" w:rsidRDefault="002103EC" w:rsidP="00BA076B">
      <w:pPr>
        <w:spacing w:line="360" w:lineRule="auto"/>
        <w:ind w:firstLine="709"/>
        <w:contextualSpacing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В ходе исследования было выявлено положительное отношение к возможности получения вознаграждения за сообщение о факте коррупции в государственном или муниципальном органе – так считают 31,3% опрошенных. 18,1% отметили свою отрицательную позицию к возможному вознаграждению </w:t>
      </w:r>
      <w:r w:rsidRPr="008D72C5">
        <w:rPr>
          <w:sz w:val="28"/>
          <w:szCs w:val="28"/>
        </w:rPr>
        <w:t>(рис.34).</w:t>
      </w:r>
    </w:p>
    <w:p w:rsidR="005D1365" w:rsidRPr="005D1365" w:rsidRDefault="008D72C5" w:rsidP="00BA076B">
      <w:pPr>
        <w:spacing w:line="360" w:lineRule="auto"/>
        <w:ind w:firstLine="709"/>
        <w:jc w:val="center"/>
        <w:rPr>
          <w:b/>
          <w:sz w:val="28"/>
          <w:szCs w:val="28"/>
          <w:highlight w:val="yellow"/>
        </w:rPr>
      </w:pPr>
      <w:r>
        <w:rPr>
          <w:noProof/>
          <w:lang w:eastAsia="ru-RU"/>
        </w:rPr>
        <w:drawing>
          <wp:inline distT="0" distB="0" distL="0" distR="0" wp14:anchorId="0504EBC1" wp14:editId="0E93B464">
            <wp:extent cx="4572000" cy="2743200"/>
            <wp:effectExtent l="0" t="0" r="0" b="0"/>
            <wp:docPr id="64" name="Диаграмма 6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5D1365" w:rsidRPr="008D72C5" w:rsidRDefault="008D72C5" w:rsidP="00BA076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8D72C5">
        <w:rPr>
          <w:b/>
          <w:sz w:val="28"/>
          <w:szCs w:val="28"/>
        </w:rPr>
        <w:t>Рис. 34</w:t>
      </w:r>
      <w:r w:rsidR="005D1365" w:rsidRPr="008D72C5">
        <w:rPr>
          <w:b/>
          <w:sz w:val="28"/>
          <w:szCs w:val="28"/>
        </w:rPr>
        <w:t>. Отношение к возможности получения вознаграждения за сообщение о факте коррупции в госуд</w:t>
      </w:r>
      <w:r>
        <w:rPr>
          <w:b/>
          <w:sz w:val="28"/>
          <w:szCs w:val="28"/>
        </w:rPr>
        <w:t>арственном/муниципальном органе</w:t>
      </w:r>
    </w:p>
    <w:p w:rsidR="005D1365" w:rsidRPr="005D1365" w:rsidRDefault="005D1365" w:rsidP="00BA076B">
      <w:pPr>
        <w:pStyle w:val="af7"/>
        <w:spacing w:line="360" w:lineRule="auto"/>
        <w:ind w:left="0" w:firstLine="709"/>
        <w:jc w:val="both"/>
        <w:rPr>
          <w:sz w:val="28"/>
          <w:highlight w:val="yellow"/>
        </w:rPr>
      </w:pPr>
    </w:p>
    <w:p w:rsidR="00907B49" w:rsidRDefault="00907B49" w:rsidP="00BA076B">
      <w:pPr>
        <w:pStyle w:val="1"/>
        <w:spacing w:line="360" w:lineRule="auto"/>
        <w:ind w:left="0" w:firstLine="709"/>
        <w:jc w:val="both"/>
        <w:rPr>
          <w:sz w:val="28"/>
          <w:szCs w:val="28"/>
        </w:rPr>
      </w:pPr>
      <w:bookmarkStart w:id="21" w:name="_Toc499309829"/>
      <w:r>
        <w:rPr>
          <w:sz w:val="28"/>
          <w:szCs w:val="28"/>
        </w:rPr>
        <w:br w:type="page"/>
      </w:r>
    </w:p>
    <w:p w:rsidR="005D1365" w:rsidRPr="00F43C44" w:rsidRDefault="005D1365" w:rsidP="00BA076B">
      <w:pPr>
        <w:pStyle w:val="1"/>
        <w:spacing w:line="360" w:lineRule="auto"/>
        <w:ind w:left="0" w:firstLine="709"/>
        <w:jc w:val="both"/>
        <w:rPr>
          <w:b w:val="0"/>
          <w:sz w:val="28"/>
          <w:szCs w:val="28"/>
        </w:rPr>
      </w:pPr>
      <w:bookmarkStart w:id="22" w:name="_Toc530750921"/>
      <w:r w:rsidRPr="00F43C44">
        <w:rPr>
          <w:sz w:val="28"/>
          <w:szCs w:val="28"/>
        </w:rPr>
        <w:t>3. Результаты глубинных интервью</w:t>
      </w:r>
      <w:bookmarkEnd w:id="21"/>
      <w:bookmarkEnd w:id="22"/>
    </w:p>
    <w:p w:rsidR="005D1365" w:rsidRPr="00F43C44" w:rsidRDefault="005D1365" w:rsidP="00BA076B">
      <w:pPr>
        <w:pStyle w:val="1"/>
        <w:spacing w:line="360" w:lineRule="auto"/>
        <w:ind w:left="0" w:firstLine="709"/>
        <w:jc w:val="left"/>
        <w:rPr>
          <w:b w:val="0"/>
          <w:sz w:val="28"/>
          <w:szCs w:val="28"/>
        </w:rPr>
      </w:pPr>
      <w:bookmarkStart w:id="23" w:name="_Toc499309830"/>
      <w:bookmarkStart w:id="24" w:name="_Toc530750922"/>
      <w:r w:rsidRPr="00F43C44">
        <w:rPr>
          <w:sz w:val="28"/>
          <w:szCs w:val="28"/>
        </w:rPr>
        <w:t>3.1. Оценка уровня коррупции</w:t>
      </w:r>
      <w:bookmarkEnd w:id="23"/>
      <w:bookmarkEnd w:id="24"/>
    </w:p>
    <w:p w:rsidR="00A4349A" w:rsidRPr="00F43C44" w:rsidRDefault="00A4349A" w:rsidP="002B43AF">
      <w:pPr>
        <w:ind w:firstLine="709"/>
        <w:rPr>
          <w:highlight w:val="yellow"/>
        </w:rPr>
      </w:pPr>
    </w:p>
    <w:p w:rsidR="009A73D8" w:rsidRPr="00DF3366" w:rsidRDefault="00DF3366" w:rsidP="00F43C44">
      <w:pPr>
        <w:spacing w:line="360" w:lineRule="auto"/>
        <w:ind w:firstLine="709"/>
        <w:jc w:val="both"/>
        <w:rPr>
          <w:sz w:val="28"/>
          <w:szCs w:val="28"/>
        </w:rPr>
      </w:pPr>
      <w:r w:rsidRPr="00DF3366">
        <w:rPr>
          <w:sz w:val="28"/>
          <w:szCs w:val="28"/>
        </w:rPr>
        <w:t>Ре</w:t>
      </w:r>
      <w:r>
        <w:rPr>
          <w:sz w:val="28"/>
          <w:szCs w:val="28"/>
        </w:rPr>
        <w:t>зультаты экспертных интервью по</w:t>
      </w:r>
      <w:r w:rsidR="005C4E84">
        <w:rPr>
          <w:sz w:val="28"/>
          <w:szCs w:val="28"/>
        </w:rPr>
        <w:t>казали, что мнения населения НАО</w:t>
      </w:r>
      <w:r>
        <w:rPr>
          <w:sz w:val="28"/>
          <w:szCs w:val="28"/>
        </w:rPr>
        <w:t xml:space="preserve"> расходятся. </w:t>
      </w:r>
      <w:r w:rsidR="005C4E84">
        <w:rPr>
          <w:sz w:val="28"/>
          <w:szCs w:val="28"/>
        </w:rPr>
        <w:t>Так, часть экспертов склонна отмечать, что уровень коррупции в Ненецком АО за последний год снизился</w:t>
      </w:r>
      <w:r w:rsidR="00E8621E">
        <w:rPr>
          <w:sz w:val="28"/>
          <w:szCs w:val="28"/>
        </w:rPr>
        <w:t xml:space="preserve">, как и в России в целом. Свое мнение респонденты аргументируют тем, что </w:t>
      </w:r>
      <w:r w:rsidR="004A2F7B">
        <w:rPr>
          <w:sz w:val="28"/>
          <w:szCs w:val="28"/>
        </w:rPr>
        <w:t xml:space="preserve">стало намного меньше коррупционных случаев, по сравнению с предыдущим годом. </w:t>
      </w:r>
    </w:p>
    <w:p w:rsidR="005C4E84" w:rsidRPr="004A2F7B" w:rsidRDefault="005C4E84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4A2F7B">
        <w:rPr>
          <w:i/>
          <w:sz w:val="28"/>
          <w:szCs w:val="28"/>
        </w:rPr>
        <w:t>«Затрудняюсь ответить, уменьшился, низкий».</w:t>
      </w:r>
    </w:p>
    <w:p w:rsidR="005C4E84" w:rsidRPr="004A2F7B" w:rsidRDefault="005C4E84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4A2F7B">
        <w:rPr>
          <w:i/>
          <w:sz w:val="28"/>
          <w:szCs w:val="28"/>
        </w:rPr>
        <w:t>«Ну учитывая, что меньше коррупционных скандалов стало, то, наверное, уменьшилось».</w:t>
      </w:r>
    </w:p>
    <w:p w:rsidR="00E8621E" w:rsidRPr="004A2F7B" w:rsidRDefault="00E8621E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4A2F7B">
        <w:rPr>
          <w:i/>
          <w:sz w:val="28"/>
          <w:szCs w:val="28"/>
        </w:rPr>
        <w:t>«В принципе все не плохо, относительно России в целом. У нас уровень не хуже, чем везде. Я считаю уровень даже снизился, стало меньше случаев коррупции».</w:t>
      </w:r>
    </w:p>
    <w:p w:rsidR="004A2F7B" w:rsidRPr="004A2F7B" w:rsidRDefault="004A2F7B" w:rsidP="00F43C44">
      <w:pPr>
        <w:spacing w:line="360" w:lineRule="auto"/>
        <w:ind w:firstLine="709"/>
        <w:jc w:val="both"/>
        <w:rPr>
          <w:i/>
          <w:sz w:val="28"/>
          <w:szCs w:val="28"/>
          <w:highlight w:val="yellow"/>
        </w:rPr>
      </w:pPr>
      <w:r w:rsidRPr="004A2F7B">
        <w:rPr>
          <w:i/>
          <w:sz w:val="28"/>
          <w:szCs w:val="28"/>
        </w:rPr>
        <w:t>«Значительно улучшилось».</w:t>
      </w:r>
    </w:p>
    <w:p w:rsidR="00F43C44" w:rsidRDefault="00F43C44" w:rsidP="00F43C44">
      <w:pPr>
        <w:spacing w:line="360" w:lineRule="auto"/>
        <w:ind w:firstLine="709"/>
        <w:jc w:val="both"/>
        <w:rPr>
          <w:i/>
          <w:sz w:val="28"/>
          <w:szCs w:val="28"/>
          <w:highlight w:val="yellow"/>
        </w:rPr>
      </w:pPr>
    </w:p>
    <w:p w:rsidR="009B4967" w:rsidRDefault="009B4967" w:rsidP="00F43C44">
      <w:pPr>
        <w:spacing w:line="360" w:lineRule="auto"/>
        <w:ind w:firstLine="709"/>
        <w:jc w:val="both"/>
        <w:rPr>
          <w:sz w:val="28"/>
          <w:szCs w:val="28"/>
        </w:rPr>
      </w:pPr>
      <w:r w:rsidRPr="009B4967">
        <w:rPr>
          <w:sz w:val="28"/>
          <w:szCs w:val="28"/>
        </w:rPr>
        <w:t xml:space="preserve">Другая, большая часть экспертов, говорит о том, что </w:t>
      </w:r>
      <w:r>
        <w:rPr>
          <w:sz w:val="28"/>
          <w:szCs w:val="28"/>
        </w:rPr>
        <w:t xml:space="preserve">уровень коррупции, как в России, так и в НАО остался на прежнем уровне и не претерпел никаких изменений. </w:t>
      </w:r>
      <w:r w:rsidR="008C1E80">
        <w:rPr>
          <w:sz w:val="28"/>
          <w:szCs w:val="28"/>
        </w:rPr>
        <w:t xml:space="preserve">Однако, эксперты склонны делать вывод о том, что уровень коррупции в НАО значительно ниже, чем в </w:t>
      </w:r>
      <w:r w:rsidR="00E1578F">
        <w:rPr>
          <w:sz w:val="28"/>
          <w:szCs w:val="28"/>
        </w:rPr>
        <w:t xml:space="preserve">других регионах России, связано это с тем, что субъект труднодоступный и малонаселенный. </w:t>
      </w:r>
    </w:p>
    <w:p w:rsidR="008C1E80" w:rsidRDefault="008C1E80" w:rsidP="00F43C44">
      <w:pPr>
        <w:spacing w:line="360" w:lineRule="auto"/>
        <w:ind w:firstLine="709"/>
        <w:jc w:val="both"/>
        <w:rPr>
          <w:sz w:val="28"/>
          <w:szCs w:val="28"/>
        </w:rPr>
      </w:pPr>
    </w:p>
    <w:p w:rsidR="009B4967" w:rsidRPr="00FE2371" w:rsidRDefault="008C1E80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FE2371">
        <w:rPr>
          <w:i/>
          <w:sz w:val="28"/>
          <w:szCs w:val="28"/>
        </w:rPr>
        <w:t>«Уровень коррупции практически не изменился по России. В нашем округе также не изменился. Считаю, что он остался на том же уровне. Но по сравнению с другими регионами России уровень коррупции В НАО, считаю, что низкий, низкий, поскольку субъект наш труднодоступный и малонаселенный».</w:t>
      </w:r>
    </w:p>
    <w:p w:rsidR="008C1E80" w:rsidRPr="00FE2371" w:rsidRDefault="008C1E80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FE2371">
        <w:rPr>
          <w:i/>
          <w:sz w:val="28"/>
          <w:szCs w:val="28"/>
        </w:rPr>
        <w:t>«Значит в России уровень коррупции за последний год не изменился. Также и не изменился уровень коррупции в НАО. По сравнению с другими регионами России, я считаю, что уровень коррупции в НАО очень низкий».</w:t>
      </w:r>
    </w:p>
    <w:p w:rsidR="00E1578F" w:rsidRPr="00FE2371" w:rsidRDefault="00E1578F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FE2371">
        <w:rPr>
          <w:i/>
          <w:sz w:val="28"/>
          <w:szCs w:val="28"/>
        </w:rPr>
        <w:t>«Я считаю, что он не потерпел никаких изменений, уровень коррупции в России. В плане НАО могу сказать, что уровень немного снизился, но это я со своей точки зрения говорю. Сравнивая уровень России и НАО, скорее в НАО ниже уровень коррупции, так как есть у нас регионы, которые прославились высоким уровнем».</w:t>
      </w:r>
    </w:p>
    <w:p w:rsidR="00FE2371" w:rsidRPr="00FE2371" w:rsidRDefault="00FE2371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FE2371">
        <w:rPr>
          <w:i/>
          <w:sz w:val="28"/>
          <w:szCs w:val="28"/>
        </w:rPr>
        <w:t>«Не изменился ни в России, ни в НАО, ни в городе».</w:t>
      </w:r>
    </w:p>
    <w:p w:rsidR="00FE2371" w:rsidRPr="00FE2371" w:rsidRDefault="00FE2371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FE2371">
        <w:rPr>
          <w:i/>
          <w:sz w:val="28"/>
          <w:szCs w:val="28"/>
        </w:rPr>
        <w:t>«Я думаю, что он остался на прежнем уровне. Ничего не изменилось в худшую сторону по крайней мере, есть даже позитивные сдвиги».</w:t>
      </w:r>
    </w:p>
    <w:p w:rsidR="00FE2371" w:rsidRDefault="00FE2371" w:rsidP="00F43C44">
      <w:pPr>
        <w:spacing w:line="360" w:lineRule="auto"/>
        <w:ind w:firstLine="709"/>
        <w:jc w:val="both"/>
        <w:rPr>
          <w:sz w:val="28"/>
          <w:szCs w:val="28"/>
        </w:rPr>
      </w:pPr>
    </w:p>
    <w:p w:rsidR="00FE2371" w:rsidRDefault="00FE2371" w:rsidP="00F43C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Показательно, что лишь 3 эксперта говорят о </w:t>
      </w:r>
      <w:r w:rsidR="00DF1A18">
        <w:rPr>
          <w:sz w:val="28"/>
          <w:szCs w:val="28"/>
        </w:rPr>
        <w:t xml:space="preserve">повышении уровня коррупции в России и в НАО. Связан данный факт, по мнению респондентов, с безнаказанностью и осторожным отношением людей. </w:t>
      </w:r>
    </w:p>
    <w:p w:rsidR="00FE2371" w:rsidRPr="00DF1A18" w:rsidRDefault="00FE2371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F1A18">
        <w:rPr>
          <w:i/>
          <w:sz w:val="28"/>
          <w:szCs w:val="28"/>
        </w:rPr>
        <w:t>«Уровень коррупции вырос, как в России, так и в НАО. Это все от безнаказанности, люди боятся обращаться в инстанции, соответствующие, не хотят стукачить, так сказать. Поэтому у нас все хуже и хуже».</w:t>
      </w:r>
    </w:p>
    <w:p w:rsidR="00FE2371" w:rsidRPr="00DF1A18" w:rsidRDefault="00FE2371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F1A18">
        <w:rPr>
          <w:i/>
          <w:sz w:val="28"/>
          <w:szCs w:val="28"/>
        </w:rPr>
        <w:t xml:space="preserve">«Очень слабо. В НАО скорее даже усилился. Если сравнивать Россию с </w:t>
      </w:r>
      <w:r w:rsidR="00DF1A18" w:rsidRPr="00DF1A18">
        <w:rPr>
          <w:i/>
          <w:sz w:val="28"/>
          <w:szCs w:val="28"/>
        </w:rPr>
        <w:t>НА</w:t>
      </w:r>
      <w:r w:rsidRPr="00DF1A18">
        <w:rPr>
          <w:i/>
          <w:sz w:val="28"/>
          <w:szCs w:val="28"/>
        </w:rPr>
        <w:t>О - то уровень примерно одинаковый».</w:t>
      </w:r>
    </w:p>
    <w:p w:rsidR="00FE2371" w:rsidRPr="00DF1A18" w:rsidRDefault="00DF1A18" w:rsidP="00F43C44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DF1A18">
        <w:rPr>
          <w:i/>
          <w:sz w:val="28"/>
          <w:szCs w:val="28"/>
        </w:rPr>
        <w:t>«В НАО вырос. В общем, в России ничего не изменилось».</w:t>
      </w:r>
    </w:p>
    <w:p w:rsidR="00FE2371" w:rsidRDefault="00FE2371" w:rsidP="00F43C44">
      <w:pPr>
        <w:spacing w:line="360" w:lineRule="auto"/>
        <w:ind w:firstLine="709"/>
        <w:jc w:val="both"/>
        <w:rPr>
          <w:sz w:val="28"/>
          <w:szCs w:val="28"/>
        </w:rPr>
      </w:pPr>
    </w:p>
    <w:p w:rsidR="00DF1A18" w:rsidRDefault="00DF1A18" w:rsidP="00F43C4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стоит отметить, что один из опрошенных говорит о том, что </w:t>
      </w:r>
      <w:r w:rsidR="00F326C2">
        <w:rPr>
          <w:sz w:val="28"/>
          <w:szCs w:val="28"/>
        </w:rPr>
        <w:t xml:space="preserve">оценивать уровень коррупции очень сложно, в связи с недостатком правдивой информации. </w:t>
      </w:r>
    </w:p>
    <w:p w:rsidR="00DF1A18" w:rsidRPr="00F326C2" w:rsidRDefault="00DF1A18" w:rsidP="00DF1A18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F326C2">
        <w:rPr>
          <w:i/>
          <w:sz w:val="28"/>
          <w:szCs w:val="28"/>
        </w:rPr>
        <w:t>«Трудно оценить, когда не знаешь правдивых данных изначально».</w:t>
      </w:r>
    </w:p>
    <w:p w:rsidR="00DF1A18" w:rsidRPr="009B4967" w:rsidRDefault="00DF1A18" w:rsidP="00DF1A18">
      <w:pPr>
        <w:spacing w:line="360" w:lineRule="auto"/>
        <w:ind w:firstLine="709"/>
        <w:jc w:val="both"/>
        <w:rPr>
          <w:sz w:val="28"/>
          <w:szCs w:val="28"/>
        </w:rPr>
      </w:pPr>
    </w:p>
    <w:p w:rsidR="00F43C44" w:rsidRPr="00DF1A18" w:rsidRDefault="00F43C44" w:rsidP="009B4967">
      <w:pPr>
        <w:pStyle w:val="1"/>
        <w:tabs>
          <w:tab w:val="clear" w:pos="432"/>
          <w:tab w:val="num" w:pos="0"/>
        </w:tabs>
        <w:spacing w:line="360" w:lineRule="auto"/>
        <w:ind w:left="0" w:firstLine="709"/>
        <w:jc w:val="left"/>
        <w:rPr>
          <w:b w:val="0"/>
          <w:sz w:val="28"/>
          <w:szCs w:val="28"/>
        </w:rPr>
      </w:pPr>
      <w:bookmarkStart w:id="25" w:name="_Toc499309831"/>
      <w:bookmarkStart w:id="26" w:name="_Toc530750923"/>
      <w:r w:rsidRPr="00DF1A18">
        <w:rPr>
          <w:sz w:val="28"/>
          <w:szCs w:val="28"/>
        </w:rPr>
        <w:t>3.2.  Сферы наибольшего распространения коррупции</w:t>
      </w:r>
      <w:bookmarkEnd w:id="25"/>
      <w:bookmarkEnd w:id="26"/>
    </w:p>
    <w:p w:rsidR="00F43C44" w:rsidRPr="00F43C44" w:rsidRDefault="00F43C44" w:rsidP="00F43C44">
      <w:pPr>
        <w:spacing w:line="360" w:lineRule="auto"/>
        <w:ind w:firstLine="709"/>
        <w:jc w:val="both"/>
        <w:rPr>
          <w:b/>
          <w:sz w:val="28"/>
          <w:szCs w:val="28"/>
          <w:highlight w:val="yellow"/>
        </w:rPr>
      </w:pPr>
    </w:p>
    <w:p w:rsidR="00F326C2" w:rsidRDefault="000866F9" w:rsidP="00F43C4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Касательно сфер, где наиболее распространена коррупция, эксперты склонны выделять следующие</w:t>
      </w:r>
      <w:r w:rsidR="00DB24D1">
        <w:rPr>
          <w:sz w:val="28"/>
          <w:szCs w:val="28"/>
        </w:rPr>
        <w:t xml:space="preserve"> сферы</w:t>
      </w:r>
      <w:r>
        <w:rPr>
          <w:sz w:val="28"/>
          <w:szCs w:val="28"/>
        </w:rPr>
        <w:t>:</w:t>
      </w:r>
    </w:p>
    <w:p w:rsidR="000866F9" w:rsidRDefault="000866F9" w:rsidP="001A798E">
      <w:pPr>
        <w:pStyle w:val="af7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Сфера строительства;</w:t>
      </w:r>
    </w:p>
    <w:p w:rsidR="000866F9" w:rsidRDefault="000866F9" w:rsidP="001A798E">
      <w:pPr>
        <w:pStyle w:val="af7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Органы власти</w:t>
      </w:r>
      <w:r w:rsidR="00DB24D1">
        <w:rPr>
          <w:sz w:val="28"/>
          <w:szCs w:val="28"/>
        </w:rPr>
        <w:t>;</w:t>
      </w:r>
    </w:p>
    <w:p w:rsidR="000866F9" w:rsidRDefault="000866F9" w:rsidP="001A798E">
      <w:pPr>
        <w:pStyle w:val="af7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сфера;</w:t>
      </w:r>
    </w:p>
    <w:p w:rsidR="000866F9" w:rsidRDefault="000866F9" w:rsidP="001A798E">
      <w:pPr>
        <w:pStyle w:val="af7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Сфера образования;</w:t>
      </w:r>
    </w:p>
    <w:p w:rsidR="000866F9" w:rsidRPr="000866F9" w:rsidRDefault="00DB24D1" w:rsidP="001A798E">
      <w:pPr>
        <w:pStyle w:val="af7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Медицинская сфера.</w:t>
      </w:r>
    </w:p>
    <w:p w:rsidR="000866F9" w:rsidRDefault="000866F9" w:rsidP="00F43C4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0866F9" w:rsidRPr="00DB24D1" w:rsidRDefault="000866F9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DB24D1">
        <w:rPr>
          <w:i/>
          <w:sz w:val="28"/>
          <w:szCs w:val="28"/>
        </w:rPr>
        <w:t>«Полагаю, что коррупция более распространена в экономической сфере гражданского общества среди, понятно, что работающего населения, работающего, руководящего состава, начальства и в сферах строительства, образования, здравоохранения вот более распространена».</w:t>
      </w:r>
    </w:p>
    <w:p w:rsidR="000866F9" w:rsidRPr="00DB24D1" w:rsidRDefault="00C24476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DB24D1">
        <w:rPr>
          <w:i/>
          <w:sz w:val="28"/>
          <w:szCs w:val="28"/>
        </w:rPr>
        <w:t>«Коррупция больше всего распространена в сфере финансов. Так как основные денежные средства именно проходят через сферу финансов, и поэтому это более коррумпированная сфера».</w:t>
      </w:r>
    </w:p>
    <w:p w:rsidR="00C24476" w:rsidRPr="00DB24D1" w:rsidRDefault="00C24476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DB24D1">
        <w:rPr>
          <w:i/>
          <w:sz w:val="28"/>
          <w:szCs w:val="28"/>
        </w:rPr>
        <w:t>«Я думаю, что в сфере строительства».</w:t>
      </w:r>
    </w:p>
    <w:p w:rsidR="00C24476" w:rsidRPr="00DB24D1" w:rsidRDefault="00C24476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DB24D1">
        <w:rPr>
          <w:i/>
          <w:sz w:val="28"/>
          <w:szCs w:val="28"/>
        </w:rPr>
        <w:t>«Строительство, наверное, образование. Во-первых, средства массовой информации в последнее время очень много на эту тему дают информации, интернет, знакомые сталкивались непосредственно».</w:t>
      </w:r>
    </w:p>
    <w:p w:rsidR="00C24476" w:rsidRPr="00DB24D1" w:rsidRDefault="00C24476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DB24D1">
        <w:rPr>
          <w:i/>
          <w:sz w:val="28"/>
          <w:szCs w:val="28"/>
        </w:rPr>
        <w:t>«Органы власти, строительство, медицина».</w:t>
      </w:r>
    </w:p>
    <w:p w:rsidR="00C24476" w:rsidRPr="00DB24D1" w:rsidRDefault="00C24476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DB24D1">
        <w:rPr>
          <w:i/>
          <w:sz w:val="28"/>
          <w:szCs w:val="28"/>
        </w:rPr>
        <w:t>«Бюджетная сфера».</w:t>
      </w:r>
    </w:p>
    <w:p w:rsidR="000866F9" w:rsidRPr="00DB24D1" w:rsidRDefault="00DB24D1" w:rsidP="00F43C44">
      <w:pPr>
        <w:spacing w:line="360" w:lineRule="auto"/>
        <w:ind w:firstLine="708"/>
        <w:jc w:val="both"/>
        <w:rPr>
          <w:i/>
          <w:sz w:val="28"/>
          <w:szCs w:val="28"/>
          <w:highlight w:val="yellow"/>
        </w:rPr>
      </w:pPr>
      <w:r w:rsidRPr="00DB24D1">
        <w:rPr>
          <w:i/>
          <w:sz w:val="28"/>
          <w:szCs w:val="28"/>
        </w:rPr>
        <w:t>«В экономике, власти, медицине».</w:t>
      </w:r>
    </w:p>
    <w:p w:rsidR="00F43C44" w:rsidRDefault="00F43C44" w:rsidP="00DB24D1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DB24D1" w:rsidRDefault="00DB24D1" w:rsidP="00DB24D1">
      <w:pPr>
        <w:spacing w:line="360" w:lineRule="auto"/>
        <w:ind w:firstLine="709"/>
        <w:jc w:val="both"/>
        <w:rPr>
          <w:sz w:val="28"/>
          <w:szCs w:val="28"/>
        </w:rPr>
      </w:pPr>
      <w:r w:rsidRPr="00DB24D1">
        <w:rPr>
          <w:sz w:val="28"/>
          <w:szCs w:val="28"/>
        </w:rPr>
        <w:t>Несколькими экспертами было отмечено, что коррупция присутс</w:t>
      </w:r>
      <w:r>
        <w:rPr>
          <w:sz w:val="28"/>
          <w:szCs w:val="28"/>
        </w:rPr>
        <w:t xml:space="preserve">твует во всех сферах, однако также говорится и о том, что по данному направлению ведется большой спектр работ. </w:t>
      </w:r>
    </w:p>
    <w:p w:rsidR="00DB24D1" w:rsidRPr="00E76E83" w:rsidRDefault="00DB24D1" w:rsidP="00DB24D1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E76E83">
        <w:rPr>
          <w:i/>
          <w:sz w:val="28"/>
          <w:szCs w:val="28"/>
        </w:rPr>
        <w:t>«В принципе, во всех».</w:t>
      </w:r>
    </w:p>
    <w:p w:rsidR="00DB24D1" w:rsidRPr="00E76E83" w:rsidRDefault="00E76E83" w:rsidP="00DB24D1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E76E83">
        <w:rPr>
          <w:i/>
          <w:sz w:val="28"/>
          <w:szCs w:val="28"/>
        </w:rPr>
        <w:t>«Везде есть немного, но ведутся работы».</w:t>
      </w:r>
    </w:p>
    <w:p w:rsidR="00DB24D1" w:rsidRDefault="00DB24D1" w:rsidP="00E76E83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:rsidR="00E76E83" w:rsidRDefault="00E76E83" w:rsidP="00E76E83">
      <w:pPr>
        <w:spacing w:line="360" w:lineRule="auto"/>
        <w:ind w:firstLine="709"/>
        <w:jc w:val="both"/>
        <w:rPr>
          <w:sz w:val="28"/>
          <w:szCs w:val="28"/>
        </w:rPr>
      </w:pPr>
      <w:r w:rsidRPr="00E76E83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значимое число экспертов отмечают, что уровень коррупции зависит не от сфер, а от самих людей, от их человеческих факторов, принципов и установок. </w:t>
      </w:r>
    </w:p>
    <w:p w:rsidR="00E76E83" w:rsidRDefault="00E76E83" w:rsidP="00E76E83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E76E83">
        <w:rPr>
          <w:i/>
          <w:sz w:val="28"/>
          <w:szCs w:val="28"/>
        </w:rPr>
        <w:t>«Во всех он есть, тут вопрос не в секторах, а в человеческих качествах. Кто-то готов взять и дать взятку, а кто-то нет».</w:t>
      </w:r>
    </w:p>
    <w:p w:rsidR="00E76E83" w:rsidRDefault="00E76E83" w:rsidP="00E76E83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Pr="00E76E83">
        <w:rPr>
          <w:i/>
          <w:sz w:val="28"/>
          <w:szCs w:val="28"/>
        </w:rPr>
        <w:t>Коррумпированы все области, все ведь зависит от самого человека</w:t>
      </w:r>
      <w:r>
        <w:rPr>
          <w:i/>
          <w:sz w:val="28"/>
          <w:szCs w:val="28"/>
        </w:rPr>
        <w:t>»</w:t>
      </w:r>
      <w:r w:rsidRPr="00E76E83">
        <w:rPr>
          <w:i/>
          <w:sz w:val="28"/>
          <w:szCs w:val="28"/>
        </w:rPr>
        <w:t>.</w:t>
      </w:r>
    </w:p>
    <w:p w:rsidR="00E76E83" w:rsidRPr="00E76E83" w:rsidRDefault="00E76E83" w:rsidP="00E76E83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Pr="00E76E83">
        <w:rPr>
          <w:i/>
          <w:sz w:val="28"/>
          <w:szCs w:val="28"/>
        </w:rPr>
        <w:t>Во всех, тут все зависит от людей</w:t>
      </w:r>
      <w:r>
        <w:rPr>
          <w:i/>
          <w:sz w:val="28"/>
          <w:szCs w:val="28"/>
        </w:rPr>
        <w:t>».</w:t>
      </w:r>
    </w:p>
    <w:p w:rsidR="00E76E83" w:rsidRPr="00F43C44" w:rsidRDefault="00E76E83" w:rsidP="00F43C44">
      <w:pPr>
        <w:spacing w:line="360" w:lineRule="auto"/>
        <w:jc w:val="both"/>
        <w:rPr>
          <w:i/>
          <w:sz w:val="28"/>
          <w:szCs w:val="28"/>
          <w:highlight w:val="yellow"/>
        </w:rPr>
      </w:pPr>
    </w:p>
    <w:p w:rsidR="00F43C44" w:rsidRPr="00E76E83" w:rsidRDefault="00F43C44" w:rsidP="000866F9">
      <w:pPr>
        <w:pStyle w:val="1"/>
        <w:tabs>
          <w:tab w:val="clear" w:pos="432"/>
          <w:tab w:val="num" w:pos="709"/>
        </w:tabs>
        <w:spacing w:line="360" w:lineRule="auto"/>
        <w:ind w:left="0" w:firstLine="709"/>
        <w:jc w:val="both"/>
        <w:rPr>
          <w:rFonts w:eastAsia="Calibri"/>
          <w:b w:val="0"/>
          <w:sz w:val="28"/>
          <w:szCs w:val="28"/>
        </w:rPr>
      </w:pPr>
      <w:bookmarkStart w:id="27" w:name="_Toc499309832"/>
      <w:bookmarkStart w:id="28" w:name="_Toc530750924"/>
      <w:r w:rsidRPr="00E76E83">
        <w:rPr>
          <w:sz w:val="28"/>
          <w:szCs w:val="28"/>
        </w:rPr>
        <w:t xml:space="preserve">3.3. Удовлетворенность результатами борьбы с коррупцией </w:t>
      </w:r>
      <w:r w:rsidRPr="00E76E83">
        <w:rPr>
          <w:rFonts w:eastAsia="Calibri"/>
          <w:sz w:val="28"/>
          <w:szCs w:val="28"/>
        </w:rPr>
        <w:t>в различных сферах общественной жизни</w:t>
      </w:r>
      <w:bookmarkEnd w:id="27"/>
      <w:bookmarkEnd w:id="28"/>
    </w:p>
    <w:p w:rsidR="00F43C44" w:rsidRPr="00F43C44" w:rsidRDefault="00F43C44" w:rsidP="00F43C44">
      <w:pPr>
        <w:spacing w:line="360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43C44" w:rsidRPr="00D046E1" w:rsidRDefault="00F43C44" w:rsidP="00F43C44">
      <w:pPr>
        <w:spacing w:line="360" w:lineRule="auto"/>
        <w:ind w:firstLine="708"/>
        <w:jc w:val="both"/>
        <w:rPr>
          <w:sz w:val="28"/>
          <w:szCs w:val="28"/>
        </w:rPr>
      </w:pPr>
      <w:r w:rsidRPr="00D046E1">
        <w:rPr>
          <w:sz w:val="28"/>
          <w:szCs w:val="28"/>
        </w:rPr>
        <w:t xml:space="preserve">Относительно удовлетворенности результатами борьбы с коррупцией в различных сферах общественной жизни мнения респондентов разделились. </w:t>
      </w:r>
    </w:p>
    <w:p w:rsidR="00D046E1" w:rsidRPr="00D046E1" w:rsidRDefault="00D046E1" w:rsidP="00F43C44">
      <w:pPr>
        <w:spacing w:line="360" w:lineRule="auto"/>
        <w:ind w:firstLine="708"/>
        <w:jc w:val="both"/>
        <w:rPr>
          <w:sz w:val="28"/>
          <w:szCs w:val="28"/>
        </w:rPr>
      </w:pPr>
      <w:r w:rsidRPr="00D046E1">
        <w:rPr>
          <w:sz w:val="28"/>
          <w:szCs w:val="28"/>
        </w:rPr>
        <w:t xml:space="preserve">Большинство (11 экспертов) указали на то, что </w:t>
      </w:r>
      <w:r>
        <w:rPr>
          <w:sz w:val="28"/>
          <w:szCs w:val="28"/>
        </w:rPr>
        <w:t>удовлетворены результатами борьбы с коррупцией</w:t>
      </w:r>
      <w:r w:rsidR="007F4664">
        <w:rPr>
          <w:sz w:val="28"/>
          <w:szCs w:val="28"/>
        </w:rPr>
        <w:t xml:space="preserve">. </w:t>
      </w:r>
      <w:r w:rsidR="00236484">
        <w:rPr>
          <w:sz w:val="28"/>
          <w:szCs w:val="28"/>
        </w:rPr>
        <w:t xml:space="preserve">Эксперты указывают на ощутимые результаты, которые видны </w:t>
      </w:r>
      <w:r w:rsidR="006F0DF9">
        <w:rPr>
          <w:sz w:val="28"/>
          <w:szCs w:val="28"/>
        </w:rPr>
        <w:t xml:space="preserve">жителям Ненецкого АО, относительно коррумпированности. Один из респондентов указал на наличие отчетности, наиболее подверженных должностей коррупции, </w:t>
      </w:r>
      <w:r w:rsidR="0077580E">
        <w:rPr>
          <w:sz w:val="28"/>
          <w:szCs w:val="28"/>
        </w:rPr>
        <w:t xml:space="preserve">это помогает сделать систему прозрачной. </w:t>
      </w:r>
    </w:p>
    <w:p w:rsidR="007F4664" w:rsidRPr="007F4664" w:rsidRDefault="007F4664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7F4664">
        <w:rPr>
          <w:i/>
          <w:sz w:val="28"/>
          <w:szCs w:val="28"/>
        </w:rPr>
        <w:t>«Ну удовлетворен, потому что в общем то в каждом органе власти есть, так скажем, отделы по борьбе с коррупцией, комиссии, вот, на всех уровнях. Более, должности, которые подвержены в большей степени коррупции, они обязаны отчитываться, давать справки, ну т.е. всё это более прозрачно на сегодняшний день, поэтому, я думаю, что положительно».</w:t>
      </w:r>
    </w:p>
    <w:p w:rsidR="007F4664" w:rsidRPr="007F4664" w:rsidRDefault="007F4664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7F4664">
        <w:rPr>
          <w:i/>
          <w:sz w:val="28"/>
          <w:szCs w:val="28"/>
        </w:rPr>
        <w:t>«Да, вполне. Результат есть, значит была и работа».</w:t>
      </w:r>
    </w:p>
    <w:p w:rsidR="007F4664" w:rsidRPr="007F4664" w:rsidRDefault="007F4664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7F4664">
        <w:rPr>
          <w:i/>
          <w:sz w:val="28"/>
          <w:szCs w:val="28"/>
        </w:rPr>
        <w:t>«Скорее, удовлетворена. Много информации в СМИ, на официальных сайтах органов власти».</w:t>
      </w:r>
    </w:p>
    <w:p w:rsidR="007F4664" w:rsidRPr="007F4664" w:rsidRDefault="007F4664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7F4664">
        <w:rPr>
          <w:i/>
          <w:sz w:val="28"/>
          <w:szCs w:val="28"/>
        </w:rPr>
        <w:t>«Удовлетворена скорее. Потому что ее не так много, как могло быть, наверное. Просто не вижу».</w:t>
      </w:r>
    </w:p>
    <w:p w:rsidR="007F4664" w:rsidRDefault="007F4664" w:rsidP="00F43C4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77580E" w:rsidRDefault="0077580E" w:rsidP="00F43C44">
      <w:pPr>
        <w:spacing w:line="360" w:lineRule="auto"/>
        <w:ind w:firstLine="708"/>
        <w:jc w:val="both"/>
        <w:rPr>
          <w:sz w:val="28"/>
          <w:szCs w:val="28"/>
        </w:rPr>
      </w:pPr>
      <w:r w:rsidRPr="0077580E">
        <w:rPr>
          <w:sz w:val="28"/>
          <w:szCs w:val="28"/>
        </w:rPr>
        <w:t xml:space="preserve">Однако остальные эксперты оказались не удовлетворены </w:t>
      </w:r>
      <w:r>
        <w:rPr>
          <w:sz w:val="28"/>
          <w:szCs w:val="28"/>
        </w:rPr>
        <w:t xml:space="preserve">результатами борьбы, отмечая, что </w:t>
      </w:r>
      <w:r w:rsidR="004F0FF0">
        <w:rPr>
          <w:sz w:val="28"/>
          <w:szCs w:val="28"/>
        </w:rPr>
        <w:t xml:space="preserve">уровень коррупции остается на прежнем уровне и вся работа, проводимая в различных сферах – нерезультативна. </w:t>
      </w:r>
    </w:p>
    <w:p w:rsidR="0077580E" w:rsidRPr="004F0FF0" w:rsidRDefault="0077580E" w:rsidP="0077580E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4F0FF0">
        <w:rPr>
          <w:i/>
          <w:sz w:val="28"/>
          <w:szCs w:val="28"/>
        </w:rPr>
        <w:t>«Нет, не удовлетворена. Всё остается на прежнем уровне. Ничего не меняется. Если брать, например, долевое строительство, как есть обманутые дольщики, так и они и остаются. Создание частных клиник, люди не могут попасть на обыкновенный прием в поликлинике, а попадают к этому же врачу в частной клинике».</w:t>
      </w:r>
    </w:p>
    <w:p w:rsidR="0077580E" w:rsidRPr="004F0FF0" w:rsidRDefault="0077580E" w:rsidP="0077580E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4F0FF0">
        <w:rPr>
          <w:i/>
          <w:sz w:val="28"/>
          <w:szCs w:val="28"/>
        </w:rPr>
        <w:t xml:space="preserve">«Совершенно нет. Нет борьбы никакой – это мишура». </w:t>
      </w:r>
    </w:p>
    <w:p w:rsidR="0077580E" w:rsidRPr="004F0FF0" w:rsidRDefault="00AD7C60" w:rsidP="0077580E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4F0FF0">
        <w:rPr>
          <w:i/>
          <w:sz w:val="28"/>
          <w:szCs w:val="28"/>
        </w:rPr>
        <w:t xml:space="preserve"> </w:t>
      </w:r>
      <w:r w:rsidR="0077580E" w:rsidRPr="004F0FF0">
        <w:rPr>
          <w:i/>
          <w:sz w:val="28"/>
          <w:szCs w:val="28"/>
        </w:rPr>
        <w:t>«Нет, продолжают брать взятки, отмывать деньги несмотря на борьбу с коррупцией»</w:t>
      </w:r>
    </w:p>
    <w:p w:rsidR="0077580E" w:rsidRPr="004F0FF0" w:rsidRDefault="0077580E" w:rsidP="0077580E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4F0FF0">
        <w:rPr>
          <w:i/>
          <w:sz w:val="28"/>
          <w:szCs w:val="28"/>
        </w:rPr>
        <w:t xml:space="preserve">«Трудно сказать. Всю жизнь в России воровали, воруют и будут воровать». </w:t>
      </w:r>
    </w:p>
    <w:p w:rsidR="0077580E" w:rsidRPr="004F0FF0" w:rsidRDefault="0077580E" w:rsidP="0077580E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4F0FF0">
        <w:rPr>
          <w:i/>
          <w:sz w:val="28"/>
          <w:szCs w:val="28"/>
        </w:rPr>
        <w:t>«Не удовлетворен, потому что, по-моему, ничего не происходит с этим».</w:t>
      </w:r>
    </w:p>
    <w:p w:rsidR="0077580E" w:rsidRDefault="0077580E" w:rsidP="0077580E">
      <w:pPr>
        <w:spacing w:line="360" w:lineRule="auto"/>
        <w:ind w:firstLine="708"/>
        <w:jc w:val="both"/>
        <w:rPr>
          <w:sz w:val="28"/>
          <w:szCs w:val="28"/>
        </w:rPr>
      </w:pPr>
    </w:p>
    <w:p w:rsidR="00AD7C60" w:rsidRPr="0077580E" w:rsidRDefault="00AD7C60" w:rsidP="0077580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эксперты указывают на низкий уровень информированности населения НАО о каких-либо методах борьбы. </w:t>
      </w:r>
      <w:r w:rsidR="00507987">
        <w:rPr>
          <w:sz w:val="28"/>
          <w:szCs w:val="28"/>
        </w:rPr>
        <w:t>Отмечается низкий поток информации относительно борьбы, которая ведется с коррупционерами.</w:t>
      </w:r>
    </w:p>
    <w:p w:rsidR="0077580E" w:rsidRPr="00AD7C60" w:rsidRDefault="0077580E" w:rsidP="0077580E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AD7C60">
        <w:rPr>
          <w:i/>
          <w:sz w:val="28"/>
          <w:szCs w:val="28"/>
        </w:rPr>
        <w:t>«Нет. Потому что очень низкий поток информации».</w:t>
      </w:r>
    </w:p>
    <w:p w:rsidR="0077580E" w:rsidRPr="00AD7C60" w:rsidRDefault="0077580E" w:rsidP="0077580E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AD7C60">
        <w:rPr>
          <w:i/>
          <w:sz w:val="28"/>
          <w:szCs w:val="28"/>
        </w:rPr>
        <w:t xml:space="preserve">«Нет, о результатах говорят, но их не видно».  </w:t>
      </w:r>
    </w:p>
    <w:p w:rsidR="00AD7C60" w:rsidRPr="00AD7C60" w:rsidRDefault="00AD7C60" w:rsidP="00AD7C60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AD7C60">
        <w:rPr>
          <w:i/>
          <w:sz w:val="28"/>
          <w:szCs w:val="28"/>
        </w:rPr>
        <w:t>«Не удовлетворена. Потому что плохо видно борьбу, об этом не рассказывают простым жителям».</w:t>
      </w:r>
    </w:p>
    <w:p w:rsidR="007F4664" w:rsidRDefault="007F4664" w:rsidP="00F43C4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F43C44" w:rsidRPr="00507987" w:rsidRDefault="00F43C44" w:rsidP="00F43C44">
      <w:pPr>
        <w:pStyle w:val="af7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bookmarkStart w:id="29" w:name="_Toc499309833"/>
      <w:bookmarkStart w:id="30" w:name="_Toc530750925"/>
      <w:r w:rsidRPr="00507987">
        <w:rPr>
          <w:b/>
          <w:sz w:val="28"/>
          <w:szCs w:val="28"/>
        </w:rPr>
        <w:t>3.4. Основные источники получения информации по теме коррупции, противодействия коррупции</w:t>
      </w:r>
      <w:bookmarkEnd w:id="29"/>
      <w:bookmarkEnd w:id="30"/>
    </w:p>
    <w:p w:rsidR="00F43C44" w:rsidRPr="00F43C44" w:rsidRDefault="00F43C44" w:rsidP="00F43C44">
      <w:pPr>
        <w:pStyle w:val="af7"/>
        <w:spacing w:line="360" w:lineRule="auto"/>
        <w:ind w:left="0" w:firstLine="708"/>
        <w:jc w:val="both"/>
        <w:rPr>
          <w:b/>
          <w:sz w:val="28"/>
          <w:szCs w:val="28"/>
          <w:highlight w:val="yellow"/>
        </w:rPr>
      </w:pPr>
    </w:p>
    <w:p w:rsidR="00DF312A" w:rsidRDefault="00F43C44" w:rsidP="00F43C44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DF312A">
        <w:rPr>
          <w:sz w:val="28"/>
          <w:szCs w:val="28"/>
        </w:rPr>
        <w:t xml:space="preserve">Наиболее распространенными источниками получения информации по теме коррупции, противодействия коррупции по результатам экспертного опроса оказались различные средства массовой информации: </w:t>
      </w:r>
      <w:r w:rsidR="00DF312A">
        <w:rPr>
          <w:sz w:val="28"/>
          <w:szCs w:val="28"/>
        </w:rPr>
        <w:t xml:space="preserve">телевидение, информационные порталы, </w:t>
      </w:r>
      <w:r w:rsidR="00E27BAF">
        <w:rPr>
          <w:sz w:val="28"/>
          <w:szCs w:val="28"/>
        </w:rPr>
        <w:t>радио, печатные издания, раздаточные материалы.</w:t>
      </w:r>
      <w:r w:rsidR="00D14275">
        <w:rPr>
          <w:sz w:val="28"/>
          <w:szCs w:val="28"/>
        </w:rPr>
        <w:t xml:space="preserve"> Были отмечен</w:t>
      </w:r>
      <w:r w:rsidR="00A43EAA">
        <w:rPr>
          <w:sz w:val="28"/>
          <w:szCs w:val="28"/>
        </w:rPr>
        <w:t>ы местные телеканалы, такие как: «НАО 24» и «Инфо 83».</w:t>
      </w:r>
    </w:p>
    <w:p w:rsidR="00E27BAF" w:rsidRPr="00E27BAF" w:rsidRDefault="00E27BAF" w:rsidP="00A43EAA">
      <w:pPr>
        <w:pStyle w:val="af7"/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DF312A" w:rsidRPr="00E27BAF">
        <w:rPr>
          <w:i/>
          <w:sz w:val="28"/>
          <w:szCs w:val="28"/>
        </w:rPr>
        <w:t>СМИ, ТВ, газеты, Интернет</w:t>
      </w:r>
      <w:r>
        <w:rPr>
          <w:i/>
          <w:sz w:val="28"/>
          <w:szCs w:val="28"/>
        </w:rPr>
        <w:t>».</w:t>
      </w:r>
    </w:p>
    <w:p w:rsidR="00DF312A" w:rsidRPr="00E27BAF" w:rsidRDefault="00E27BAF" w:rsidP="00A43EAA">
      <w:pPr>
        <w:suppressAutoHyphens w:val="0"/>
        <w:spacing w:line="360" w:lineRule="auto"/>
        <w:ind w:firstLine="709"/>
        <w:rPr>
          <w:i/>
          <w:sz w:val="28"/>
          <w:szCs w:val="28"/>
        </w:rPr>
      </w:pPr>
      <w:r w:rsidRPr="00E27BAF">
        <w:rPr>
          <w:i/>
          <w:sz w:val="28"/>
          <w:szCs w:val="28"/>
        </w:rPr>
        <w:br w:type="page"/>
      </w:r>
      <w:r>
        <w:rPr>
          <w:i/>
          <w:sz w:val="28"/>
          <w:szCs w:val="28"/>
        </w:rPr>
        <w:t>«</w:t>
      </w:r>
      <w:r w:rsidRPr="00E27BAF">
        <w:rPr>
          <w:i/>
          <w:sz w:val="28"/>
          <w:szCs w:val="28"/>
        </w:rPr>
        <w:t>Чаще всего в местных СМИ, «НАО 24», «Инфо 83» - это уже Интернет, а по противодействию коррупции даже и не могу ответить, где чаще всего я что-либо слышала</w:t>
      </w:r>
      <w:r>
        <w:rPr>
          <w:i/>
          <w:sz w:val="28"/>
          <w:szCs w:val="28"/>
        </w:rPr>
        <w:t>».</w:t>
      </w:r>
    </w:p>
    <w:p w:rsidR="00E27BAF" w:rsidRPr="00E27BAF" w:rsidRDefault="00E27BAF" w:rsidP="00A43EAA">
      <w:pPr>
        <w:pStyle w:val="af7"/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Pr="00E27BAF">
        <w:rPr>
          <w:i/>
          <w:sz w:val="28"/>
          <w:szCs w:val="28"/>
        </w:rPr>
        <w:t>В интернете, ТВ, радио, газеты, раздаточные материалы</w:t>
      </w:r>
      <w:r>
        <w:rPr>
          <w:i/>
          <w:sz w:val="28"/>
          <w:szCs w:val="28"/>
        </w:rPr>
        <w:t>»</w:t>
      </w:r>
      <w:r w:rsidRPr="00E27BAF">
        <w:rPr>
          <w:i/>
          <w:sz w:val="28"/>
          <w:szCs w:val="28"/>
        </w:rPr>
        <w:t>.</w:t>
      </w:r>
    </w:p>
    <w:p w:rsidR="00E27BAF" w:rsidRPr="00E27BAF" w:rsidRDefault="00E27BAF" w:rsidP="00A43EAA">
      <w:pPr>
        <w:pStyle w:val="af7"/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Pr="00E27BAF">
        <w:rPr>
          <w:i/>
          <w:sz w:val="28"/>
          <w:szCs w:val="28"/>
        </w:rPr>
        <w:t>Интернет, телевиденье, радио, газеты</w:t>
      </w:r>
      <w:r>
        <w:rPr>
          <w:i/>
          <w:sz w:val="28"/>
          <w:szCs w:val="28"/>
        </w:rPr>
        <w:t>»</w:t>
      </w:r>
      <w:r w:rsidRPr="00E27BAF">
        <w:rPr>
          <w:i/>
          <w:sz w:val="28"/>
          <w:szCs w:val="28"/>
        </w:rPr>
        <w:t xml:space="preserve">. </w:t>
      </w:r>
    </w:p>
    <w:p w:rsidR="00E27BAF" w:rsidRPr="00E27BAF" w:rsidRDefault="00E27BAF" w:rsidP="00A43EAA">
      <w:pPr>
        <w:pStyle w:val="af7"/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Pr="00E27BAF">
        <w:rPr>
          <w:i/>
          <w:sz w:val="28"/>
          <w:szCs w:val="28"/>
        </w:rPr>
        <w:t>В новостях в различных СМИ</w:t>
      </w:r>
      <w:r>
        <w:rPr>
          <w:i/>
          <w:sz w:val="28"/>
          <w:szCs w:val="28"/>
        </w:rPr>
        <w:t>».</w:t>
      </w:r>
    </w:p>
    <w:p w:rsidR="00E27BAF" w:rsidRDefault="00E27BAF" w:rsidP="00F43C44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</w:p>
    <w:p w:rsidR="00E27BAF" w:rsidRDefault="00A43EAA" w:rsidP="00F43C44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Одним экспертов было отмечено, что информация по теме коррупции и по ее</w:t>
      </w:r>
      <w:r w:rsidRPr="00A43EAA">
        <w:rPr>
          <w:sz w:val="28"/>
          <w:szCs w:val="28"/>
        </w:rPr>
        <w:t xml:space="preserve"> проти</w:t>
      </w:r>
      <w:r>
        <w:rPr>
          <w:sz w:val="28"/>
          <w:szCs w:val="28"/>
        </w:rPr>
        <w:t xml:space="preserve">водействию встречается повсеместно. </w:t>
      </w:r>
    </w:p>
    <w:p w:rsidR="00E27BAF" w:rsidRDefault="00A43EAA" w:rsidP="00F43C44">
      <w:pPr>
        <w:pStyle w:val="af7"/>
        <w:spacing w:line="360" w:lineRule="auto"/>
        <w:ind w:left="0" w:firstLine="708"/>
        <w:jc w:val="both"/>
        <w:rPr>
          <w:i/>
          <w:sz w:val="28"/>
          <w:szCs w:val="28"/>
        </w:rPr>
      </w:pPr>
      <w:r w:rsidRPr="00A43EAA">
        <w:rPr>
          <w:i/>
          <w:sz w:val="28"/>
          <w:szCs w:val="28"/>
        </w:rPr>
        <w:t>«</w:t>
      </w:r>
      <w:r w:rsidR="00E27BAF" w:rsidRPr="00A43EAA">
        <w:rPr>
          <w:i/>
          <w:sz w:val="28"/>
          <w:szCs w:val="28"/>
        </w:rPr>
        <w:t>Ну в СМИ, по телевидению, в газетах, в Интернете, в общем то везде об этом говорят постоянно</w:t>
      </w:r>
      <w:r w:rsidRPr="00A43EAA">
        <w:rPr>
          <w:i/>
          <w:sz w:val="28"/>
          <w:szCs w:val="28"/>
        </w:rPr>
        <w:t>».</w:t>
      </w:r>
    </w:p>
    <w:p w:rsidR="00086E73" w:rsidRDefault="00086E73" w:rsidP="00F43C44">
      <w:pPr>
        <w:pStyle w:val="af7"/>
        <w:spacing w:line="360" w:lineRule="auto"/>
        <w:ind w:left="0" w:firstLine="708"/>
        <w:jc w:val="both"/>
        <w:rPr>
          <w:i/>
          <w:sz w:val="28"/>
          <w:szCs w:val="28"/>
        </w:rPr>
      </w:pPr>
    </w:p>
    <w:p w:rsidR="00086E73" w:rsidRDefault="00086E73" w:rsidP="00F43C44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Однако одним из экспертов было высказан</w:t>
      </w:r>
      <w:r w:rsidR="00BF191D">
        <w:rPr>
          <w:sz w:val="28"/>
          <w:szCs w:val="28"/>
        </w:rPr>
        <w:t>о</w:t>
      </w:r>
      <w:r>
        <w:rPr>
          <w:sz w:val="28"/>
          <w:szCs w:val="28"/>
        </w:rPr>
        <w:t xml:space="preserve"> мнение о том, что </w:t>
      </w:r>
      <w:r w:rsidR="00BF191D">
        <w:rPr>
          <w:sz w:val="28"/>
          <w:szCs w:val="28"/>
        </w:rPr>
        <w:t>информации в средствах массовой информации на самом деле недостаточно, также высказано недоверие СМИ.</w:t>
      </w:r>
    </w:p>
    <w:p w:rsidR="00BF191D" w:rsidRPr="00BF191D" w:rsidRDefault="00BF191D" w:rsidP="00F43C44">
      <w:pPr>
        <w:pStyle w:val="af7"/>
        <w:spacing w:line="360" w:lineRule="auto"/>
        <w:ind w:left="0" w:firstLine="708"/>
        <w:jc w:val="both"/>
        <w:rPr>
          <w:i/>
          <w:sz w:val="28"/>
          <w:szCs w:val="28"/>
        </w:rPr>
      </w:pPr>
      <w:r w:rsidRPr="00BF191D">
        <w:rPr>
          <w:i/>
          <w:sz w:val="28"/>
          <w:szCs w:val="28"/>
        </w:rPr>
        <w:t>«Информации мало, и я не особо доверяю СМИ».</w:t>
      </w:r>
    </w:p>
    <w:p w:rsidR="00F43C44" w:rsidRPr="00F43C44" w:rsidRDefault="00F43C44" w:rsidP="00F43C44">
      <w:pPr>
        <w:pStyle w:val="af7"/>
        <w:spacing w:line="360" w:lineRule="auto"/>
        <w:ind w:left="0"/>
        <w:jc w:val="both"/>
        <w:rPr>
          <w:sz w:val="28"/>
          <w:szCs w:val="28"/>
          <w:highlight w:val="yellow"/>
        </w:rPr>
      </w:pPr>
    </w:p>
    <w:p w:rsidR="00F43C44" w:rsidRPr="00A43EAA" w:rsidRDefault="00F43C44" w:rsidP="00DF312A">
      <w:pPr>
        <w:pStyle w:val="1"/>
        <w:tabs>
          <w:tab w:val="clear" w:pos="432"/>
        </w:tabs>
        <w:spacing w:line="360" w:lineRule="auto"/>
        <w:ind w:left="0" w:firstLine="709"/>
        <w:jc w:val="both"/>
        <w:rPr>
          <w:b w:val="0"/>
          <w:sz w:val="28"/>
          <w:szCs w:val="28"/>
        </w:rPr>
      </w:pPr>
      <w:bookmarkStart w:id="31" w:name="_Toc499309834"/>
      <w:bookmarkStart w:id="32" w:name="_Toc530750926"/>
      <w:r w:rsidRPr="00A43EAA">
        <w:rPr>
          <w:sz w:val="28"/>
          <w:szCs w:val="28"/>
        </w:rPr>
        <w:t xml:space="preserve">3.5. </w:t>
      </w:r>
      <w:r w:rsidRPr="00A43EAA">
        <w:rPr>
          <w:rFonts w:eastAsia="Calibri"/>
          <w:sz w:val="28"/>
          <w:szCs w:val="28"/>
        </w:rPr>
        <w:t>Факторы попадания в коррупционные ситуации</w:t>
      </w:r>
      <w:bookmarkEnd w:id="31"/>
      <w:bookmarkEnd w:id="32"/>
      <w:r w:rsidRPr="00A43EAA">
        <w:rPr>
          <w:sz w:val="28"/>
          <w:szCs w:val="28"/>
        </w:rPr>
        <w:t xml:space="preserve"> </w:t>
      </w:r>
    </w:p>
    <w:p w:rsidR="005C63B1" w:rsidRDefault="005C63B1" w:rsidP="00F43C44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</w:p>
    <w:p w:rsidR="00F43C44" w:rsidRDefault="005C63B1" w:rsidP="00F43C44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5C63B1">
        <w:rPr>
          <w:sz w:val="28"/>
          <w:szCs w:val="28"/>
        </w:rPr>
        <w:t>Подавляющее большинство респондентов заявили о том, что ситуаций, связанных со взяточничеством и коррупционными преступлениями, у них не возникало</w:t>
      </w:r>
      <w:r w:rsidR="00F33CA3">
        <w:rPr>
          <w:sz w:val="28"/>
          <w:szCs w:val="28"/>
        </w:rPr>
        <w:t>.</w:t>
      </w:r>
    </w:p>
    <w:p w:rsidR="00F33CA3" w:rsidRPr="00F33CA3" w:rsidRDefault="00F33CA3" w:rsidP="00F33CA3">
      <w:pPr>
        <w:pStyle w:val="af7"/>
        <w:spacing w:line="360" w:lineRule="auto"/>
        <w:ind w:left="0" w:firstLine="708"/>
        <w:jc w:val="both"/>
        <w:rPr>
          <w:rFonts w:eastAsia="Calibri"/>
          <w:i/>
          <w:sz w:val="28"/>
          <w:szCs w:val="28"/>
        </w:rPr>
      </w:pPr>
      <w:r w:rsidRPr="00F33CA3">
        <w:rPr>
          <w:rFonts w:eastAsia="Calibri"/>
          <w:i/>
          <w:sz w:val="28"/>
          <w:szCs w:val="28"/>
        </w:rPr>
        <w:t>«Не попадал».</w:t>
      </w:r>
    </w:p>
    <w:p w:rsidR="00F33CA3" w:rsidRPr="00F33CA3" w:rsidRDefault="00F33CA3" w:rsidP="00F33CA3">
      <w:pPr>
        <w:pStyle w:val="af7"/>
        <w:spacing w:line="360" w:lineRule="auto"/>
        <w:ind w:left="0" w:firstLine="708"/>
        <w:jc w:val="both"/>
        <w:rPr>
          <w:rFonts w:eastAsia="Calibri"/>
          <w:i/>
          <w:sz w:val="28"/>
          <w:szCs w:val="28"/>
        </w:rPr>
      </w:pPr>
      <w:r w:rsidRPr="00F33CA3">
        <w:rPr>
          <w:rFonts w:eastAsia="Calibri"/>
          <w:i/>
          <w:sz w:val="28"/>
          <w:szCs w:val="28"/>
        </w:rPr>
        <w:t>«Нет. Никто не вымогал, сам не предлагал».</w:t>
      </w:r>
    </w:p>
    <w:p w:rsidR="00F33CA3" w:rsidRPr="00F33CA3" w:rsidRDefault="00F33CA3" w:rsidP="00F43C44">
      <w:pPr>
        <w:pStyle w:val="af7"/>
        <w:spacing w:line="360" w:lineRule="auto"/>
        <w:ind w:left="0" w:firstLine="708"/>
        <w:jc w:val="both"/>
        <w:rPr>
          <w:rFonts w:eastAsia="Calibri"/>
          <w:i/>
          <w:sz w:val="28"/>
          <w:szCs w:val="28"/>
        </w:rPr>
      </w:pPr>
      <w:r w:rsidRPr="00F33CA3">
        <w:rPr>
          <w:rFonts w:eastAsia="Calibri"/>
          <w:i/>
          <w:sz w:val="28"/>
          <w:szCs w:val="28"/>
        </w:rPr>
        <w:t>«Я с этим не сталкивалась, с коррупцией».</w:t>
      </w:r>
    </w:p>
    <w:p w:rsidR="00F33CA3" w:rsidRPr="00F33CA3" w:rsidRDefault="00F33CA3" w:rsidP="00F43C44">
      <w:pPr>
        <w:pStyle w:val="af7"/>
        <w:spacing w:line="360" w:lineRule="auto"/>
        <w:ind w:left="0" w:firstLine="708"/>
        <w:jc w:val="both"/>
        <w:rPr>
          <w:rFonts w:eastAsia="Calibri"/>
          <w:i/>
          <w:sz w:val="28"/>
          <w:szCs w:val="28"/>
          <w:highlight w:val="yellow"/>
        </w:rPr>
      </w:pPr>
      <w:r w:rsidRPr="00F33CA3">
        <w:rPr>
          <w:rFonts w:eastAsia="Calibri"/>
          <w:i/>
          <w:sz w:val="28"/>
          <w:szCs w:val="28"/>
        </w:rPr>
        <w:t>«Такой ситуации не было».</w:t>
      </w:r>
    </w:p>
    <w:p w:rsidR="00A43EAA" w:rsidRPr="00072756" w:rsidRDefault="00072756" w:rsidP="00F43C44">
      <w:pPr>
        <w:pStyle w:val="af7"/>
        <w:spacing w:line="360" w:lineRule="auto"/>
        <w:ind w:left="0" w:firstLine="708"/>
        <w:jc w:val="both"/>
        <w:rPr>
          <w:rFonts w:eastAsia="Calibri"/>
          <w:i/>
          <w:sz w:val="28"/>
          <w:szCs w:val="28"/>
        </w:rPr>
      </w:pPr>
      <w:r w:rsidRPr="00072756">
        <w:rPr>
          <w:rFonts w:eastAsia="Calibri"/>
          <w:i/>
          <w:sz w:val="28"/>
          <w:szCs w:val="28"/>
        </w:rPr>
        <w:t>«В такие ситуации не попадал, считаю, что с помощью взятки или подарка ну как-то не правильно решать вопросы».</w:t>
      </w:r>
    </w:p>
    <w:p w:rsidR="00072756" w:rsidRDefault="00072756" w:rsidP="00F43C44">
      <w:pPr>
        <w:pStyle w:val="af7"/>
        <w:spacing w:line="360" w:lineRule="auto"/>
        <w:ind w:left="0" w:firstLine="708"/>
        <w:jc w:val="both"/>
        <w:rPr>
          <w:rFonts w:eastAsia="Calibri"/>
          <w:b/>
          <w:sz w:val="28"/>
          <w:szCs w:val="28"/>
          <w:highlight w:val="yellow"/>
        </w:rPr>
      </w:pPr>
    </w:p>
    <w:p w:rsidR="00F33CA3" w:rsidRDefault="00CD7D1B" w:rsidP="00F43C44">
      <w:pPr>
        <w:pStyle w:val="af7"/>
        <w:spacing w:line="360" w:lineRule="auto"/>
        <w:ind w:left="0" w:firstLine="708"/>
        <w:jc w:val="both"/>
        <w:rPr>
          <w:rFonts w:eastAsia="Calibri"/>
          <w:sz w:val="28"/>
          <w:szCs w:val="28"/>
        </w:rPr>
      </w:pPr>
      <w:r w:rsidRPr="00CD7D1B">
        <w:rPr>
          <w:rFonts w:eastAsia="Calibri"/>
          <w:sz w:val="28"/>
          <w:szCs w:val="28"/>
        </w:rPr>
        <w:t xml:space="preserve">Говорят о </w:t>
      </w:r>
      <w:r w:rsidR="00072756">
        <w:rPr>
          <w:rFonts w:eastAsia="Calibri"/>
          <w:sz w:val="28"/>
          <w:szCs w:val="28"/>
        </w:rPr>
        <w:t xml:space="preserve">том, что попадали в коррупционные ситуации лишь малая часть опрошенных респондентов </w:t>
      </w:r>
      <w:r w:rsidR="00A573B9">
        <w:rPr>
          <w:rFonts w:eastAsia="Calibri"/>
          <w:sz w:val="28"/>
          <w:szCs w:val="28"/>
        </w:rPr>
        <w:t xml:space="preserve">(3 эксперта). Однако один из них отмечает, что это было давно. </w:t>
      </w:r>
    </w:p>
    <w:p w:rsidR="00A573B9" w:rsidRPr="00A573B9" w:rsidRDefault="00A573B9" w:rsidP="00A573B9">
      <w:pPr>
        <w:pStyle w:val="af7"/>
        <w:spacing w:line="360" w:lineRule="auto"/>
        <w:ind w:left="0" w:firstLine="709"/>
        <w:jc w:val="both"/>
        <w:rPr>
          <w:rFonts w:eastAsia="Calibri"/>
          <w:i/>
          <w:sz w:val="28"/>
          <w:szCs w:val="28"/>
        </w:rPr>
      </w:pPr>
      <w:r w:rsidRPr="00A573B9">
        <w:rPr>
          <w:rFonts w:eastAsia="Calibri"/>
          <w:i/>
          <w:sz w:val="28"/>
          <w:szCs w:val="28"/>
        </w:rPr>
        <w:t>«Попадала, наверное, как и любой человек в нашей стране, будь то опять же лечебное учреждение, учебное заведение, но, полагаю, что скромный подарок от чистого сердца он, наверное, всегда может быть. Ну и поступаем по совести. И считаю, что в качестве благодарности я могу ну человека отблагодарить каким-то скромным подарочком».</w:t>
      </w:r>
    </w:p>
    <w:p w:rsidR="00A573B9" w:rsidRPr="00A573B9" w:rsidRDefault="00A573B9" w:rsidP="00A573B9">
      <w:pPr>
        <w:pStyle w:val="af7"/>
        <w:spacing w:line="360" w:lineRule="auto"/>
        <w:ind w:left="0" w:firstLine="709"/>
        <w:jc w:val="both"/>
        <w:rPr>
          <w:rFonts w:eastAsia="Calibri"/>
          <w:i/>
          <w:sz w:val="28"/>
          <w:szCs w:val="28"/>
        </w:rPr>
      </w:pPr>
      <w:r w:rsidRPr="00A573B9">
        <w:rPr>
          <w:rFonts w:eastAsia="Calibri"/>
          <w:i/>
          <w:sz w:val="28"/>
          <w:szCs w:val="28"/>
        </w:rPr>
        <w:t xml:space="preserve">«Нет, очень давно и не правда». </w:t>
      </w:r>
    </w:p>
    <w:p w:rsidR="00A573B9" w:rsidRPr="00A573B9" w:rsidRDefault="00A573B9" w:rsidP="00A573B9">
      <w:pPr>
        <w:pStyle w:val="af7"/>
        <w:spacing w:line="360" w:lineRule="auto"/>
        <w:ind w:left="0" w:firstLine="709"/>
        <w:jc w:val="both"/>
        <w:rPr>
          <w:rFonts w:eastAsia="Calibri"/>
          <w:i/>
          <w:sz w:val="28"/>
          <w:szCs w:val="28"/>
        </w:rPr>
      </w:pPr>
      <w:r w:rsidRPr="00A573B9">
        <w:rPr>
          <w:rFonts w:eastAsia="Calibri"/>
          <w:i/>
          <w:sz w:val="28"/>
          <w:szCs w:val="28"/>
        </w:rPr>
        <w:t>«Очень стыдно, но да».</w:t>
      </w:r>
    </w:p>
    <w:p w:rsidR="00F43C44" w:rsidRPr="00F43C44" w:rsidRDefault="00F43C44" w:rsidP="00F43C44">
      <w:pPr>
        <w:spacing w:line="360" w:lineRule="auto"/>
        <w:jc w:val="both"/>
        <w:rPr>
          <w:i/>
          <w:sz w:val="28"/>
          <w:szCs w:val="28"/>
          <w:highlight w:val="yellow"/>
        </w:rPr>
      </w:pPr>
    </w:p>
    <w:p w:rsidR="00F43C44" w:rsidRPr="00555F21" w:rsidRDefault="00F43C44" w:rsidP="00072756">
      <w:pPr>
        <w:pStyle w:val="1"/>
        <w:tabs>
          <w:tab w:val="clear" w:pos="432"/>
        </w:tabs>
        <w:spacing w:line="360" w:lineRule="auto"/>
        <w:ind w:left="0" w:firstLine="709"/>
        <w:jc w:val="both"/>
        <w:rPr>
          <w:rFonts w:eastAsia="Calibri"/>
          <w:b w:val="0"/>
          <w:sz w:val="28"/>
          <w:szCs w:val="28"/>
        </w:rPr>
      </w:pPr>
      <w:bookmarkStart w:id="33" w:name="_Toc499309835"/>
      <w:bookmarkStart w:id="34" w:name="_Toc530750927"/>
      <w:r w:rsidRPr="00555F21">
        <w:rPr>
          <w:sz w:val="28"/>
          <w:szCs w:val="28"/>
        </w:rPr>
        <w:t>3.6.</w:t>
      </w:r>
      <w:r w:rsidRPr="00555F21">
        <w:rPr>
          <w:i/>
          <w:sz w:val="28"/>
          <w:szCs w:val="28"/>
        </w:rPr>
        <w:t xml:space="preserve"> </w:t>
      </w:r>
      <w:r w:rsidRPr="00555F21">
        <w:rPr>
          <w:rFonts w:eastAsia="Calibri"/>
          <w:sz w:val="28"/>
          <w:szCs w:val="28"/>
        </w:rPr>
        <w:t>Наиболее распространенные коррупционные ситуации</w:t>
      </w:r>
      <w:bookmarkEnd w:id="33"/>
      <w:bookmarkEnd w:id="34"/>
    </w:p>
    <w:p w:rsidR="00F43C44" w:rsidRPr="00F43C44" w:rsidRDefault="00F43C44" w:rsidP="00F43C44">
      <w:pPr>
        <w:spacing w:line="360" w:lineRule="auto"/>
        <w:ind w:firstLine="708"/>
        <w:jc w:val="both"/>
        <w:rPr>
          <w:rFonts w:eastAsia="Calibri"/>
          <w:b/>
          <w:sz w:val="28"/>
          <w:szCs w:val="28"/>
          <w:highlight w:val="yellow"/>
        </w:rPr>
      </w:pPr>
    </w:p>
    <w:p w:rsidR="00F43C44" w:rsidRDefault="00F43C44" w:rsidP="00F43C44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555F21">
        <w:rPr>
          <w:rFonts w:eastAsia="Calibri"/>
          <w:sz w:val="28"/>
          <w:szCs w:val="28"/>
        </w:rPr>
        <w:t xml:space="preserve">Показательно, что большинство из ответивших никогда не сталкивались с проявлениями коррупции. </w:t>
      </w:r>
    </w:p>
    <w:p w:rsidR="00555F21" w:rsidRPr="00555F21" w:rsidRDefault="00555F21" w:rsidP="00F43C44">
      <w:pPr>
        <w:spacing w:line="360" w:lineRule="auto"/>
        <w:ind w:firstLine="708"/>
        <w:jc w:val="both"/>
        <w:rPr>
          <w:rFonts w:eastAsia="Calibri"/>
          <w:i/>
          <w:sz w:val="28"/>
          <w:szCs w:val="28"/>
        </w:rPr>
      </w:pPr>
      <w:r w:rsidRPr="00555F21">
        <w:rPr>
          <w:rFonts w:eastAsia="Calibri"/>
          <w:i/>
          <w:sz w:val="28"/>
          <w:szCs w:val="28"/>
        </w:rPr>
        <w:t>«Таких случаев не было».</w:t>
      </w:r>
    </w:p>
    <w:p w:rsidR="00555F21" w:rsidRPr="00555F21" w:rsidRDefault="00555F21" w:rsidP="00F43C44">
      <w:pPr>
        <w:spacing w:line="360" w:lineRule="auto"/>
        <w:ind w:firstLine="708"/>
        <w:jc w:val="both"/>
        <w:rPr>
          <w:rFonts w:eastAsia="Calibri"/>
          <w:i/>
          <w:sz w:val="28"/>
          <w:szCs w:val="28"/>
        </w:rPr>
      </w:pPr>
      <w:r w:rsidRPr="00555F21">
        <w:rPr>
          <w:rFonts w:eastAsia="Calibri"/>
          <w:i/>
          <w:sz w:val="28"/>
          <w:szCs w:val="28"/>
        </w:rPr>
        <w:t>«Если это меня не касается, то ничего не предпринимаю».</w:t>
      </w:r>
    </w:p>
    <w:p w:rsidR="00474D49" w:rsidRDefault="00474D49" w:rsidP="00474D49">
      <w:pPr>
        <w:pStyle w:val="af7"/>
        <w:spacing w:line="360" w:lineRule="auto"/>
        <w:ind w:left="0" w:firstLine="708"/>
        <w:jc w:val="both"/>
        <w:rPr>
          <w:sz w:val="28"/>
          <w:szCs w:val="28"/>
          <w:highlight w:val="yellow"/>
        </w:rPr>
      </w:pPr>
    </w:p>
    <w:p w:rsidR="00474D49" w:rsidRPr="00474D49" w:rsidRDefault="00474D49" w:rsidP="00474D49">
      <w:pPr>
        <w:pStyle w:val="af7"/>
        <w:spacing w:line="360" w:lineRule="auto"/>
        <w:ind w:left="0" w:firstLine="708"/>
        <w:jc w:val="both"/>
        <w:rPr>
          <w:sz w:val="28"/>
          <w:szCs w:val="28"/>
        </w:rPr>
      </w:pPr>
      <w:r w:rsidRPr="00474D49">
        <w:rPr>
          <w:sz w:val="28"/>
          <w:szCs w:val="28"/>
        </w:rPr>
        <w:t xml:space="preserve">По результатам ответов тех экспертов, которые сталкивались с подобными явлениями, можно сказать, что наиболее часто коррупционные ситуации, возникшие у респондентов, связаны </w:t>
      </w:r>
      <w:r w:rsidR="006C54CD">
        <w:rPr>
          <w:sz w:val="28"/>
          <w:szCs w:val="28"/>
        </w:rPr>
        <w:t>учебными заведениями и сферой здравоохранения.</w:t>
      </w:r>
      <w:r w:rsidR="00F37028">
        <w:rPr>
          <w:sz w:val="28"/>
          <w:szCs w:val="28"/>
        </w:rPr>
        <w:t xml:space="preserve"> Однако не всегда благодарность лечащему врачу можно назвать коррупционной ситуацией. </w:t>
      </w:r>
    </w:p>
    <w:p w:rsidR="00555F21" w:rsidRDefault="00474D49" w:rsidP="00F43C44">
      <w:pPr>
        <w:spacing w:line="360" w:lineRule="auto"/>
        <w:ind w:firstLine="708"/>
        <w:jc w:val="both"/>
        <w:rPr>
          <w:rFonts w:eastAsia="Calibri"/>
          <w:i/>
          <w:sz w:val="28"/>
          <w:szCs w:val="28"/>
        </w:rPr>
      </w:pPr>
      <w:r w:rsidRPr="00474D49">
        <w:rPr>
          <w:rFonts w:eastAsia="Calibri"/>
          <w:i/>
          <w:sz w:val="28"/>
          <w:szCs w:val="28"/>
        </w:rPr>
        <w:t>«Ну вот, как я уже сказала, это, например, учебное заведение при поступлении, при какой-то ситуации с ребенком, случилась несдача какого-то экзамена/зачета. И здравоохранение, оказание услуги лечебной. Но если это можно считать коррупцией, вручение какого-то подарочка в благодарность за, ну например, по лечебному делу».</w:t>
      </w:r>
    </w:p>
    <w:p w:rsidR="00F37028" w:rsidRDefault="00F37028" w:rsidP="00F43C44">
      <w:pPr>
        <w:spacing w:line="360" w:lineRule="auto"/>
        <w:ind w:firstLine="708"/>
        <w:jc w:val="both"/>
        <w:rPr>
          <w:rFonts w:eastAsia="Calibri"/>
          <w:i/>
          <w:sz w:val="28"/>
          <w:szCs w:val="28"/>
        </w:rPr>
      </w:pPr>
    </w:p>
    <w:p w:rsidR="00F37028" w:rsidRPr="00F37028" w:rsidRDefault="00F37028" w:rsidP="00F43C44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Одним из экспертов было сказано, что с проявлениями коррупции он сталкивался довольно часто, однако говорить про конкретные ситуации и примеры респондент не захотел. </w:t>
      </w:r>
    </w:p>
    <w:p w:rsidR="00F37028" w:rsidRPr="00474D49" w:rsidRDefault="00F37028" w:rsidP="00F43C44">
      <w:pPr>
        <w:spacing w:line="360" w:lineRule="auto"/>
        <w:ind w:firstLine="708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«</w:t>
      </w:r>
      <w:r w:rsidRPr="00F37028">
        <w:rPr>
          <w:rFonts w:eastAsia="Calibri"/>
          <w:i/>
          <w:sz w:val="28"/>
          <w:szCs w:val="28"/>
        </w:rPr>
        <w:t>Очень много было таких проблем, и я бы не хотела о них говорить. Факт был</w:t>
      </w:r>
      <w:r>
        <w:rPr>
          <w:rFonts w:eastAsia="Calibri"/>
          <w:i/>
          <w:sz w:val="28"/>
          <w:szCs w:val="28"/>
        </w:rPr>
        <w:t>»</w:t>
      </w:r>
      <w:r w:rsidRPr="00F37028">
        <w:rPr>
          <w:rFonts w:eastAsia="Calibri"/>
          <w:i/>
          <w:sz w:val="28"/>
          <w:szCs w:val="28"/>
        </w:rPr>
        <w:t>.</w:t>
      </w:r>
    </w:p>
    <w:p w:rsidR="00F43C44" w:rsidRPr="00F43C44" w:rsidRDefault="00F43C44" w:rsidP="00F43C44">
      <w:pPr>
        <w:spacing w:line="360" w:lineRule="auto"/>
        <w:jc w:val="both"/>
        <w:rPr>
          <w:i/>
          <w:sz w:val="28"/>
          <w:szCs w:val="28"/>
          <w:highlight w:val="yellow"/>
        </w:rPr>
      </w:pPr>
    </w:p>
    <w:p w:rsidR="00F43C44" w:rsidRPr="00474D49" w:rsidRDefault="00F43C44" w:rsidP="00474D49">
      <w:pPr>
        <w:pStyle w:val="1"/>
        <w:tabs>
          <w:tab w:val="clear" w:pos="432"/>
          <w:tab w:val="num" w:pos="851"/>
        </w:tabs>
        <w:spacing w:line="360" w:lineRule="auto"/>
        <w:ind w:left="0" w:firstLine="709"/>
        <w:jc w:val="both"/>
        <w:rPr>
          <w:b w:val="0"/>
          <w:sz w:val="28"/>
          <w:szCs w:val="28"/>
        </w:rPr>
      </w:pPr>
      <w:bookmarkStart w:id="35" w:name="_Toc499309836"/>
      <w:bookmarkStart w:id="36" w:name="_Toc530750928"/>
      <w:r w:rsidRPr="00474D49">
        <w:rPr>
          <w:sz w:val="28"/>
          <w:szCs w:val="28"/>
        </w:rPr>
        <w:t>3.7. Факторы распространения коррупции</w:t>
      </w:r>
      <w:bookmarkEnd w:id="35"/>
      <w:bookmarkEnd w:id="36"/>
    </w:p>
    <w:p w:rsidR="00AB54A0" w:rsidRDefault="00AB54A0" w:rsidP="00AB54A0">
      <w:pPr>
        <w:spacing w:line="360" w:lineRule="auto"/>
        <w:ind w:firstLine="709"/>
        <w:jc w:val="both"/>
        <w:rPr>
          <w:sz w:val="28"/>
        </w:rPr>
      </w:pPr>
    </w:p>
    <w:p w:rsidR="00AB54A0" w:rsidRDefault="00AB54A0" w:rsidP="00AB54A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 мнению большей части экспертов, главной причиной распространения коррупции в обществе является человеческий фактор, к нему можно отнести:</w:t>
      </w:r>
    </w:p>
    <w:p w:rsidR="00AB54A0" w:rsidRDefault="00AB54A0" w:rsidP="001A798E">
      <w:pPr>
        <w:pStyle w:val="af7"/>
        <w:numPr>
          <w:ilvl w:val="0"/>
          <w:numId w:val="83"/>
        </w:numPr>
        <w:suppressAutoHyphens w:val="0"/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жадность и скупость;</w:t>
      </w:r>
    </w:p>
    <w:p w:rsidR="00AB54A0" w:rsidRPr="00E367D0" w:rsidRDefault="00AB54A0" w:rsidP="001A798E">
      <w:pPr>
        <w:pStyle w:val="af7"/>
        <w:numPr>
          <w:ilvl w:val="0"/>
          <w:numId w:val="83"/>
        </w:numPr>
        <w:suppressAutoHyphens w:val="0"/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нечестность.</w:t>
      </w:r>
    </w:p>
    <w:p w:rsidR="00AB54A0" w:rsidRDefault="00AB54A0" w:rsidP="00AB54A0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 xml:space="preserve"> «</w:t>
      </w:r>
      <w:r w:rsidRPr="007A6B44">
        <w:rPr>
          <w:i/>
          <w:sz w:val="28"/>
        </w:rPr>
        <w:t>Человеческий фактор в первую очередь…ну потому что мы так устроены</w:t>
      </w:r>
      <w:r>
        <w:rPr>
          <w:i/>
          <w:sz w:val="28"/>
        </w:rPr>
        <w:t>»</w:t>
      </w:r>
      <w:r w:rsidRPr="007A6B44">
        <w:rPr>
          <w:i/>
          <w:sz w:val="28"/>
        </w:rPr>
        <w:t>.</w:t>
      </w:r>
    </w:p>
    <w:p w:rsidR="00AB54A0" w:rsidRDefault="00AB54A0" w:rsidP="00AB54A0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BD6C6B">
        <w:rPr>
          <w:i/>
          <w:sz w:val="28"/>
        </w:rPr>
        <w:t>Жадность, скупость</w:t>
      </w:r>
      <w:r>
        <w:rPr>
          <w:i/>
          <w:sz w:val="28"/>
        </w:rPr>
        <w:t>»</w:t>
      </w:r>
      <w:r w:rsidRPr="00BD6C6B">
        <w:rPr>
          <w:i/>
          <w:sz w:val="28"/>
        </w:rPr>
        <w:t>.</w:t>
      </w:r>
    </w:p>
    <w:p w:rsidR="00AB54A0" w:rsidRPr="00BD6C6B" w:rsidRDefault="00AB54A0" w:rsidP="00AB54A0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 xml:space="preserve"> «</w:t>
      </w:r>
      <w:r w:rsidRPr="00BD6C6B">
        <w:rPr>
          <w:i/>
          <w:sz w:val="28"/>
        </w:rPr>
        <w:t>Нечестность людей</w:t>
      </w:r>
      <w:r>
        <w:rPr>
          <w:i/>
          <w:sz w:val="28"/>
        </w:rPr>
        <w:t>».</w:t>
      </w:r>
    </w:p>
    <w:p w:rsidR="00AB54A0" w:rsidRDefault="00AB54A0" w:rsidP="00AB54A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 мнению другой части экспертов, главными факторами, способствующими распространению коррупции в обществе, выступают:</w:t>
      </w:r>
    </w:p>
    <w:p w:rsidR="00AB54A0" w:rsidRDefault="00AB54A0" w:rsidP="001A798E">
      <w:pPr>
        <w:pStyle w:val="af7"/>
        <w:numPr>
          <w:ilvl w:val="0"/>
          <w:numId w:val="82"/>
        </w:numPr>
        <w:suppressAutoHyphens w:val="0"/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не</w:t>
      </w:r>
      <w:r w:rsidRPr="00661C13">
        <w:rPr>
          <w:sz w:val="28"/>
        </w:rPr>
        <w:t xml:space="preserve"> совершенность государства</w:t>
      </w:r>
      <w:r>
        <w:rPr>
          <w:sz w:val="28"/>
        </w:rPr>
        <w:t>;</w:t>
      </w:r>
    </w:p>
    <w:p w:rsidR="00AB54A0" w:rsidRDefault="00AB54A0" w:rsidP="001A798E">
      <w:pPr>
        <w:pStyle w:val="af7"/>
        <w:numPr>
          <w:ilvl w:val="0"/>
          <w:numId w:val="82"/>
        </w:numPr>
        <w:suppressAutoHyphens w:val="0"/>
        <w:spacing w:line="360" w:lineRule="auto"/>
        <w:ind w:left="0" w:firstLine="709"/>
        <w:contextualSpacing/>
        <w:jc w:val="both"/>
        <w:rPr>
          <w:sz w:val="28"/>
        </w:rPr>
      </w:pPr>
      <w:r w:rsidRPr="00661C13">
        <w:rPr>
          <w:sz w:val="28"/>
        </w:rPr>
        <w:t xml:space="preserve"> вседозволенность</w:t>
      </w:r>
      <w:r>
        <w:rPr>
          <w:sz w:val="28"/>
        </w:rPr>
        <w:t>;</w:t>
      </w:r>
    </w:p>
    <w:p w:rsidR="00AB54A0" w:rsidRDefault="00AB54A0" w:rsidP="001A798E">
      <w:pPr>
        <w:pStyle w:val="af7"/>
        <w:numPr>
          <w:ilvl w:val="0"/>
          <w:numId w:val="82"/>
        </w:numPr>
        <w:suppressAutoHyphens w:val="0"/>
        <w:spacing w:line="360" w:lineRule="auto"/>
        <w:ind w:left="0" w:firstLine="709"/>
        <w:contextualSpacing/>
        <w:jc w:val="both"/>
        <w:rPr>
          <w:sz w:val="28"/>
        </w:rPr>
      </w:pPr>
      <w:r w:rsidRPr="00661C13">
        <w:rPr>
          <w:sz w:val="28"/>
        </w:rPr>
        <w:t xml:space="preserve"> </w:t>
      </w:r>
      <w:r>
        <w:rPr>
          <w:sz w:val="28"/>
        </w:rPr>
        <w:t>б</w:t>
      </w:r>
      <w:r w:rsidRPr="00661C13">
        <w:rPr>
          <w:sz w:val="28"/>
        </w:rPr>
        <w:t>езнаказанность</w:t>
      </w:r>
      <w:r>
        <w:rPr>
          <w:sz w:val="28"/>
        </w:rPr>
        <w:t>;</w:t>
      </w:r>
    </w:p>
    <w:p w:rsidR="00AB54A0" w:rsidRDefault="00AB54A0" w:rsidP="001A798E">
      <w:pPr>
        <w:pStyle w:val="af7"/>
        <w:numPr>
          <w:ilvl w:val="0"/>
          <w:numId w:val="82"/>
        </w:numPr>
        <w:suppressAutoHyphens w:val="0"/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 б</w:t>
      </w:r>
      <w:r w:rsidRPr="00661C13">
        <w:rPr>
          <w:sz w:val="28"/>
        </w:rPr>
        <w:t>юрократизм</w:t>
      </w:r>
      <w:r>
        <w:rPr>
          <w:sz w:val="28"/>
        </w:rPr>
        <w:t>;</w:t>
      </w:r>
    </w:p>
    <w:p w:rsidR="00AB54A0" w:rsidRPr="00661C13" w:rsidRDefault="00AB54A0" w:rsidP="001A798E">
      <w:pPr>
        <w:pStyle w:val="af7"/>
        <w:numPr>
          <w:ilvl w:val="0"/>
          <w:numId w:val="82"/>
        </w:numPr>
        <w:suppressAutoHyphens w:val="0"/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 xml:space="preserve">отсутствие реального срока наказания. </w:t>
      </w:r>
    </w:p>
    <w:p w:rsidR="00AB54A0" w:rsidRDefault="00AB54A0" w:rsidP="00AB54A0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716A82">
        <w:rPr>
          <w:i/>
          <w:sz w:val="28"/>
        </w:rPr>
        <w:t>Вседозволенность</w:t>
      </w:r>
      <w:r>
        <w:rPr>
          <w:i/>
          <w:sz w:val="28"/>
        </w:rPr>
        <w:t>»</w:t>
      </w:r>
      <w:r w:rsidRPr="00716A82">
        <w:rPr>
          <w:i/>
          <w:sz w:val="28"/>
        </w:rPr>
        <w:t>.</w:t>
      </w:r>
    </w:p>
    <w:p w:rsidR="00AB54A0" w:rsidRDefault="00AB54A0" w:rsidP="00AB54A0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716A82">
        <w:rPr>
          <w:i/>
          <w:sz w:val="28"/>
        </w:rPr>
        <w:t>Несовершенства законодательства</w:t>
      </w:r>
      <w:r>
        <w:rPr>
          <w:i/>
          <w:sz w:val="28"/>
        </w:rPr>
        <w:t>».</w:t>
      </w:r>
    </w:p>
    <w:p w:rsidR="00AB54A0" w:rsidRDefault="00AB54A0" w:rsidP="00AB54A0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 xml:space="preserve"> «</w:t>
      </w:r>
      <w:r w:rsidRPr="00716A82">
        <w:rPr>
          <w:i/>
          <w:sz w:val="28"/>
        </w:rPr>
        <w:t>Бюрократизм, безнаказанность, жадность</w:t>
      </w:r>
      <w:r>
        <w:rPr>
          <w:i/>
          <w:sz w:val="28"/>
        </w:rPr>
        <w:t>»</w:t>
      </w:r>
      <w:r w:rsidRPr="00716A82">
        <w:rPr>
          <w:i/>
          <w:sz w:val="28"/>
        </w:rPr>
        <w:t>.</w:t>
      </w:r>
    </w:p>
    <w:p w:rsidR="00AB54A0" w:rsidRPr="00E13A14" w:rsidRDefault="00AB54A0" w:rsidP="00AB54A0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E13A14">
        <w:rPr>
          <w:i/>
          <w:sz w:val="28"/>
        </w:rPr>
        <w:t>Жадность, безнаказанность, глупость, отсутствие реального срока наказания</w:t>
      </w:r>
      <w:r>
        <w:rPr>
          <w:i/>
          <w:sz w:val="28"/>
        </w:rPr>
        <w:t>»</w:t>
      </w:r>
      <w:r w:rsidRPr="00E13A14">
        <w:rPr>
          <w:i/>
          <w:sz w:val="28"/>
        </w:rPr>
        <w:t>.</w:t>
      </w:r>
    </w:p>
    <w:p w:rsidR="00AB54A0" w:rsidRPr="0014650E" w:rsidRDefault="00AB54A0" w:rsidP="00AB54A0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Несколькими специалистами было отмечено, что дефицит рабочих мест также оказывает воздействие на распространение коррупции в обществе. </w:t>
      </w:r>
    </w:p>
    <w:p w:rsidR="00AB54A0" w:rsidRDefault="00AB54A0" w:rsidP="00AB54A0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716A82">
        <w:rPr>
          <w:i/>
          <w:sz w:val="28"/>
        </w:rPr>
        <w:t>Дефицит рабочих мест, в первую очередь, если с работой связано</w:t>
      </w:r>
      <w:r>
        <w:rPr>
          <w:i/>
          <w:sz w:val="28"/>
        </w:rPr>
        <w:t>»</w:t>
      </w:r>
      <w:r w:rsidRPr="00716A82">
        <w:rPr>
          <w:i/>
          <w:sz w:val="28"/>
        </w:rPr>
        <w:t>.</w:t>
      </w:r>
    </w:p>
    <w:p w:rsidR="00AB54A0" w:rsidRDefault="00AB54A0" w:rsidP="00AB54A0">
      <w:pPr>
        <w:spacing w:line="360" w:lineRule="auto"/>
        <w:ind w:firstLine="709"/>
        <w:jc w:val="both"/>
        <w:rPr>
          <w:i/>
          <w:sz w:val="28"/>
        </w:rPr>
      </w:pPr>
    </w:p>
    <w:p w:rsidR="00AB54A0" w:rsidRDefault="00AB54A0" w:rsidP="00AB54A0">
      <w:pPr>
        <w:spacing w:line="360" w:lineRule="auto"/>
        <w:ind w:firstLine="709"/>
        <w:jc w:val="both"/>
        <w:rPr>
          <w:i/>
          <w:sz w:val="28"/>
        </w:rPr>
      </w:pPr>
      <w:r>
        <w:rPr>
          <w:sz w:val="28"/>
        </w:rPr>
        <w:t xml:space="preserve">По мнению одного из экспертов возникновение проблемных ситуаций также является фактором, способствующим распространению коррупции </w:t>
      </w:r>
    </w:p>
    <w:p w:rsidR="00AB54A0" w:rsidRDefault="00AB54A0" w:rsidP="00AB54A0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7A6B44">
        <w:rPr>
          <w:i/>
          <w:sz w:val="28"/>
        </w:rPr>
        <w:t>Я не знаю, проблемные ситуации у людей, в разных сферах жизни. Ну не встречался с такими факторами, поэтому сложно сказать</w:t>
      </w:r>
      <w:r>
        <w:rPr>
          <w:i/>
          <w:sz w:val="28"/>
        </w:rPr>
        <w:t>».</w:t>
      </w:r>
    </w:p>
    <w:p w:rsidR="00F43C44" w:rsidRPr="00F43C44" w:rsidRDefault="00F43C44" w:rsidP="00F43C44">
      <w:pPr>
        <w:spacing w:line="360" w:lineRule="auto"/>
        <w:ind w:firstLine="708"/>
        <w:jc w:val="both"/>
        <w:rPr>
          <w:b/>
          <w:sz w:val="28"/>
          <w:szCs w:val="28"/>
          <w:highlight w:val="yellow"/>
        </w:rPr>
      </w:pPr>
    </w:p>
    <w:p w:rsidR="00F43C44" w:rsidRPr="00D44198" w:rsidRDefault="00F43C44" w:rsidP="00D44198">
      <w:pPr>
        <w:pStyle w:val="1"/>
        <w:tabs>
          <w:tab w:val="clear" w:pos="432"/>
          <w:tab w:val="num" w:pos="993"/>
        </w:tabs>
        <w:ind w:left="0" w:firstLine="709"/>
        <w:jc w:val="both"/>
        <w:rPr>
          <w:b w:val="0"/>
          <w:sz w:val="28"/>
          <w:szCs w:val="28"/>
        </w:rPr>
      </w:pPr>
      <w:bookmarkStart w:id="37" w:name="_Toc499309837"/>
      <w:bookmarkStart w:id="38" w:name="_Toc530750929"/>
      <w:r w:rsidRPr="00D44198">
        <w:rPr>
          <w:sz w:val="28"/>
          <w:szCs w:val="28"/>
        </w:rPr>
        <w:t>3.8. Меры противодействия коррупции</w:t>
      </w:r>
      <w:bookmarkEnd w:id="37"/>
      <w:bookmarkEnd w:id="38"/>
    </w:p>
    <w:p w:rsidR="00F43C44" w:rsidRPr="00F43C44" w:rsidRDefault="00F43C44" w:rsidP="00F43C44">
      <w:pPr>
        <w:spacing w:line="360" w:lineRule="auto"/>
        <w:rPr>
          <w:b/>
          <w:sz w:val="28"/>
          <w:szCs w:val="28"/>
          <w:highlight w:val="yellow"/>
        </w:rPr>
      </w:pPr>
    </w:p>
    <w:p w:rsidR="004D1363" w:rsidRDefault="00F43C44" w:rsidP="00F43C44">
      <w:pPr>
        <w:spacing w:line="360" w:lineRule="auto"/>
        <w:jc w:val="both"/>
        <w:rPr>
          <w:sz w:val="28"/>
          <w:szCs w:val="28"/>
        </w:rPr>
      </w:pPr>
      <w:r w:rsidRPr="004D1363">
        <w:rPr>
          <w:sz w:val="28"/>
          <w:szCs w:val="28"/>
        </w:rPr>
        <w:tab/>
      </w:r>
      <w:r w:rsidR="003D1E7C">
        <w:rPr>
          <w:sz w:val="28"/>
          <w:szCs w:val="28"/>
        </w:rPr>
        <w:t>Превалирующим б</w:t>
      </w:r>
      <w:r w:rsidR="004D1363">
        <w:rPr>
          <w:sz w:val="28"/>
          <w:szCs w:val="28"/>
        </w:rPr>
        <w:t>ольшинством экспертов было отмечено, что</w:t>
      </w:r>
      <w:r w:rsidR="003D1E7C">
        <w:rPr>
          <w:sz w:val="28"/>
          <w:szCs w:val="28"/>
        </w:rPr>
        <w:t xml:space="preserve"> наиболее эффективной мерой противодействия</w:t>
      </w:r>
      <w:r w:rsidR="003D1E7C" w:rsidRPr="003D1E7C">
        <w:rPr>
          <w:sz w:val="28"/>
          <w:szCs w:val="28"/>
        </w:rPr>
        <w:t xml:space="preserve"> коррупции</w:t>
      </w:r>
      <w:r w:rsidR="003D1E7C" w:rsidRPr="003D1E7C">
        <w:t xml:space="preserve"> </w:t>
      </w:r>
      <w:r w:rsidR="003D1E7C" w:rsidRPr="003D1E7C">
        <w:rPr>
          <w:sz w:val="28"/>
          <w:szCs w:val="28"/>
        </w:rPr>
        <w:t xml:space="preserve">является ужесточение </w:t>
      </w:r>
      <w:r w:rsidR="003D1E7C">
        <w:rPr>
          <w:sz w:val="28"/>
          <w:szCs w:val="28"/>
        </w:rPr>
        <w:t xml:space="preserve">законодательства в области противодействия коррупции. </w:t>
      </w:r>
    </w:p>
    <w:p w:rsidR="003D1E7C" w:rsidRPr="000C5E15" w:rsidRDefault="000C5E15" w:rsidP="003D1E7C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3D1E7C" w:rsidRPr="000C5E15">
        <w:rPr>
          <w:i/>
          <w:sz w:val="28"/>
          <w:szCs w:val="28"/>
        </w:rPr>
        <w:t>Ужесточение наказания</w:t>
      </w:r>
      <w:r>
        <w:rPr>
          <w:i/>
          <w:sz w:val="28"/>
          <w:szCs w:val="28"/>
        </w:rPr>
        <w:t>»</w:t>
      </w:r>
      <w:r w:rsidR="003D1E7C" w:rsidRPr="000C5E15">
        <w:rPr>
          <w:i/>
          <w:sz w:val="28"/>
          <w:szCs w:val="28"/>
        </w:rPr>
        <w:t>.</w:t>
      </w:r>
    </w:p>
    <w:p w:rsidR="003D1E7C" w:rsidRPr="000C5E15" w:rsidRDefault="000C5E15" w:rsidP="003D1E7C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3D1E7C" w:rsidRPr="000C5E15">
        <w:rPr>
          <w:i/>
          <w:sz w:val="28"/>
          <w:szCs w:val="28"/>
        </w:rPr>
        <w:t>Ужесточение законодательства в области противодействия коррупции</w:t>
      </w:r>
      <w:r>
        <w:rPr>
          <w:i/>
          <w:sz w:val="28"/>
          <w:szCs w:val="28"/>
        </w:rPr>
        <w:t>».</w:t>
      </w:r>
    </w:p>
    <w:p w:rsidR="003D1E7C" w:rsidRPr="000C5E15" w:rsidRDefault="000C5E15" w:rsidP="003D1E7C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Pr="000C5E15">
        <w:rPr>
          <w:i/>
          <w:sz w:val="28"/>
          <w:szCs w:val="28"/>
        </w:rPr>
        <w:t>Наказание, больше наказания</w:t>
      </w:r>
      <w:r>
        <w:rPr>
          <w:i/>
          <w:sz w:val="28"/>
          <w:szCs w:val="28"/>
        </w:rPr>
        <w:t>»</w:t>
      </w:r>
      <w:r w:rsidRPr="000C5E15">
        <w:rPr>
          <w:i/>
          <w:sz w:val="28"/>
          <w:szCs w:val="28"/>
        </w:rPr>
        <w:t>.</w:t>
      </w:r>
    </w:p>
    <w:p w:rsidR="000C5E15" w:rsidRDefault="000C5E15" w:rsidP="003D1E7C">
      <w:pPr>
        <w:spacing w:line="360" w:lineRule="auto"/>
        <w:ind w:firstLine="709"/>
        <w:jc w:val="both"/>
        <w:rPr>
          <w:sz w:val="28"/>
          <w:szCs w:val="28"/>
        </w:rPr>
      </w:pPr>
    </w:p>
    <w:p w:rsidR="000C5E15" w:rsidRDefault="000C5E15" w:rsidP="003D1E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экспертами помимо ужесточения закона было предложено </w:t>
      </w:r>
      <w:r w:rsidR="00D56E7F">
        <w:rPr>
          <w:sz w:val="28"/>
          <w:szCs w:val="28"/>
        </w:rPr>
        <w:t xml:space="preserve">введение больших штрафов, снятие с должностей и </w:t>
      </w:r>
      <w:r w:rsidR="00C06AF9">
        <w:rPr>
          <w:sz w:val="28"/>
          <w:szCs w:val="28"/>
        </w:rPr>
        <w:t xml:space="preserve">уголовное наказание коррупционерам. </w:t>
      </w:r>
    </w:p>
    <w:p w:rsidR="000C5E15" w:rsidRPr="000C5E15" w:rsidRDefault="000C5E15" w:rsidP="003D1E7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0C5E15">
        <w:rPr>
          <w:i/>
          <w:sz w:val="28"/>
          <w:szCs w:val="28"/>
        </w:rPr>
        <w:t>«Ужесточение наказания, большие штрафы, тюремный срок».</w:t>
      </w:r>
    </w:p>
    <w:p w:rsidR="000C5E15" w:rsidRPr="000C5E15" w:rsidRDefault="000C5E15" w:rsidP="000C5E15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0C5E15">
        <w:rPr>
          <w:i/>
          <w:sz w:val="28"/>
          <w:szCs w:val="28"/>
        </w:rPr>
        <w:t>«Жесткие наказания, штрафы большие и снятие с должностей».</w:t>
      </w:r>
    </w:p>
    <w:p w:rsidR="004D1363" w:rsidRDefault="000C5E15" w:rsidP="000C5E15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0C5E15">
        <w:rPr>
          <w:i/>
          <w:sz w:val="28"/>
          <w:szCs w:val="28"/>
        </w:rPr>
        <w:t xml:space="preserve">«Если будет жесткое наказание за взятничество, если нельзя будет отмазаться или как-то обойти закон».  </w:t>
      </w:r>
    </w:p>
    <w:p w:rsidR="00C06AF9" w:rsidRDefault="00C06AF9" w:rsidP="000C5E15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C06AF9" w:rsidRPr="00C06AF9" w:rsidRDefault="00C06AF9" w:rsidP="000C5E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Несколько респондентов отмечают, что для противодействия коррупции необходима открытость и прозрачность </w:t>
      </w:r>
      <w:r w:rsidR="007B5317">
        <w:rPr>
          <w:sz w:val="28"/>
          <w:szCs w:val="28"/>
        </w:rPr>
        <w:t>о должностях, которые в наибольшей степени подвержены коррупции.</w:t>
      </w:r>
    </w:p>
    <w:p w:rsidR="00C06AF9" w:rsidRPr="00C06AF9" w:rsidRDefault="00C06AF9" w:rsidP="000C5E15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C06AF9">
        <w:rPr>
          <w:i/>
          <w:sz w:val="28"/>
          <w:szCs w:val="28"/>
        </w:rPr>
        <w:t>«Открытость, прозрачность».</w:t>
      </w:r>
    </w:p>
    <w:p w:rsidR="00C06AF9" w:rsidRDefault="00C06AF9" w:rsidP="000C5E15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C06AF9">
        <w:rPr>
          <w:i/>
          <w:sz w:val="28"/>
          <w:szCs w:val="28"/>
        </w:rPr>
        <w:t>«Открытость, прозрачность данных, сведений о доходах, расходах людей, которые опять же, должности которые подвержены такому понятию как коррупция в целом».</w:t>
      </w:r>
    </w:p>
    <w:p w:rsidR="007B5317" w:rsidRDefault="007B5317" w:rsidP="000C5E15">
      <w:pPr>
        <w:spacing w:line="360" w:lineRule="auto"/>
        <w:ind w:firstLine="709"/>
        <w:jc w:val="both"/>
        <w:rPr>
          <w:sz w:val="28"/>
          <w:szCs w:val="28"/>
        </w:rPr>
      </w:pPr>
    </w:p>
    <w:p w:rsidR="007B5317" w:rsidRDefault="007B5317" w:rsidP="000C5E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единичных случаях респонденты отмечали, что необходимо </w:t>
      </w:r>
      <w:r w:rsidR="003D28C5">
        <w:rPr>
          <w:sz w:val="28"/>
          <w:szCs w:val="28"/>
        </w:rPr>
        <w:t xml:space="preserve">ввести «народный контроль», усилить работу правоохранительных органов, а также распространять наглядную агитацию с информацией о том куда обращаться при возникновении коррупционной ситуации. </w:t>
      </w:r>
    </w:p>
    <w:p w:rsidR="007B5317" w:rsidRPr="007B5317" w:rsidRDefault="007B5317" w:rsidP="007B5317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B5317">
        <w:rPr>
          <w:i/>
          <w:sz w:val="28"/>
          <w:szCs w:val="28"/>
        </w:rPr>
        <w:t>«Ну вот ранее в РФ, в Советском союзе был такой народный контроль, может быть создание этого органа или подобного ему органа, и вообще как бы контроль и работа по противодействию коррупции должна проводиться неправительственными общественными объединениями»</w:t>
      </w:r>
    </w:p>
    <w:p w:rsidR="007B5317" w:rsidRPr="007B5317" w:rsidRDefault="007B5317" w:rsidP="007B5317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B5317">
        <w:rPr>
          <w:i/>
          <w:sz w:val="28"/>
          <w:szCs w:val="28"/>
        </w:rPr>
        <w:t xml:space="preserve">«Бдительность правоохранительных органов». </w:t>
      </w:r>
    </w:p>
    <w:p w:rsidR="007B5317" w:rsidRPr="007B5317" w:rsidRDefault="007B5317" w:rsidP="007B5317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7B5317">
        <w:rPr>
          <w:i/>
          <w:sz w:val="28"/>
          <w:szCs w:val="28"/>
        </w:rPr>
        <w:t>«Ужесточение наказания, наглядная агитация против коррупции и брошюры с наказанием и куда можно обратиться, если вымогают или же предлагают взятку».</w:t>
      </w:r>
    </w:p>
    <w:p w:rsidR="007B5317" w:rsidRPr="003D1E7C" w:rsidRDefault="007B5317" w:rsidP="00F43C44">
      <w:pPr>
        <w:spacing w:line="360" w:lineRule="auto"/>
        <w:rPr>
          <w:sz w:val="28"/>
          <w:szCs w:val="28"/>
        </w:rPr>
      </w:pPr>
    </w:p>
    <w:p w:rsidR="00F43C44" w:rsidRPr="003D1E7C" w:rsidRDefault="00F43C44" w:rsidP="003D1E7C">
      <w:pPr>
        <w:pStyle w:val="1"/>
        <w:tabs>
          <w:tab w:val="clear" w:pos="432"/>
          <w:tab w:val="num" w:pos="709"/>
        </w:tabs>
        <w:spacing w:line="360" w:lineRule="auto"/>
        <w:ind w:left="0" w:firstLine="709"/>
        <w:jc w:val="both"/>
        <w:rPr>
          <w:rFonts w:eastAsia="Calibri"/>
          <w:b w:val="0"/>
          <w:sz w:val="28"/>
          <w:szCs w:val="28"/>
        </w:rPr>
      </w:pPr>
      <w:bookmarkStart w:id="39" w:name="_Toc499309838"/>
      <w:bookmarkStart w:id="40" w:name="_Toc530750930"/>
      <w:r w:rsidRPr="003D1E7C">
        <w:rPr>
          <w:sz w:val="28"/>
          <w:szCs w:val="28"/>
        </w:rPr>
        <w:t>3.9.</w:t>
      </w:r>
      <w:r w:rsidRPr="003D1E7C">
        <w:rPr>
          <w:rFonts w:eastAsia="Calibri"/>
          <w:sz w:val="28"/>
          <w:szCs w:val="28"/>
        </w:rPr>
        <w:t xml:space="preserve"> Оценка уровня информированности о нормативно-правовой базе и мероприятиях государственной политики по противодействию коррупции в Ненецком автономном округе в 201</w:t>
      </w:r>
      <w:r w:rsidR="003D1E7C" w:rsidRPr="003D1E7C">
        <w:rPr>
          <w:rFonts w:eastAsia="Calibri"/>
          <w:sz w:val="28"/>
          <w:szCs w:val="28"/>
        </w:rPr>
        <w:t>8</w:t>
      </w:r>
      <w:r w:rsidRPr="003D1E7C">
        <w:rPr>
          <w:rFonts w:eastAsia="Calibri"/>
          <w:sz w:val="28"/>
          <w:szCs w:val="28"/>
        </w:rPr>
        <w:t xml:space="preserve"> году</w:t>
      </w:r>
      <w:bookmarkEnd w:id="39"/>
      <w:bookmarkEnd w:id="40"/>
    </w:p>
    <w:p w:rsidR="00F43C44" w:rsidRDefault="00F43C44" w:rsidP="00F43C44">
      <w:pPr>
        <w:spacing w:line="360" w:lineRule="auto"/>
        <w:jc w:val="both"/>
        <w:rPr>
          <w:rFonts w:eastAsia="Calibri"/>
          <w:b/>
          <w:sz w:val="28"/>
          <w:szCs w:val="28"/>
          <w:highlight w:val="yellow"/>
        </w:rPr>
      </w:pPr>
    </w:p>
    <w:p w:rsidR="000B2E83" w:rsidRDefault="00157B26" w:rsidP="00157B2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157B26">
        <w:rPr>
          <w:rFonts w:eastAsia="Calibri"/>
          <w:sz w:val="28"/>
          <w:szCs w:val="28"/>
        </w:rPr>
        <w:t xml:space="preserve">Результаты экспертного опроса показали, что </w:t>
      </w:r>
      <w:r w:rsidR="000A483E">
        <w:rPr>
          <w:rFonts w:eastAsia="Calibri"/>
          <w:sz w:val="28"/>
          <w:szCs w:val="28"/>
        </w:rPr>
        <w:t xml:space="preserve">в большинстве случаев эксперты затрудняются оценить свой уровень информированности о нормативно-правовой базе и мероприятиях государственной политики по </w:t>
      </w:r>
      <w:r w:rsidR="00FB77E4">
        <w:rPr>
          <w:rFonts w:eastAsia="Calibri"/>
          <w:sz w:val="28"/>
          <w:szCs w:val="28"/>
        </w:rPr>
        <w:t xml:space="preserve">противодействию коррупции в НАО. В первую очередь это связано с тем, что жителям просто не интересна данная проблематика, и вопросами </w:t>
      </w:r>
      <w:r w:rsidR="000B2E83">
        <w:rPr>
          <w:rFonts w:eastAsia="Calibri"/>
          <w:sz w:val="28"/>
          <w:szCs w:val="28"/>
        </w:rPr>
        <w:t>мероприятий они не интересуются.</w:t>
      </w:r>
    </w:p>
    <w:p w:rsidR="00157B26" w:rsidRDefault="000B2E83" w:rsidP="00157B26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«</w:t>
      </w:r>
      <w:r w:rsidRPr="000B2E83">
        <w:rPr>
          <w:rFonts w:eastAsia="Calibri"/>
          <w:i/>
          <w:sz w:val="28"/>
          <w:szCs w:val="28"/>
        </w:rPr>
        <w:t>Низко. Не интересуюсь</w:t>
      </w:r>
      <w:r>
        <w:rPr>
          <w:rFonts w:eastAsia="Calibri"/>
          <w:i/>
          <w:sz w:val="28"/>
          <w:szCs w:val="28"/>
        </w:rPr>
        <w:t>».</w:t>
      </w:r>
    </w:p>
    <w:p w:rsidR="000B2E83" w:rsidRDefault="000B2E83" w:rsidP="00157B26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«</w:t>
      </w:r>
      <w:r w:rsidRPr="000B2E83">
        <w:rPr>
          <w:rFonts w:eastAsia="Calibri"/>
          <w:i/>
          <w:sz w:val="28"/>
          <w:szCs w:val="28"/>
        </w:rPr>
        <w:t>Мой уровень очень низкий, потому что я просто не интересуюсь темой, не знаю какие работы ведутся в данном направлении, что делается</w:t>
      </w:r>
      <w:r>
        <w:rPr>
          <w:rFonts w:eastAsia="Calibri"/>
          <w:i/>
          <w:sz w:val="28"/>
          <w:szCs w:val="28"/>
        </w:rPr>
        <w:t>»</w:t>
      </w:r>
      <w:r w:rsidRPr="000B2E83">
        <w:rPr>
          <w:rFonts w:eastAsia="Calibri"/>
          <w:i/>
          <w:sz w:val="28"/>
          <w:szCs w:val="28"/>
        </w:rPr>
        <w:t>.</w:t>
      </w:r>
    </w:p>
    <w:p w:rsidR="000B2E83" w:rsidRDefault="000B2E83" w:rsidP="00157B26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«Н</w:t>
      </w:r>
      <w:r w:rsidRPr="000B2E83">
        <w:rPr>
          <w:rFonts w:eastAsia="Calibri"/>
          <w:i/>
          <w:sz w:val="28"/>
          <w:szCs w:val="28"/>
        </w:rPr>
        <w:t>е очень информирован, не могу сказать о программах</w:t>
      </w:r>
      <w:r>
        <w:rPr>
          <w:rFonts w:eastAsia="Calibri"/>
          <w:i/>
          <w:sz w:val="28"/>
          <w:szCs w:val="28"/>
        </w:rPr>
        <w:t>».</w:t>
      </w:r>
    </w:p>
    <w:p w:rsidR="000B2E83" w:rsidRDefault="000B2E83" w:rsidP="00157B26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«</w:t>
      </w:r>
      <w:r w:rsidRPr="000B2E83">
        <w:rPr>
          <w:rFonts w:eastAsia="Calibri"/>
          <w:i/>
          <w:sz w:val="28"/>
          <w:szCs w:val="28"/>
        </w:rPr>
        <w:t>Не осведомлен</w:t>
      </w:r>
      <w:r>
        <w:rPr>
          <w:rFonts w:eastAsia="Calibri"/>
          <w:i/>
          <w:sz w:val="28"/>
          <w:szCs w:val="28"/>
        </w:rPr>
        <w:t>»</w:t>
      </w:r>
      <w:r w:rsidRPr="000B2E83">
        <w:rPr>
          <w:rFonts w:eastAsia="Calibri"/>
          <w:i/>
          <w:sz w:val="28"/>
          <w:szCs w:val="28"/>
        </w:rPr>
        <w:t>.</w:t>
      </w:r>
    </w:p>
    <w:p w:rsidR="000B2E83" w:rsidRDefault="000B2E83" w:rsidP="00157B26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«</w:t>
      </w:r>
      <w:r w:rsidRPr="000B2E83">
        <w:rPr>
          <w:rFonts w:eastAsia="Calibri"/>
          <w:i/>
          <w:sz w:val="28"/>
          <w:szCs w:val="28"/>
        </w:rPr>
        <w:t>Мой лично низкий, но мне особо и не интересно</w:t>
      </w:r>
      <w:r>
        <w:rPr>
          <w:rFonts w:eastAsia="Calibri"/>
          <w:i/>
          <w:sz w:val="28"/>
          <w:szCs w:val="28"/>
        </w:rPr>
        <w:t>»</w:t>
      </w:r>
      <w:r w:rsidRPr="000B2E83">
        <w:rPr>
          <w:rFonts w:eastAsia="Calibri"/>
          <w:i/>
          <w:sz w:val="28"/>
          <w:szCs w:val="28"/>
        </w:rPr>
        <w:t>.</w:t>
      </w:r>
    </w:p>
    <w:p w:rsidR="000B2E83" w:rsidRDefault="000B2E83" w:rsidP="00157B26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«</w:t>
      </w:r>
      <w:r w:rsidRPr="000B2E83">
        <w:rPr>
          <w:rFonts w:eastAsia="Calibri"/>
          <w:i/>
          <w:sz w:val="28"/>
          <w:szCs w:val="28"/>
        </w:rPr>
        <w:t>Я плохо информирована, но вроде все хорошо</w:t>
      </w:r>
      <w:r>
        <w:rPr>
          <w:rFonts w:eastAsia="Calibri"/>
          <w:i/>
          <w:sz w:val="28"/>
          <w:szCs w:val="28"/>
        </w:rPr>
        <w:t>»</w:t>
      </w:r>
      <w:r w:rsidRPr="000B2E83">
        <w:rPr>
          <w:rFonts w:eastAsia="Calibri"/>
          <w:i/>
          <w:sz w:val="28"/>
          <w:szCs w:val="28"/>
        </w:rPr>
        <w:t>.</w:t>
      </w:r>
    </w:p>
    <w:p w:rsidR="000B2E83" w:rsidRDefault="000B2E83" w:rsidP="00157B26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«</w:t>
      </w:r>
      <w:r w:rsidRPr="000B2E83">
        <w:rPr>
          <w:rFonts w:eastAsia="Calibri"/>
          <w:i/>
          <w:sz w:val="28"/>
          <w:szCs w:val="28"/>
        </w:rPr>
        <w:t>Я владею не большой информацией, поэтому уровень будет низкий. Ну, честно говоря, затрудняюсь ответить</w:t>
      </w:r>
      <w:r>
        <w:rPr>
          <w:rFonts w:eastAsia="Calibri"/>
          <w:i/>
          <w:sz w:val="28"/>
          <w:szCs w:val="28"/>
        </w:rPr>
        <w:t>».</w:t>
      </w:r>
    </w:p>
    <w:p w:rsidR="000B2E83" w:rsidRDefault="001420A5" w:rsidP="00157B26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«</w:t>
      </w:r>
      <w:r w:rsidRPr="001420A5">
        <w:rPr>
          <w:rFonts w:eastAsia="Calibri"/>
          <w:i/>
          <w:sz w:val="28"/>
          <w:szCs w:val="28"/>
        </w:rPr>
        <w:t>Низкий уровень. Этому способствует мое сегодняшнее социальное положение, поскольку я являюсь пенсионером, не работаю. Может быть и заинтер</w:t>
      </w:r>
      <w:r>
        <w:rPr>
          <w:rFonts w:eastAsia="Calibri"/>
          <w:i/>
          <w:sz w:val="28"/>
          <w:szCs w:val="28"/>
        </w:rPr>
        <w:t xml:space="preserve">есованности нет что-либо узнать. </w:t>
      </w:r>
      <w:r w:rsidRPr="001420A5">
        <w:rPr>
          <w:rFonts w:eastAsia="Calibri"/>
          <w:i/>
          <w:sz w:val="28"/>
          <w:szCs w:val="28"/>
        </w:rPr>
        <w:t>Нет…а, да-да-да, подождите, вспомнить. Государственные и муниципальные служащие, руководители муниципальных государственных учреждений предоставляют, обязаны предоставлять сведения о доходах за прошедший год своей деятельности. Ну знаю, что существует национальный план противодействия коррупции</w:t>
      </w:r>
      <w:r>
        <w:rPr>
          <w:rFonts w:eastAsia="Calibri"/>
          <w:i/>
          <w:sz w:val="28"/>
          <w:szCs w:val="28"/>
        </w:rPr>
        <w:t>».</w:t>
      </w:r>
    </w:p>
    <w:p w:rsidR="000B2E83" w:rsidRDefault="000B2E83" w:rsidP="00157B2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D14E25" w:rsidRDefault="00D14E25" w:rsidP="00157B2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Часть респондентов оценивает уровень информированности как низкий, акцентируя внимание на том, что </w:t>
      </w:r>
      <w:r w:rsidR="007D70CC">
        <w:rPr>
          <w:rFonts w:eastAsia="Calibri"/>
          <w:sz w:val="28"/>
          <w:szCs w:val="28"/>
        </w:rPr>
        <w:t>население Ненецкого АО очень плохо информируют о нормативно-правовой базе и мероприятиях по противодействию коррупции. Значимая часть экспертов абсолютно н</w:t>
      </w:r>
      <w:r w:rsidR="0092450F">
        <w:rPr>
          <w:rFonts w:eastAsia="Calibri"/>
          <w:sz w:val="28"/>
          <w:szCs w:val="28"/>
        </w:rPr>
        <w:t>е знакомо с данной информацией, отмечая, что информация распространяется не по всем каналам.</w:t>
      </w:r>
    </w:p>
    <w:p w:rsidR="00D14E25" w:rsidRPr="007D70CC" w:rsidRDefault="00D14E25" w:rsidP="00D14E25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 w:rsidRPr="007D70CC">
        <w:rPr>
          <w:rFonts w:eastAsia="Calibri"/>
          <w:i/>
          <w:sz w:val="28"/>
          <w:szCs w:val="28"/>
        </w:rPr>
        <w:t>«Ничего не слышно про это».</w:t>
      </w:r>
    </w:p>
    <w:p w:rsidR="00D14E25" w:rsidRPr="007D70CC" w:rsidRDefault="00D14E25" w:rsidP="00D14E25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 w:rsidRPr="007D70CC">
        <w:rPr>
          <w:rFonts w:eastAsia="Calibri"/>
          <w:i/>
          <w:sz w:val="28"/>
          <w:szCs w:val="28"/>
        </w:rPr>
        <w:t>«Плохой уровень информированности».</w:t>
      </w:r>
    </w:p>
    <w:p w:rsidR="00D14E25" w:rsidRPr="007D70CC" w:rsidRDefault="00D14E25" w:rsidP="00D14E25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 w:rsidRPr="007D70CC">
        <w:rPr>
          <w:rFonts w:eastAsia="Calibri"/>
          <w:i/>
          <w:sz w:val="28"/>
          <w:szCs w:val="28"/>
        </w:rPr>
        <w:t>«Это абсолютно ноль, ничего, никакой информации».</w:t>
      </w:r>
    </w:p>
    <w:p w:rsidR="00D14E25" w:rsidRPr="007D70CC" w:rsidRDefault="00D14E25" w:rsidP="00D14E25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 w:rsidRPr="007D70CC">
        <w:rPr>
          <w:rFonts w:eastAsia="Calibri"/>
          <w:i/>
          <w:sz w:val="28"/>
          <w:szCs w:val="28"/>
        </w:rPr>
        <w:t xml:space="preserve"> «Весьма слабо, не слышал я о таких программах».</w:t>
      </w:r>
    </w:p>
    <w:p w:rsidR="00D14E25" w:rsidRPr="007D70CC" w:rsidRDefault="00D14E25" w:rsidP="00D14E25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 w:rsidRPr="007D70CC">
        <w:rPr>
          <w:rFonts w:eastAsia="Calibri"/>
          <w:i/>
          <w:sz w:val="28"/>
          <w:szCs w:val="28"/>
        </w:rPr>
        <w:t>«Плохо, информация не повсеместна».</w:t>
      </w:r>
    </w:p>
    <w:p w:rsidR="00D14E25" w:rsidRDefault="00D14E25" w:rsidP="00157B2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1420A5" w:rsidRDefault="001420A5" w:rsidP="00157B2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Другая часть экспертов, напротив, считает, что </w:t>
      </w:r>
      <w:r w:rsidR="00CB3951">
        <w:rPr>
          <w:rFonts w:eastAsia="Calibri"/>
          <w:sz w:val="28"/>
          <w:szCs w:val="28"/>
        </w:rPr>
        <w:t xml:space="preserve">уровень </w:t>
      </w:r>
      <w:r w:rsidR="00671599">
        <w:rPr>
          <w:rFonts w:eastAsia="Calibri"/>
          <w:sz w:val="28"/>
          <w:szCs w:val="28"/>
        </w:rPr>
        <w:t xml:space="preserve">их </w:t>
      </w:r>
      <w:r w:rsidR="00CB3951">
        <w:rPr>
          <w:rFonts w:eastAsia="Calibri"/>
          <w:sz w:val="28"/>
          <w:szCs w:val="28"/>
        </w:rPr>
        <w:t>информированности находится на высоком уровне</w:t>
      </w:r>
      <w:r w:rsidR="00671599">
        <w:rPr>
          <w:rFonts w:eastAsia="Calibri"/>
          <w:sz w:val="28"/>
          <w:szCs w:val="28"/>
        </w:rPr>
        <w:t>, отмечая, чт</w:t>
      </w:r>
      <w:r w:rsidR="00275215">
        <w:rPr>
          <w:rFonts w:eastAsia="Calibri"/>
          <w:sz w:val="28"/>
          <w:szCs w:val="28"/>
        </w:rPr>
        <w:t>о проводятся различные комиссии</w:t>
      </w:r>
      <w:r w:rsidR="00D14E25">
        <w:rPr>
          <w:rFonts w:eastAsia="Calibri"/>
          <w:sz w:val="28"/>
          <w:szCs w:val="28"/>
        </w:rPr>
        <w:t xml:space="preserve"> </w:t>
      </w:r>
      <w:r w:rsidR="00275215">
        <w:rPr>
          <w:rFonts w:eastAsia="Calibri"/>
          <w:sz w:val="28"/>
          <w:szCs w:val="28"/>
        </w:rPr>
        <w:t>и</w:t>
      </w:r>
      <w:r w:rsidR="00671599">
        <w:rPr>
          <w:rFonts w:eastAsia="Calibri"/>
          <w:sz w:val="28"/>
          <w:szCs w:val="28"/>
        </w:rPr>
        <w:t xml:space="preserve"> существуют различные законы. Также отмечается, что </w:t>
      </w:r>
      <w:r w:rsidR="00D14E25">
        <w:rPr>
          <w:rFonts w:eastAsia="Calibri"/>
          <w:sz w:val="28"/>
          <w:szCs w:val="28"/>
        </w:rPr>
        <w:t xml:space="preserve">информации достаточно, нужно просто ей заинтересоваться. </w:t>
      </w:r>
    </w:p>
    <w:p w:rsidR="00CB3951" w:rsidRPr="00275215" w:rsidRDefault="00275215" w:rsidP="00CB3951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 w:rsidRPr="00275215">
        <w:rPr>
          <w:rFonts w:eastAsia="Calibri"/>
          <w:i/>
          <w:sz w:val="28"/>
          <w:szCs w:val="28"/>
        </w:rPr>
        <w:t>«В</w:t>
      </w:r>
      <w:r w:rsidR="00CB3951" w:rsidRPr="00275215">
        <w:rPr>
          <w:rFonts w:eastAsia="Calibri"/>
          <w:i/>
          <w:sz w:val="28"/>
          <w:szCs w:val="28"/>
        </w:rPr>
        <w:t>ысоко, комиссии</w:t>
      </w:r>
      <w:r w:rsidRPr="00275215">
        <w:rPr>
          <w:rFonts w:eastAsia="Calibri"/>
          <w:i/>
          <w:sz w:val="28"/>
          <w:szCs w:val="28"/>
        </w:rPr>
        <w:t>».</w:t>
      </w:r>
    </w:p>
    <w:p w:rsidR="00157B26" w:rsidRPr="00275215" w:rsidRDefault="00275215" w:rsidP="00CB3951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 w:rsidRPr="00275215">
        <w:rPr>
          <w:rFonts w:eastAsia="Calibri"/>
          <w:i/>
          <w:sz w:val="28"/>
          <w:szCs w:val="28"/>
        </w:rPr>
        <w:t>«</w:t>
      </w:r>
      <w:r w:rsidR="00CB3951" w:rsidRPr="00275215">
        <w:rPr>
          <w:rFonts w:eastAsia="Calibri"/>
          <w:i/>
          <w:sz w:val="28"/>
          <w:szCs w:val="28"/>
        </w:rPr>
        <w:t>Как бы оценил свой уровень информированности? Ну высоко. Ну еще раз говорю, комиссии различные, т.е. федеральные законы, региональные законы</w:t>
      </w:r>
      <w:r w:rsidRPr="00275215">
        <w:rPr>
          <w:rFonts w:eastAsia="Calibri"/>
          <w:i/>
          <w:sz w:val="28"/>
          <w:szCs w:val="28"/>
        </w:rPr>
        <w:t>».</w:t>
      </w:r>
    </w:p>
    <w:p w:rsidR="00CB3951" w:rsidRPr="00275215" w:rsidRDefault="00275215" w:rsidP="00CB3951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 w:rsidRPr="00275215">
        <w:rPr>
          <w:rFonts w:eastAsia="Calibri"/>
          <w:i/>
          <w:sz w:val="28"/>
          <w:szCs w:val="28"/>
        </w:rPr>
        <w:t>«</w:t>
      </w:r>
      <w:r w:rsidR="00CB3951" w:rsidRPr="00275215">
        <w:rPr>
          <w:rFonts w:eastAsia="Calibri"/>
          <w:i/>
          <w:sz w:val="28"/>
          <w:szCs w:val="28"/>
        </w:rPr>
        <w:t>Немного слышала, уровень неплохой</w:t>
      </w:r>
      <w:r w:rsidRPr="00275215">
        <w:rPr>
          <w:rFonts w:eastAsia="Calibri"/>
          <w:i/>
          <w:sz w:val="28"/>
          <w:szCs w:val="28"/>
        </w:rPr>
        <w:t>»</w:t>
      </w:r>
      <w:r w:rsidR="00CB3951" w:rsidRPr="00275215">
        <w:rPr>
          <w:rFonts w:eastAsia="Calibri"/>
          <w:i/>
          <w:sz w:val="28"/>
          <w:szCs w:val="28"/>
        </w:rPr>
        <w:t xml:space="preserve">. </w:t>
      </w:r>
    </w:p>
    <w:p w:rsidR="00CB3951" w:rsidRPr="00275215" w:rsidRDefault="00275215" w:rsidP="00CB3951">
      <w:pPr>
        <w:spacing w:line="360" w:lineRule="auto"/>
        <w:ind w:firstLine="709"/>
        <w:jc w:val="both"/>
        <w:rPr>
          <w:rFonts w:eastAsia="Calibri"/>
          <w:i/>
          <w:sz w:val="28"/>
          <w:szCs w:val="28"/>
        </w:rPr>
      </w:pPr>
      <w:r w:rsidRPr="00275215">
        <w:rPr>
          <w:rFonts w:eastAsia="Calibri"/>
          <w:i/>
          <w:sz w:val="28"/>
          <w:szCs w:val="28"/>
        </w:rPr>
        <w:t>«</w:t>
      </w:r>
      <w:r w:rsidR="00CB3951" w:rsidRPr="00275215">
        <w:rPr>
          <w:rFonts w:eastAsia="Calibri"/>
          <w:i/>
          <w:sz w:val="28"/>
          <w:szCs w:val="28"/>
        </w:rPr>
        <w:t xml:space="preserve">Довольно </w:t>
      </w:r>
      <w:r w:rsidRPr="00275215">
        <w:rPr>
          <w:rFonts w:eastAsia="Calibri"/>
          <w:i/>
          <w:sz w:val="28"/>
          <w:szCs w:val="28"/>
        </w:rPr>
        <w:t>неплохо»</w:t>
      </w:r>
      <w:r w:rsidR="00CB3951" w:rsidRPr="00275215">
        <w:rPr>
          <w:rFonts w:eastAsia="Calibri"/>
          <w:i/>
          <w:sz w:val="28"/>
          <w:szCs w:val="28"/>
        </w:rPr>
        <w:t>.</w:t>
      </w:r>
    </w:p>
    <w:p w:rsidR="00CB3951" w:rsidRPr="00275215" w:rsidRDefault="00275215" w:rsidP="00CB3951">
      <w:pPr>
        <w:spacing w:line="360" w:lineRule="auto"/>
        <w:ind w:firstLine="709"/>
        <w:jc w:val="both"/>
        <w:rPr>
          <w:rFonts w:eastAsia="Calibri"/>
          <w:i/>
          <w:sz w:val="28"/>
          <w:szCs w:val="28"/>
          <w:highlight w:val="yellow"/>
        </w:rPr>
      </w:pPr>
      <w:r w:rsidRPr="00275215">
        <w:rPr>
          <w:rFonts w:eastAsia="Calibri"/>
          <w:i/>
          <w:sz w:val="28"/>
          <w:szCs w:val="28"/>
        </w:rPr>
        <w:t>«</w:t>
      </w:r>
      <w:r w:rsidR="00CB3951" w:rsidRPr="00275215">
        <w:rPr>
          <w:rFonts w:eastAsia="Calibri"/>
          <w:i/>
          <w:sz w:val="28"/>
          <w:szCs w:val="28"/>
        </w:rPr>
        <w:t>Довольно высоко, если задаться идеей, и обращать внимание на информацию – то она есть</w:t>
      </w:r>
      <w:r w:rsidRPr="00275215">
        <w:rPr>
          <w:rFonts w:eastAsia="Calibri"/>
          <w:i/>
          <w:sz w:val="28"/>
          <w:szCs w:val="28"/>
        </w:rPr>
        <w:t>»</w:t>
      </w:r>
      <w:r w:rsidR="00CB3951" w:rsidRPr="00275215">
        <w:rPr>
          <w:rFonts w:eastAsia="Calibri"/>
          <w:i/>
          <w:sz w:val="28"/>
          <w:szCs w:val="28"/>
        </w:rPr>
        <w:t>.</w:t>
      </w:r>
    </w:p>
    <w:p w:rsidR="00D14E25" w:rsidRPr="00F43C44" w:rsidRDefault="00D14E25" w:rsidP="00F43C44">
      <w:pPr>
        <w:spacing w:line="360" w:lineRule="auto"/>
        <w:jc w:val="both"/>
        <w:rPr>
          <w:b/>
          <w:sz w:val="28"/>
          <w:szCs w:val="28"/>
          <w:highlight w:val="yellow"/>
        </w:rPr>
      </w:pPr>
    </w:p>
    <w:p w:rsidR="00F43C44" w:rsidRPr="000A483E" w:rsidRDefault="00F43C44" w:rsidP="000A483E">
      <w:pPr>
        <w:pStyle w:val="1"/>
        <w:tabs>
          <w:tab w:val="clear" w:pos="432"/>
          <w:tab w:val="num" w:pos="1134"/>
        </w:tabs>
        <w:spacing w:line="360" w:lineRule="auto"/>
        <w:ind w:left="0" w:firstLine="709"/>
        <w:jc w:val="both"/>
        <w:rPr>
          <w:b w:val="0"/>
          <w:sz w:val="28"/>
          <w:szCs w:val="28"/>
        </w:rPr>
      </w:pPr>
      <w:bookmarkStart w:id="41" w:name="_Toc499309839"/>
      <w:bookmarkStart w:id="42" w:name="_Toc530750931"/>
      <w:r w:rsidRPr="000A483E">
        <w:rPr>
          <w:sz w:val="28"/>
          <w:szCs w:val="28"/>
        </w:rPr>
        <w:t>3.10. Удовлетворенность качеством информации о противодействии и борьбе с коррупцией в СМИ</w:t>
      </w:r>
      <w:r w:rsidRPr="000A483E">
        <w:t xml:space="preserve"> </w:t>
      </w:r>
      <w:r w:rsidRPr="000A483E">
        <w:rPr>
          <w:sz w:val="28"/>
          <w:szCs w:val="28"/>
        </w:rPr>
        <w:t>и в различных формах наглядной агитации</w:t>
      </w:r>
      <w:bookmarkEnd w:id="41"/>
      <w:bookmarkEnd w:id="42"/>
    </w:p>
    <w:p w:rsidR="00F43C44" w:rsidRPr="00F43C44" w:rsidRDefault="00F43C44" w:rsidP="00F43C4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015981" w:rsidRPr="00B2562A" w:rsidRDefault="00015981" w:rsidP="0001598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Оценивая удовлетворённость экспертов в вопросе о качестве информации по противодействию и борьбе с коррупцией в Ненецком автономном округе, большинство экспертов высказались о том, что не удовлетворены качеством информации, главным фактором не качественного распространение и предоставления информации по мнению специалистов выступает отсутствие информации. </w:t>
      </w:r>
    </w:p>
    <w:p w:rsidR="00015981" w:rsidRDefault="00015981" w:rsidP="00015981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 xml:space="preserve"> «</w:t>
      </w:r>
      <w:r w:rsidRPr="005E6B9C">
        <w:rPr>
          <w:i/>
          <w:sz w:val="28"/>
        </w:rPr>
        <w:t>Нет. Потому что ее нет этой информации</w:t>
      </w:r>
      <w:r>
        <w:rPr>
          <w:i/>
          <w:sz w:val="28"/>
        </w:rPr>
        <w:t>»</w:t>
      </w:r>
      <w:r w:rsidRPr="005E6B9C">
        <w:rPr>
          <w:i/>
          <w:sz w:val="28"/>
        </w:rPr>
        <w:t>.</w:t>
      </w:r>
    </w:p>
    <w:p w:rsidR="00015981" w:rsidRDefault="00015981" w:rsidP="00015981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5E6B9C">
        <w:rPr>
          <w:i/>
          <w:sz w:val="28"/>
        </w:rPr>
        <w:t>Нет, потому что информации как таковой нет</w:t>
      </w:r>
      <w:r>
        <w:rPr>
          <w:i/>
          <w:sz w:val="28"/>
        </w:rPr>
        <w:t>»</w:t>
      </w:r>
      <w:r w:rsidRPr="005E6B9C">
        <w:rPr>
          <w:i/>
          <w:sz w:val="28"/>
        </w:rPr>
        <w:t>.</w:t>
      </w:r>
    </w:p>
    <w:p w:rsidR="00015981" w:rsidRDefault="00015981" w:rsidP="00015981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5E6B9C">
        <w:rPr>
          <w:i/>
          <w:sz w:val="28"/>
        </w:rPr>
        <w:t>Не удовлетворен, практически ничего не слышал об этом</w:t>
      </w:r>
      <w:r>
        <w:rPr>
          <w:i/>
          <w:sz w:val="28"/>
        </w:rPr>
        <w:t>»</w:t>
      </w:r>
      <w:r w:rsidRPr="005E6B9C">
        <w:rPr>
          <w:i/>
          <w:sz w:val="28"/>
        </w:rPr>
        <w:t>.</w:t>
      </w:r>
    </w:p>
    <w:p w:rsidR="00015981" w:rsidRPr="005E6B9C" w:rsidRDefault="00015981" w:rsidP="00015981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0A01BC">
        <w:rPr>
          <w:i/>
          <w:sz w:val="28"/>
        </w:rPr>
        <w:t>Ну я бы сказала, что нет, оставляет желать лучшего, и сотрудникам, занимающимся этими вопросами, надо работать, наверное, лучше</w:t>
      </w:r>
      <w:r>
        <w:rPr>
          <w:i/>
          <w:sz w:val="28"/>
        </w:rPr>
        <w:t>».</w:t>
      </w:r>
    </w:p>
    <w:p w:rsidR="00015981" w:rsidRPr="00252E28" w:rsidRDefault="00015981" w:rsidP="0001598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Но в тоже время несколько экспертов высказались о том, что они вполне удовлетворены качеством информации по вопросам противодействия и борьбы с коррупцией в Ненецком районе, но несмотря на это необходимо тщательно проводить работу по улучшению качества информации.</w:t>
      </w:r>
    </w:p>
    <w:p w:rsidR="00015981" w:rsidRDefault="00015981" w:rsidP="00015981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743D14">
        <w:rPr>
          <w:i/>
          <w:sz w:val="28"/>
        </w:rPr>
        <w:t>Да, вполне</w:t>
      </w:r>
      <w:r>
        <w:rPr>
          <w:i/>
          <w:sz w:val="28"/>
        </w:rPr>
        <w:t>».</w:t>
      </w:r>
    </w:p>
    <w:p w:rsidR="00015981" w:rsidRDefault="00015981" w:rsidP="00015981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5E6B9C">
        <w:rPr>
          <w:i/>
          <w:sz w:val="28"/>
        </w:rPr>
        <w:t>Скорее, удовлетворена</w:t>
      </w:r>
      <w:r>
        <w:rPr>
          <w:i/>
          <w:sz w:val="28"/>
        </w:rPr>
        <w:t>»</w:t>
      </w:r>
      <w:r w:rsidRPr="005E6B9C">
        <w:rPr>
          <w:i/>
          <w:sz w:val="28"/>
        </w:rPr>
        <w:t>.</w:t>
      </w:r>
    </w:p>
    <w:p w:rsidR="00015981" w:rsidRDefault="00015981" w:rsidP="00015981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743D14">
        <w:rPr>
          <w:i/>
          <w:sz w:val="28"/>
        </w:rPr>
        <w:t>В принципе информация есть, но не так много, как хотелось бы</w:t>
      </w:r>
      <w:r>
        <w:rPr>
          <w:i/>
          <w:sz w:val="28"/>
        </w:rPr>
        <w:t>»</w:t>
      </w:r>
      <w:r w:rsidRPr="00743D14">
        <w:rPr>
          <w:i/>
          <w:sz w:val="28"/>
        </w:rPr>
        <w:t>.</w:t>
      </w:r>
    </w:p>
    <w:p w:rsidR="00F43C44" w:rsidRPr="00F43C44" w:rsidRDefault="00F43C44" w:rsidP="00F43C4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F43C44" w:rsidRDefault="00F43C44" w:rsidP="00FB77E4">
      <w:pPr>
        <w:pStyle w:val="1"/>
        <w:tabs>
          <w:tab w:val="clear" w:pos="432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43" w:name="_Toc499309840"/>
      <w:bookmarkStart w:id="44" w:name="_Toc530750932"/>
      <w:r w:rsidRPr="00FB77E4">
        <w:rPr>
          <w:sz w:val="28"/>
          <w:szCs w:val="28"/>
        </w:rPr>
        <w:t>3.11. Информированность о мероприятиях государственной политики по противодействию коррупции в Ненецком автономном округе. Меры противодействия коррупции</w:t>
      </w:r>
      <w:bookmarkEnd w:id="43"/>
      <w:bookmarkEnd w:id="44"/>
    </w:p>
    <w:p w:rsidR="00FB77E4" w:rsidRPr="00FB77E4" w:rsidRDefault="00FB77E4" w:rsidP="00FB77E4"/>
    <w:p w:rsidR="001C6AF3" w:rsidRPr="001C6AF3" w:rsidRDefault="001C6AF3" w:rsidP="00F43C44">
      <w:pPr>
        <w:spacing w:line="360" w:lineRule="auto"/>
        <w:ind w:firstLine="708"/>
        <w:jc w:val="both"/>
        <w:rPr>
          <w:sz w:val="28"/>
          <w:szCs w:val="28"/>
        </w:rPr>
      </w:pPr>
      <w:r w:rsidRPr="001C6AF3">
        <w:rPr>
          <w:sz w:val="28"/>
          <w:szCs w:val="28"/>
        </w:rPr>
        <w:t xml:space="preserve">Касательно мероприятий </w:t>
      </w:r>
      <w:r>
        <w:rPr>
          <w:sz w:val="28"/>
          <w:szCs w:val="28"/>
        </w:rPr>
        <w:t xml:space="preserve">государственной политики по </w:t>
      </w:r>
      <w:r w:rsidRPr="001C6AF3">
        <w:rPr>
          <w:sz w:val="28"/>
          <w:szCs w:val="28"/>
        </w:rPr>
        <w:t>противодействию коррупции в Ненецком</w:t>
      </w:r>
      <w:r>
        <w:rPr>
          <w:sz w:val="28"/>
          <w:szCs w:val="28"/>
        </w:rPr>
        <w:t xml:space="preserve"> АО мнение жителей разделились примерно поровну. </w:t>
      </w:r>
      <w:r w:rsidR="00D53C3A">
        <w:rPr>
          <w:sz w:val="28"/>
          <w:szCs w:val="28"/>
        </w:rPr>
        <w:t xml:space="preserve">Стоит отметить, что значимое количество респондентов отмечает, что о существовании приведенных мероприятий не слышали ни разу, либо информацию о них откуда-то получали, но что именно делается в данном направлении – не знают.  </w:t>
      </w:r>
    </w:p>
    <w:p w:rsidR="001C6AF3" w:rsidRPr="00D53C3A" w:rsidRDefault="0016435F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D53C3A">
        <w:rPr>
          <w:i/>
          <w:sz w:val="28"/>
          <w:szCs w:val="28"/>
        </w:rPr>
        <w:t>«Не могу сказать, что знаком с ними хорошо. В принципе краем уха слышал, но что к чему – не понятно мне».</w:t>
      </w:r>
    </w:p>
    <w:p w:rsidR="0016435F" w:rsidRPr="00D53C3A" w:rsidRDefault="0016435F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D53C3A">
        <w:rPr>
          <w:i/>
          <w:sz w:val="28"/>
          <w:szCs w:val="28"/>
        </w:rPr>
        <w:t>«Ничего не слышал, может не там смотрю».</w:t>
      </w:r>
    </w:p>
    <w:p w:rsidR="0016435F" w:rsidRPr="00D53C3A" w:rsidRDefault="00D53C3A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16435F" w:rsidRPr="00D53C3A">
        <w:rPr>
          <w:i/>
          <w:sz w:val="28"/>
          <w:szCs w:val="28"/>
        </w:rPr>
        <w:t>Ни о каких не слышала</w:t>
      </w:r>
      <w:r>
        <w:rPr>
          <w:i/>
          <w:sz w:val="28"/>
          <w:szCs w:val="28"/>
        </w:rPr>
        <w:t>».</w:t>
      </w:r>
    </w:p>
    <w:p w:rsidR="0016435F" w:rsidRDefault="00D53C3A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16435F" w:rsidRPr="00D53C3A">
        <w:rPr>
          <w:i/>
          <w:sz w:val="28"/>
          <w:szCs w:val="28"/>
        </w:rPr>
        <w:t>Ничего не на слуху, наверно потому что мне не интересна данная тема</w:t>
      </w:r>
      <w:r>
        <w:rPr>
          <w:i/>
          <w:sz w:val="28"/>
          <w:szCs w:val="28"/>
        </w:rPr>
        <w:t>»</w:t>
      </w:r>
      <w:r w:rsidR="0016435F" w:rsidRPr="00D53C3A">
        <w:rPr>
          <w:i/>
          <w:sz w:val="28"/>
          <w:szCs w:val="28"/>
        </w:rPr>
        <w:t>.</w:t>
      </w:r>
    </w:p>
    <w:p w:rsidR="00473211" w:rsidRPr="00D53C3A" w:rsidRDefault="00473211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Pr="00473211">
        <w:rPr>
          <w:i/>
          <w:sz w:val="28"/>
          <w:szCs w:val="28"/>
        </w:rPr>
        <w:t>Ничего не слышала. Наверно это связано с тем, что мне не интересная данная тема, я не сталкивалась и мои близкие не сталкивались. Зачем расстраиваться</w:t>
      </w:r>
      <w:r>
        <w:rPr>
          <w:i/>
          <w:sz w:val="28"/>
          <w:szCs w:val="28"/>
        </w:rPr>
        <w:t>»</w:t>
      </w:r>
      <w:r w:rsidRPr="00473211">
        <w:rPr>
          <w:i/>
          <w:sz w:val="28"/>
          <w:szCs w:val="28"/>
        </w:rPr>
        <w:t>.</w:t>
      </w:r>
    </w:p>
    <w:p w:rsidR="0016435F" w:rsidRPr="00473211" w:rsidRDefault="00473211" w:rsidP="00F43C44">
      <w:pPr>
        <w:spacing w:line="360" w:lineRule="auto"/>
        <w:ind w:firstLine="708"/>
        <w:jc w:val="both"/>
        <w:rPr>
          <w:sz w:val="28"/>
          <w:szCs w:val="28"/>
        </w:rPr>
      </w:pPr>
      <w:r w:rsidRPr="00473211">
        <w:rPr>
          <w:sz w:val="28"/>
          <w:szCs w:val="28"/>
        </w:rPr>
        <w:t>Несколько экспертов все же отметили, что знакомы они со всеми перечисленными мероприятиями, направленные на противодействие коррупции в НАО.</w:t>
      </w:r>
    </w:p>
    <w:p w:rsidR="0016435F" w:rsidRDefault="00473211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473211">
        <w:rPr>
          <w:i/>
          <w:sz w:val="28"/>
          <w:szCs w:val="28"/>
        </w:rPr>
        <w:t>«</w:t>
      </w:r>
      <w:r w:rsidR="00D53C3A" w:rsidRPr="00473211">
        <w:rPr>
          <w:i/>
          <w:sz w:val="28"/>
          <w:szCs w:val="28"/>
        </w:rPr>
        <w:t>Все на слуху, нужно только больше внимания обращать. Ну и единственное объяснять населению, что вообще это значит, на что направлено, что будет в итоге</w:t>
      </w:r>
      <w:r w:rsidRPr="00473211">
        <w:rPr>
          <w:i/>
          <w:sz w:val="28"/>
          <w:szCs w:val="28"/>
        </w:rPr>
        <w:t>»</w:t>
      </w:r>
      <w:r w:rsidR="00D53C3A" w:rsidRPr="00473211">
        <w:rPr>
          <w:i/>
          <w:sz w:val="28"/>
          <w:szCs w:val="28"/>
        </w:rPr>
        <w:t>.</w:t>
      </w:r>
    </w:p>
    <w:p w:rsidR="00473211" w:rsidRPr="00473211" w:rsidRDefault="00473211" w:rsidP="00F43C44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Pr="00473211">
        <w:rPr>
          <w:i/>
          <w:sz w:val="28"/>
          <w:szCs w:val="28"/>
        </w:rPr>
        <w:t>Обо всех да</w:t>
      </w:r>
      <w:r>
        <w:rPr>
          <w:i/>
          <w:sz w:val="28"/>
          <w:szCs w:val="28"/>
        </w:rPr>
        <w:t>».</w:t>
      </w:r>
    </w:p>
    <w:p w:rsidR="00473211" w:rsidRPr="00B82B13" w:rsidRDefault="00473211" w:rsidP="00F43C44">
      <w:pPr>
        <w:spacing w:line="360" w:lineRule="auto"/>
        <w:ind w:firstLine="708"/>
        <w:jc w:val="both"/>
        <w:rPr>
          <w:sz w:val="28"/>
          <w:szCs w:val="28"/>
        </w:rPr>
      </w:pPr>
    </w:p>
    <w:p w:rsidR="00B82B13" w:rsidRPr="00B82B13" w:rsidRDefault="00B82B13" w:rsidP="00F43C44">
      <w:pPr>
        <w:spacing w:line="360" w:lineRule="auto"/>
        <w:ind w:firstLine="708"/>
        <w:jc w:val="both"/>
        <w:rPr>
          <w:sz w:val="28"/>
          <w:szCs w:val="28"/>
        </w:rPr>
      </w:pPr>
      <w:r w:rsidRPr="00B82B13">
        <w:rPr>
          <w:sz w:val="28"/>
          <w:szCs w:val="28"/>
        </w:rPr>
        <w:t>Стоит отметить, что респонденты особо выделяли следующие мероприятия по противодействию коррупции:</w:t>
      </w:r>
    </w:p>
    <w:p w:rsidR="00B82B13" w:rsidRPr="006A34CD" w:rsidRDefault="00A84858" w:rsidP="001A798E">
      <w:pPr>
        <w:pStyle w:val="af7"/>
        <w:numPr>
          <w:ilvl w:val="0"/>
          <w:numId w:val="67"/>
        </w:numPr>
        <w:spacing w:line="360" w:lineRule="auto"/>
        <w:jc w:val="both"/>
        <w:rPr>
          <w:sz w:val="28"/>
          <w:szCs w:val="28"/>
        </w:rPr>
      </w:pPr>
      <w:r w:rsidRPr="006A34CD">
        <w:rPr>
          <w:sz w:val="28"/>
          <w:szCs w:val="28"/>
        </w:rPr>
        <w:t>Совершенствования условий, процедур и механизмов государственных и муниципальных закупок в том числе путем расширения практики открытых аукционов в электронной форме;</w:t>
      </w:r>
    </w:p>
    <w:p w:rsidR="00A84858" w:rsidRPr="006A34CD" w:rsidRDefault="00A84858" w:rsidP="001A798E">
      <w:pPr>
        <w:pStyle w:val="af7"/>
        <w:numPr>
          <w:ilvl w:val="0"/>
          <w:numId w:val="67"/>
        </w:numPr>
        <w:spacing w:line="360" w:lineRule="auto"/>
        <w:jc w:val="both"/>
        <w:rPr>
          <w:sz w:val="28"/>
          <w:szCs w:val="28"/>
        </w:rPr>
      </w:pPr>
      <w:r w:rsidRPr="006A34CD">
        <w:rPr>
          <w:sz w:val="28"/>
          <w:szCs w:val="28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актов и управленческих решений, а также обеспечивающих межведомственное реакционное взаимодействие указанных органов и их взаимодействие с гражданами и организациями в рамках оказания услуг;</w:t>
      </w:r>
    </w:p>
    <w:p w:rsidR="00A84858" w:rsidRPr="006A34CD" w:rsidRDefault="00A84858" w:rsidP="001A798E">
      <w:pPr>
        <w:pStyle w:val="af7"/>
        <w:numPr>
          <w:ilvl w:val="0"/>
          <w:numId w:val="67"/>
        </w:numPr>
        <w:spacing w:line="360" w:lineRule="auto"/>
        <w:jc w:val="both"/>
        <w:rPr>
          <w:sz w:val="28"/>
          <w:szCs w:val="28"/>
        </w:rPr>
      </w:pPr>
      <w:r w:rsidRPr="006A34CD">
        <w:rPr>
          <w:sz w:val="28"/>
          <w:szCs w:val="28"/>
        </w:rPr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A84858" w:rsidRPr="006A34CD" w:rsidRDefault="00A84858" w:rsidP="001A798E">
      <w:pPr>
        <w:pStyle w:val="af7"/>
        <w:numPr>
          <w:ilvl w:val="0"/>
          <w:numId w:val="67"/>
        </w:numPr>
        <w:spacing w:line="360" w:lineRule="auto"/>
        <w:jc w:val="both"/>
        <w:rPr>
          <w:sz w:val="28"/>
          <w:szCs w:val="28"/>
        </w:rPr>
      </w:pPr>
      <w:r w:rsidRPr="006A34CD">
        <w:rPr>
          <w:sz w:val="28"/>
          <w:szCs w:val="28"/>
        </w:rPr>
        <w:t>Расширение системы правового просвещения населения;</w:t>
      </w:r>
    </w:p>
    <w:p w:rsidR="00C547DE" w:rsidRPr="006A34CD" w:rsidRDefault="00C547DE" w:rsidP="001A798E">
      <w:pPr>
        <w:pStyle w:val="af7"/>
        <w:numPr>
          <w:ilvl w:val="0"/>
          <w:numId w:val="67"/>
        </w:numPr>
        <w:spacing w:line="360" w:lineRule="auto"/>
        <w:jc w:val="both"/>
        <w:rPr>
          <w:sz w:val="28"/>
          <w:szCs w:val="28"/>
        </w:rPr>
      </w:pPr>
      <w:r w:rsidRPr="006A34CD">
        <w:rPr>
          <w:sz w:val="28"/>
          <w:szCs w:val="28"/>
        </w:rPr>
        <w:t>Повышение эффективности деятельности органов власти по противодействию коррупции;</w:t>
      </w:r>
    </w:p>
    <w:p w:rsidR="00C547DE" w:rsidRPr="006A34CD" w:rsidRDefault="00C547DE" w:rsidP="001A798E">
      <w:pPr>
        <w:pStyle w:val="af7"/>
        <w:numPr>
          <w:ilvl w:val="0"/>
          <w:numId w:val="67"/>
        </w:numPr>
        <w:spacing w:line="360" w:lineRule="auto"/>
        <w:jc w:val="both"/>
        <w:rPr>
          <w:sz w:val="28"/>
          <w:szCs w:val="28"/>
        </w:rPr>
      </w:pPr>
      <w:r w:rsidRPr="006A34CD">
        <w:rPr>
          <w:sz w:val="28"/>
          <w:szCs w:val="28"/>
        </w:rPr>
        <w:t>Обеспечение участия институтов гражданского общества в противодействии коррупции.</w:t>
      </w:r>
    </w:p>
    <w:p w:rsidR="00473211" w:rsidRDefault="00473211" w:rsidP="00F43C4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6A34CD" w:rsidRPr="00111031" w:rsidRDefault="006A34CD" w:rsidP="00F43C44">
      <w:pPr>
        <w:spacing w:line="360" w:lineRule="auto"/>
        <w:ind w:firstLine="708"/>
        <w:jc w:val="both"/>
        <w:rPr>
          <w:sz w:val="28"/>
          <w:szCs w:val="28"/>
        </w:rPr>
      </w:pPr>
      <w:r w:rsidRPr="00111031">
        <w:rPr>
          <w:sz w:val="28"/>
          <w:szCs w:val="28"/>
        </w:rPr>
        <w:t>Отмечается</w:t>
      </w:r>
      <w:r w:rsidR="00111031" w:rsidRPr="00111031">
        <w:rPr>
          <w:sz w:val="28"/>
          <w:szCs w:val="28"/>
        </w:rPr>
        <w:t xml:space="preserve">, эффективность мероприятия по совершенствованию системы учета государственного имущества и оценки эффективности его использования. </w:t>
      </w:r>
    </w:p>
    <w:p w:rsidR="00F43C44" w:rsidRDefault="006A34CD" w:rsidP="006A34CD">
      <w:pPr>
        <w:pStyle w:val="af7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6A34CD">
        <w:rPr>
          <w:i/>
          <w:sz w:val="28"/>
          <w:szCs w:val="28"/>
        </w:rPr>
        <w:t>«Да-да, различные порталы, на которых можно посмотреть те или иные процедуры там, по приватизации и по продаже имущества».</w:t>
      </w:r>
    </w:p>
    <w:p w:rsidR="006A34CD" w:rsidRDefault="006A34CD" w:rsidP="002272B8">
      <w:pPr>
        <w:pStyle w:val="af7"/>
        <w:spacing w:line="360" w:lineRule="auto"/>
        <w:ind w:left="0" w:firstLine="709"/>
        <w:jc w:val="both"/>
        <w:rPr>
          <w:sz w:val="28"/>
          <w:szCs w:val="28"/>
          <w:highlight w:val="yellow"/>
        </w:rPr>
      </w:pPr>
    </w:p>
    <w:p w:rsidR="002272B8" w:rsidRPr="00432B51" w:rsidRDefault="002272B8" w:rsidP="002272B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Отвечая на вопрос о том, какую информацию о противодействиях и борьбе с коррупцией на территории Ненецкого автономного округа хотелось бы чаще видеть в СМИ, несколько экспертов высказались о том, что на сегодняшний день имеется возможность беспрепятственно получить интересующую информацию из любого источника СМИ. </w:t>
      </w:r>
    </w:p>
    <w:p w:rsidR="002272B8" w:rsidRDefault="002272B8" w:rsidP="002272B8">
      <w:pPr>
        <w:spacing w:line="360" w:lineRule="auto"/>
        <w:ind w:firstLine="709"/>
        <w:jc w:val="both"/>
        <w:rPr>
          <w:i/>
          <w:sz w:val="28"/>
        </w:rPr>
      </w:pPr>
      <w:r w:rsidRPr="00432B51">
        <w:rPr>
          <w:i/>
          <w:sz w:val="28"/>
        </w:rPr>
        <w:t>«Достаточно информации».</w:t>
      </w:r>
    </w:p>
    <w:p w:rsidR="002272B8" w:rsidRDefault="002272B8" w:rsidP="002272B8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432B51">
        <w:rPr>
          <w:i/>
          <w:sz w:val="28"/>
        </w:rPr>
        <w:t>Мне кажется, ее достаточно, т.е. дополнительно чего-либо там нет смысла освещать</w:t>
      </w:r>
      <w:r>
        <w:rPr>
          <w:i/>
          <w:sz w:val="28"/>
        </w:rPr>
        <w:t>».</w:t>
      </w:r>
    </w:p>
    <w:p w:rsidR="002272B8" w:rsidRDefault="002272B8" w:rsidP="002272B8">
      <w:pPr>
        <w:spacing w:line="360" w:lineRule="auto"/>
        <w:ind w:firstLine="709"/>
        <w:jc w:val="both"/>
        <w:rPr>
          <w:i/>
          <w:sz w:val="28"/>
        </w:rPr>
      </w:pPr>
    </w:p>
    <w:p w:rsidR="002272B8" w:rsidRPr="004D334B" w:rsidRDefault="002272B8" w:rsidP="002272B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 мнению другой части специалистов, на данный момент представленная информация имеется не в полном объеме, необходимо освещать граждан Ненецкого автономного округа о произошедших событиях данного направления, а также требуется подробно рассказывать о каждом из коррупционеров, эксперты считают необходимым размещение информации о результатах борьбы с коррупционными действиями в Ненецком автономной округе, а также следует ввести наказания за коррупционные действия  вплоть до снятия с занимаемой должности.   </w:t>
      </w:r>
    </w:p>
    <w:p w:rsidR="002272B8" w:rsidRDefault="002272B8" w:rsidP="002272B8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432B51">
        <w:rPr>
          <w:i/>
          <w:sz w:val="28"/>
        </w:rPr>
        <w:t>Ну рассказывать, наверное, о всех случаях, которые произошли на территории округа в этом направлении, почему сняли того или иного с должности, почему оказывается помощь в трудоустройстве в дальнейшем этого же человека, вот почему так. Вот хотелось бы это слышать</w:t>
      </w:r>
      <w:r>
        <w:rPr>
          <w:i/>
          <w:sz w:val="28"/>
        </w:rPr>
        <w:t>».</w:t>
      </w:r>
    </w:p>
    <w:p w:rsidR="002272B8" w:rsidRDefault="002272B8" w:rsidP="002272B8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432B51">
        <w:rPr>
          <w:i/>
          <w:sz w:val="28"/>
        </w:rPr>
        <w:t>О реальных ситуациях, о реальных мерах. Все реальное чтобы</w:t>
      </w:r>
      <w:r>
        <w:rPr>
          <w:i/>
          <w:sz w:val="28"/>
        </w:rPr>
        <w:t>»</w:t>
      </w:r>
      <w:r w:rsidRPr="00432B51">
        <w:rPr>
          <w:i/>
          <w:sz w:val="28"/>
        </w:rPr>
        <w:t>.</w:t>
      </w:r>
    </w:p>
    <w:p w:rsidR="002272B8" w:rsidRDefault="002272B8" w:rsidP="002272B8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432B51">
        <w:rPr>
          <w:i/>
          <w:sz w:val="28"/>
        </w:rPr>
        <w:t>Именно информацию о результатах этой борьбы с коррупцией</w:t>
      </w:r>
      <w:r>
        <w:rPr>
          <w:i/>
          <w:sz w:val="28"/>
        </w:rPr>
        <w:t>».</w:t>
      </w:r>
    </w:p>
    <w:p w:rsidR="002272B8" w:rsidRDefault="002272B8" w:rsidP="002272B8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432B51">
        <w:rPr>
          <w:i/>
          <w:sz w:val="28"/>
        </w:rPr>
        <w:t>Снятие с должностей, наказания, факты</w:t>
      </w:r>
      <w:r>
        <w:rPr>
          <w:i/>
          <w:sz w:val="28"/>
        </w:rPr>
        <w:t>»</w:t>
      </w:r>
      <w:r w:rsidRPr="00432B51">
        <w:rPr>
          <w:i/>
          <w:sz w:val="28"/>
        </w:rPr>
        <w:t>.</w:t>
      </w:r>
    </w:p>
    <w:p w:rsidR="002272B8" w:rsidRDefault="002272B8" w:rsidP="002272B8">
      <w:pPr>
        <w:spacing w:line="360" w:lineRule="auto"/>
        <w:ind w:firstLine="709"/>
        <w:jc w:val="both"/>
        <w:rPr>
          <w:i/>
          <w:sz w:val="28"/>
        </w:rPr>
      </w:pPr>
    </w:p>
    <w:p w:rsidR="002272B8" w:rsidRPr="00247A59" w:rsidRDefault="002272B8" w:rsidP="002272B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Одним из специалистов было отмечено, что необходимо освещать граждан о расходах на государственные закупки, строительство объектов и ремонт дорог.  </w:t>
      </w:r>
    </w:p>
    <w:p w:rsidR="002272B8" w:rsidRDefault="002272B8" w:rsidP="002272B8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432B51">
        <w:rPr>
          <w:i/>
          <w:sz w:val="28"/>
        </w:rPr>
        <w:t>Все, что касается строительства, госзакупок, дорог, ремонта. Сколько потребовалось денег, сколько потратили, на что потратили. Куда дели остальное</w:t>
      </w:r>
      <w:r>
        <w:rPr>
          <w:i/>
          <w:sz w:val="28"/>
        </w:rPr>
        <w:t>»</w:t>
      </w:r>
      <w:r w:rsidRPr="00432B51">
        <w:rPr>
          <w:i/>
          <w:sz w:val="28"/>
        </w:rPr>
        <w:t>.</w:t>
      </w:r>
    </w:p>
    <w:p w:rsidR="00F43C44" w:rsidRDefault="00F43C44" w:rsidP="00763402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7257A">
        <w:rPr>
          <w:rFonts w:eastAsiaTheme="minorHAnsi"/>
          <w:sz w:val="28"/>
          <w:szCs w:val="28"/>
          <w:lang w:eastAsia="en-US"/>
        </w:rPr>
        <w:t>Респонденты предложили ряд мероприятий для повышения эффективности государственной политики по противодействию коррупции в Ненецком автономном округе. Среди них:</w:t>
      </w:r>
    </w:p>
    <w:p w:rsidR="0057257A" w:rsidRDefault="0057257A" w:rsidP="001A798E">
      <w:pPr>
        <w:pStyle w:val="af7"/>
        <w:numPr>
          <w:ilvl w:val="0"/>
          <w:numId w:val="68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Информированность населения о фактах коррупции, методах борьбы и </w:t>
      </w:r>
      <w:r w:rsidR="00375137">
        <w:rPr>
          <w:rFonts w:eastAsiaTheme="minorHAnsi"/>
          <w:sz w:val="28"/>
          <w:szCs w:val="28"/>
          <w:lang w:eastAsia="en-US"/>
        </w:rPr>
        <w:t>формах противодействия;</w:t>
      </w:r>
    </w:p>
    <w:p w:rsidR="00375137" w:rsidRDefault="00375137" w:rsidP="00763402">
      <w:pPr>
        <w:spacing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375137">
        <w:rPr>
          <w:rFonts w:eastAsiaTheme="minorHAnsi"/>
          <w:i/>
          <w:sz w:val="28"/>
          <w:szCs w:val="28"/>
          <w:lang w:eastAsia="en-US"/>
        </w:rPr>
        <w:t>«Так, для повышения эффективности я могу предложить только большую информированность населения о недопущении каких-то именно... случаев коррупции».</w:t>
      </w:r>
    </w:p>
    <w:p w:rsidR="00F816B6" w:rsidRDefault="00F816B6" w:rsidP="00763402">
      <w:pPr>
        <w:spacing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«Б</w:t>
      </w:r>
      <w:r w:rsidRPr="00F816B6">
        <w:rPr>
          <w:rFonts w:eastAsiaTheme="minorHAnsi"/>
          <w:i/>
          <w:sz w:val="28"/>
          <w:szCs w:val="28"/>
          <w:lang w:eastAsia="en-US"/>
        </w:rPr>
        <w:t>ольше освещенности в СМИ</w:t>
      </w:r>
      <w:r>
        <w:rPr>
          <w:rFonts w:eastAsiaTheme="minorHAnsi"/>
          <w:i/>
          <w:sz w:val="28"/>
          <w:szCs w:val="28"/>
          <w:lang w:eastAsia="en-US"/>
        </w:rPr>
        <w:t>».</w:t>
      </w:r>
    </w:p>
    <w:p w:rsidR="00FC6BD4" w:rsidRDefault="00FC6BD4" w:rsidP="00763402">
      <w:pPr>
        <w:spacing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«</w:t>
      </w:r>
      <w:r w:rsidRPr="00FC6BD4">
        <w:rPr>
          <w:rFonts w:eastAsiaTheme="minorHAnsi"/>
          <w:i/>
          <w:sz w:val="28"/>
          <w:szCs w:val="28"/>
          <w:lang w:eastAsia="en-US"/>
        </w:rPr>
        <w:t>Информированность и воспитание нетерпимости к коррупции</w:t>
      </w:r>
      <w:r>
        <w:rPr>
          <w:rFonts w:eastAsiaTheme="minorHAnsi"/>
          <w:i/>
          <w:sz w:val="28"/>
          <w:szCs w:val="28"/>
          <w:lang w:eastAsia="en-US"/>
        </w:rPr>
        <w:t>»</w:t>
      </w:r>
      <w:r w:rsidRPr="00FC6BD4">
        <w:rPr>
          <w:rFonts w:eastAsiaTheme="minorHAnsi"/>
          <w:i/>
          <w:sz w:val="28"/>
          <w:szCs w:val="28"/>
          <w:lang w:eastAsia="en-US"/>
        </w:rPr>
        <w:t>.</w:t>
      </w:r>
    </w:p>
    <w:p w:rsidR="00FC6BD4" w:rsidRDefault="00FC6BD4" w:rsidP="00763402">
      <w:pPr>
        <w:spacing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«</w:t>
      </w:r>
      <w:r w:rsidRPr="00FC6BD4">
        <w:rPr>
          <w:rFonts w:eastAsiaTheme="minorHAnsi"/>
          <w:i/>
          <w:sz w:val="28"/>
          <w:szCs w:val="28"/>
          <w:lang w:eastAsia="en-US"/>
        </w:rPr>
        <w:t>Реального наказания, освещения этого в СМИ</w:t>
      </w:r>
      <w:r>
        <w:rPr>
          <w:rFonts w:eastAsiaTheme="minorHAnsi"/>
          <w:i/>
          <w:sz w:val="28"/>
          <w:szCs w:val="28"/>
          <w:lang w:eastAsia="en-US"/>
        </w:rPr>
        <w:t>».</w:t>
      </w:r>
    </w:p>
    <w:p w:rsidR="00987124" w:rsidRPr="00375137" w:rsidRDefault="00987124" w:rsidP="00763402">
      <w:pPr>
        <w:spacing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«</w:t>
      </w:r>
      <w:r w:rsidRPr="00987124">
        <w:rPr>
          <w:rFonts w:eastAsiaTheme="minorHAnsi"/>
          <w:i/>
          <w:sz w:val="28"/>
          <w:szCs w:val="28"/>
          <w:lang w:eastAsia="en-US"/>
        </w:rPr>
        <w:t>Публичность всех фактов, ни замалчивание этих фактов, ни сухая информация. И плюс ответственность</w:t>
      </w:r>
      <w:r>
        <w:rPr>
          <w:rFonts w:eastAsiaTheme="minorHAnsi"/>
          <w:i/>
          <w:sz w:val="28"/>
          <w:szCs w:val="28"/>
          <w:lang w:eastAsia="en-US"/>
        </w:rPr>
        <w:t>»</w:t>
      </w:r>
      <w:r w:rsidRPr="00987124">
        <w:rPr>
          <w:rFonts w:eastAsiaTheme="minorHAnsi"/>
          <w:i/>
          <w:sz w:val="28"/>
          <w:szCs w:val="28"/>
          <w:lang w:eastAsia="en-US"/>
        </w:rPr>
        <w:t>.</w:t>
      </w:r>
    </w:p>
    <w:p w:rsidR="00375137" w:rsidRDefault="00375137" w:rsidP="001A798E">
      <w:pPr>
        <w:pStyle w:val="af7"/>
        <w:numPr>
          <w:ilvl w:val="0"/>
          <w:numId w:val="68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Реальное наказание коррупционеров, вплоть до снятия с занимаемой должности;</w:t>
      </w:r>
    </w:p>
    <w:p w:rsidR="00375137" w:rsidRDefault="00375137" w:rsidP="00763402">
      <w:pPr>
        <w:pStyle w:val="af7"/>
        <w:spacing w:line="360" w:lineRule="auto"/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375137">
        <w:rPr>
          <w:rFonts w:eastAsiaTheme="minorHAnsi"/>
          <w:i/>
          <w:sz w:val="28"/>
          <w:szCs w:val="28"/>
          <w:lang w:eastAsia="en-US"/>
        </w:rPr>
        <w:t>«Ужесточать наказания, снимать с должностей».</w:t>
      </w:r>
    </w:p>
    <w:p w:rsidR="00375137" w:rsidRDefault="00375137" w:rsidP="00763402">
      <w:pPr>
        <w:pStyle w:val="af7"/>
        <w:spacing w:line="360" w:lineRule="auto"/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«</w:t>
      </w:r>
      <w:r w:rsidRPr="00375137">
        <w:rPr>
          <w:rFonts w:eastAsiaTheme="minorHAnsi"/>
          <w:i/>
          <w:sz w:val="28"/>
          <w:szCs w:val="28"/>
          <w:lang w:eastAsia="en-US"/>
        </w:rPr>
        <w:t>Честности с гражданами, реального наказания</w:t>
      </w:r>
      <w:r>
        <w:rPr>
          <w:rFonts w:eastAsiaTheme="minorHAnsi"/>
          <w:i/>
          <w:sz w:val="28"/>
          <w:szCs w:val="28"/>
          <w:lang w:eastAsia="en-US"/>
        </w:rPr>
        <w:t>»</w:t>
      </w:r>
      <w:r w:rsidRPr="00375137">
        <w:rPr>
          <w:rFonts w:eastAsiaTheme="minorHAnsi"/>
          <w:i/>
          <w:sz w:val="28"/>
          <w:szCs w:val="28"/>
          <w:lang w:eastAsia="en-US"/>
        </w:rPr>
        <w:t>.</w:t>
      </w:r>
    </w:p>
    <w:p w:rsidR="00FC6BD4" w:rsidRDefault="00FC6BD4" w:rsidP="00763402">
      <w:pPr>
        <w:pStyle w:val="af7"/>
        <w:spacing w:line="360" w:lineRule="auto"/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«</w:t>
      </w:r>
      <w:r w:rsidRPr="00FC6BD4">
        <w:rPr>
          <w:rFonts w:eastAsiaTheme="minorHAnsi"/>
          <w:i/>
          <w:sz w:val="28"/>
          <w:szCs w:val="28"/>
          <w:lang w:eastAsia="en-US"/>
        </w:rPr>
        <w:t>Жесткие также наказания и снятие с должностей, проверки какие-то</w:t>
      </w:r>
      <w:r>
        <w:rPr>
          <w:rFonts w:eastAsiaTheme="minorHAnsi"/>
          <w:i/>
          <w:sz w:val="28"/>
          <w:szCs w:val="28"/>
          <w:lang w:eastAsia="en-US"/>
        </w:rPr>
        <w:t>»</w:t>
      </w:r>
      <w:r w:rsidRPr="00FC6BD4">
        <w:rPr>
          <w:rFonts w:eastAsiaTheme="minorHAnsi"/>
          <w:i/>
          <w:sz w:val="28"/>
          <w:szCs w:val="28"/>
          <w:lang w:eastAsia="en-US"/>
        </w:rPr>
        <w:t>.</w:t>
      </w:r>
    </w:p>
    <w:p w:rsidR="00C92126" w:rsidRDefault="00C92126" w:rsidP="00763402">
      <w:pPr>
        <w:pStyle w:val="af7"/>
        <w:spacing w:line="360" w:lineRule="auto"/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«</w:t>
      </w:r>
      <w:r w:rsidRPr="00C92126">
        <w:rPr>
          <w:rFonts w:eastAsiaTheme="minorHAnsi"/>
          <w:i/>
          <w:sz w:val="28"/>
          <w:szCs w:val="28"/>
          <w:lang w:eastAsia="en-US"/>
        </w:rPr>
        <w:t>Наказывать всех, без разборов и привлечения родственников</w:t>
      </w:r>
      <w:r>
        <w:rPr>
          <w:rFonts w:eastAsiaTheme="minorHAnsi"/>
          <w:i/>
          <w:sz w:val="28"/>
          <w:szCs w:val="28"/>
          <w:lang w:eastAsia="en-US"/>
        </w:rPr>
        <w:t>»</w:t>
      </w:r>
      <w:r w:rsidRPr="00C92126">
        <w:rPr>
          <w:rFonts w:eastAsiaTheme="minorHAnsi"/>
          <w:i/>
          <w:sz w:val="28"/>
          <w:szCs w:val="28"/>
          <w:lang w:eastAsia="en-US"/>
        </w:rPr>
        <w:t>.</w:t>
      </w:r>
    </w:p>
    <w:p w:rsidR="00E70F56" w:rsidRPr="00E70F56" w:rsidRDefault="00E70F56" w:rsidP="001A798E">
      <w:pPr>
        <w:pStyle w:val="af7"/>
        <w:numPr>
          <w:ilvl w:val="0"/>
          <w:numId w:val="68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E70F56">
        <w:rPr>
          <w:rFonts w:eastAsiaTheme="minorHAnsi"/>
          <w:sz w:val="28"/>
          <w:szCs w:val="28"/>
          <w:lang w:eastAsia="en-US"/>
        </w:rPr>
        <w:t>При приеме на работу в органы государственной власти более внимательно рассматривать кандидатуру</w:t>
      </w:r>
    </w:p>
    <w:p w:rsidR="00F816B6" w:rsidRDefault="00E70F56" w:rsidP="00763402">
      <w:pPr>
        <w:pStyle w:val="af7"/>
        <w:spacing w:line="360" w:lineRule="auto"/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E70F56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F816B6">
        <w:rPr>
          <w:rFonts w:eastAsiaTheme="minorHAnsi"/>
          <w:i/>
          <w:sz w:val="28"/>
          <w:szCs w:val="28"/>
          <w:lang w:eastAsia="en-US"/>
        </w:rPr>
        <w:t>«</w:t>
      </w:r>
      <w:r w:rsidR="00F816B6" w:rsidRPr="00F816B6">
        <w:rPr>
          <w:rFonts w:eastAsiaTheme="minorHAnsi"/>
          <w:i/>
          <w:sz w:val="28"/>
          <w:szCs w:val="28"/>
          <w:lang w:eastAsia="en-US"/>
        </w:rPr>
        <w:t>Ну наверное, надо обратить внимание на кадровую политику, она у нас вообще на нулевом уровне, на работу, на руководящие должности надо брать проверенных людей, грамотных, компетентных специалистов. Может быть с установлением испытательного срока. Должны быть организованы и должны проходить люди курсы повышения квалификации, и эти знания должны подтверждаться на деле уже будучи человеком на рабочем месте. Ну наверное, добиваться и открытости в работе государственных муниципальных органов, деловых структур, просвещение должно быть, воспитание граждан. Всё, наверное, все-таки зависит у нас от нашего общества, не жить, что «моя хата с краю, ничего не знаю», а на каждый случай реагировать, если сам попадаешь в такую ситуацию</w:t>
      </w:r>
      <w:r w:rsidR="00F816B6">
        <w:rPr>
          <w:rFonts w:eastAsiaTheme="minorHAnsi"/>
          <w:i/>
          <w:sz w:val="28"/>
          <w:szCs w:val="28"/>
          <w:lang w:eastAsia="en-US"/>
        </w:rPr>
        <w:t>».</w:t>
      </w:r>
    </w:p>
    <w:p w:rsidR="00FC6BD4" w:rsidRPr="00FC6BD4" w:rsidRDefault="00FC6BD4" w:rsidP="00763402">
      <w:pPr>
        <w:pStyle w:val="af7"/>
        <w:numPr>
          <w:ilvl w:val="0"/>
          <w:numId w:val="65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FC6BD4">
        <w:rPr>
          <w:sz w:val="28"/>
          <w:szCs w:val="28"/>
        </w:rPr>
        <w:t>Ужесточение наказания за коррупцию, увеличение сроков уголовной ответственности</w:t>
      </w:r>
      <w:r>
        <w:rPr>
          <w:sz w:val="28"/>
          <w:szCs w:val="28"/>
        </w:rPr>
        <w:t>;</w:t>
      </w:r>
    </w:p>
    <w:p w:rsidR="00FC6BD4" w:rsidRDefault="00FC6BD4" w:rsidP="00763402">
      <w:pPr>
        <w:pStyle w:val="af7"/>
        <w:spacing w:line="360" w:lineRule="auto"/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«</w:t>
      </w:r>
      <w:r w:rsidRPr="00FC6BD4">
        <w:rPr>
          <w:rFonts w:eastAsiaTheme="minorHAnsi"/>
          <w:i/>
          <w:sz w:val="28"/>
          <w:szCs w:val="28"/>
          <w:lang w:eastAsia="en-US"/>
        </w:rPr>
        <w:t>Уголовная ответственность</w:t>
      </w:r>
      <w:r>
        <w:rPr>
          <w:rFonts w:eastAsiaTheme="minorHAnsi"/>
          <w:i/>
          <w:sz w:val="28"/>
          <w:szCs w:val="28"/>
          <w:lang w:eastAsia="en-US"/>
        </w:rPr>
        <w:t>».</w:t>
      </w:r>
    </w:p>
    <w:p w:rsidR="00987124" w:rsidRPr="00987124" w:rsidRDefault="00987124" w:rsidP="00763402">
      <w:pPr>
        <w:pStyle w:val="af7"/>
        <w:numPr>
          <w:ilvl w:val="0"/>
          <w:numId w:val="65"/>
        </w:numPr>
        <w:spacing w:line="360" w:lineRule="auto"/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Более детально д</w:t>
      </w:r>
      <w:r w:rsidR="00C92126">
        <w:rPr>
          <w:rFonts w:eastAsiaTheme="minorHAnsi"/>
          <w:sz w:val="28"/>
          <w:szCs w:val="28"/>
          <w:lang w:eastAsia="en-US"/>
        </w:rPr>
        <w:t xml:space="preserve">оводить </w:t>
      </w:r>
      <w:r>
        <w:rPr>
          <w:rFonts w:eastAsiaTheme="minorHAnsi"/>
          <w:sz w:val="28"/>
          <w:szCs w:val="28"/>
          <w:lang w:eastAsia="en-US"/>
        </w:rPr>
        <w:t xml:space="preserve">до населения информацию по мерам, которые </w:t>
      </w:r>
      <w:r w:rsidR="00C92126">
        <w:rPr>
          <w:rFonts w:eastAsiaTheme="minorHAnsi"/>
          <w:sz w:val="28"/>
          <w:szCs w:val="28"/>
          <w:lang w:eastAsia="en-US"/>
        </w:rPr>
        <w:t>применяются в противодействии коррупции</w:t>
      </w:r>
    </w:p>
    <w:p w:rsidR="00FC6BD4" w:rsidRPr="00C92126" w:rsidRDefault="00987124" w:rsidP="00763402">
      <w:pPr>
        <w:pStyle w:val="af7"/>
        <w:spacing w:line="360" w:lineRule="auto"/>
        <w:ind w:left="0"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C92126">
        <w:rPr>
          <w:rFonts w:eastAsiaTheme="minorHAnsi"/>
          <w:i/>
          <w:sz w:val="28"/>
          <w:szCs w:val="28"/>
          <w:lang w:eastAsia="en-US"/>
        </w:rPr>
        <w:t xml:space="preserve">«Разъяснений больше, по направлениям, мерам и так далее. Просто разжевывать информацию населению». </w:t>
      </w:r>
    </w:p>
    <w:p w:rsidR="00F43C44" w:rsidRPr="00F43C44" w:rsidRDefault="00F43C44" w:rsidP="00F43C44">
      <w:pPr>
        <w:pStyle w:val="af7"/>
        <w:spacing w:line="360" w:lineRule="auto"/>
        <w:ind w:left="0" w:firstLine="709"/>
        <w:jc w:val="both"/>
        <w:rPr>
          <w:i/>
          <w:sz w:val="28"/>
          <w:szCs w:val="28"/>
          <w:highlight w:val="yellow"/>
        </w:rPr>
      </w:pPr>
    </w:p>
    <w:p w:rsidR="00F43C44" w:rsidRDefault="00F43C44" w:rsidP="00F43C44">
      <w:pPr>
        <w:pStyle w:val="af7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bookmarkStart w:id="45" w:name="_Toc499309841"/>
      <w:bookmarkStart w:id="46" w:name="_Toc530750933"/>
      <w:r w:rsidRPr="00E70F56">
        <w:rPr>
          <w:b/>
          <w:sz w:val="28"/>
          <w:szCs w:val="28"/>
        </w:rPr>
        <w:t>3.12. Оценка эффективности работы органов власти по формированию в обществе нетерпимого отношения к коррупции в Ненецком автономном округе</w:t>
      </w:r>
      <w:bookmarkEnd w:id="45"/>
      <w:bookmarkEnd w:id="46"/>
    </w:p>
    <w:p w:rsidR="006476C9" w:rsidRDefault="006476C9" w:rsidP="00F43C44">
      <w:pPr>
        <w:pStyle w:val="af7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</w:p>
    <w:p w:rsidR="006476C9" w:rsidRDefault="006476C9" w:rsidP="006476C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Оценивая эффективность работы органов власти по формированию в обществе нетерпимого отношения к коррупции в Ненецком автономном округе мнение экспертов разделилось. Большая часть экспертов считают, что главной особенностью неэффективной работы органов власти по формированию в обществе нетерпимого отношения к коррупции является неосведомленность граждан, эксперты заявляют о том, что необходимо размещать конкретную информацию касающуюся данного вопроса. А также тормозящим фактором формирования нетерпимого отношения к коррупции является отсутствие кадровой политики и развитие:</w:t>
      </w:r>
    </w:p>
    <w:p w:rsidR="006476C9" w:rsidRDefault="006476C9" w:rsidP="001A798E">
      <w:pPr>
        <w:pStyle w:val="af7"/>
        <w:numPr>
          <w:ilvl w:val="0"/>
          <w:numId w:val="84"/>
        </w:numPr>
        <w:suppressAutoHyphens w:val="0"/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кумовства;</w:t>
      </w:r>
    </w:p>
    <w:p w:rsidR="006476C9" w:rsidRDefault="006476C9" w:rsidP="001A798E">
      <w:pPr>
        <w:pStyle w:val="af7"/>
        <w:numPr>
          <w:ilvl w:val="0"/>
          <w:numId w:val="84"/>
        </w:numPr>
        <w:suppressAutoHyphens w:val="0"/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сватовства;</w:t>
      </w:r>
    </w:p>
    <w:p w:rsidR="006476C9" w:rsidRPr="00363415" w:rsidRDefault="006476C9" w:rsidP="001A798E">
      <w:pPr>
        <w:pStyle w:val="af7"/>
        <w:numPr>
          <w:ilvl w:val="0"/>
          <w:numId w:val="84"/>
        </w:numPr>
        <w:suppressAutoHyphens w:val="0"/>
        <w:spacing w:line="360" w:lineRule="auto"/>
        <w:ind w:left="0" w:firstLine="709"/>
        <w:contextualSpacing/>
        <w:jc w:val="both"/>
        <w:rPr>
          <w:sz w:val="28"/>
        </w:rPr>
      </w:pPr>
      <w:r>
        <w:rPr>
          <w:sz w:val="28"/>
        </w:rPr>
        <w:t>панибратства и т.д.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«Н</w:t>
      </w:r>
      <w:r w:rsidRPr="00C51708">
        <w:rPr>
          <w:i/>
          <w:sz w:val="28"/>
        </w:rPr>
        <w:t>еосведомлённое население о такой работе, плохо</w:t>
      </w:r>
      <w:r>
        <w:rPr>
          <w:i/>
          <w:sz w:val="28"/>
        </w:rPr>
        <w:t>»</w:t>
      </w:r>
      <w:r w:rsidRPr="00C51708">
        <w:rPr>
          <w:i/>
          <w:sz w:val="28"/>
        </w:rPr>
        <w:t>.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C51708">
        <w:rPr>
          <w:i/>
          <w:sz w:val="28"/>
        </w:rPr>
        <w:t>Нужны конкретные данные, тогда население сможет оценивать</w:t>
      </w:r>
      <w:r>
        <w:rPr>
          <w:i/>
          <w:sz w:val="28"/>
        </w:rPr>
        <w:t>»</w:t>
      </w:r>
      <w:r w:rsidRPr="00C51708">
        <w:rPr>
          <w:i/>
          <w:sz w:val="28"/>
        </w:rPr>
        <w:t>.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64201E">
        <w:rPr>
          <w:i/>
          <w:sz w:val="28"/>
        </w:rPr>
        <w:t>Считаю, что неэффективна эта работа, и еще раз повторюсь, отсутствие кадровой политики, развито у нас кумовство, сватовство, панибратство и прочие вот такие нелицеприятные моменты</w:t>
      </w:r>
      <w:r>
        <w:rPr>
          <w:i/>
          <w:sz w:val="28"/>
        </w:rPr>
        <w:t>».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64201E">
        <w:rPr>
          <w:i/>
          <w:sz w:val="28"/>
        </w:rPr>
        <w:t>Я считаю, что эффективная</w:t>
      </w:r>
      <w:r>
        <w:rPr>
          <w:i/>
          <w:sz w:val="28"/>
        </w:rPr>
        <w:t>».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64201E">
        <w:rPr>
          <w:i/>
          <w:sz w:val="28"/>
        </w:rPr>
        <w:t>Скорее не удовлетворительной</w:t>
      </w:r>
      <w:r>
        <w:rPr>
          <w:i/>
          <w:sz w:val="28"/>
        </w:rPr>
        <w:t>»</w:t>
      </w:r>
      <w:r w:rsidRPr="0064201E">
        <w:rPr>
          <w:i/>
          <w:sz w:val="28"/>
        </w:rPr>
        <w:t>.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64201E">
        <w:rPr>
          <w:i/>
          <w:sz w:val="28"/>
        </w:rPr>
        <w:t>Низко, не ведется работы.</w:t>
      </w:r>
      <w:r>
        <w:rPr>
          <w:i/>
          <w:sz w:val="28"/>
        </w:rPr>
        <w:t xml:space="preserve"> по крайней мере я не встречала».</w:t>
      </w:r>
    </w:p>
    <w:p w:rsidR="006476C9" w:rsidRPr="008142D1" w:rsidRDefault="006476C9" w:rsidP="006476C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Другая часть экспертов считают, что на данный момент ведется эффективная работа органов власти по формированию в обществе нетерпимого отношения к коррупции.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64201E">
        <w:rPr>
          <w:i/>
          <w:sz w:val="28"/>
        </w:rPr>
        <w:t>Эффективна</w:t>
      </w:r>
      <w:r>
        <w:rPr>
          <w:i/>
          <w:sz w:val="28"/>
        </w:rPr>
        <w:t>».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64201E">
        <w:rPr>
          <w:i/>
          <w:sz w:val="28"/>
        </w:rPr>
        <w:t>Достаточно нормально</w:t>
      </w:r>
      <w:r>
        <w:rPr>
          <w:i/>
          <w:sz w:val="28"/>
        </w:rPr>
        <w:t>»</w:t>
      </w:r>
      <w:r w:rsidRPr="0064201E">
        <w:rPr>
          <w:i/>
          <w:sz w:val="28"/>
        </w:rPr>
        <w:t>.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 xml:space="preserve"> «</w:t>
      </w:r>
      <w:r w:rsidRPr="00C51708">
        <w:rPr>
          <w:i/>
          <w:sz w:val="28"/>
        </w:rPr>
        <w:t>Я, в принципе, считаю, что у нас работают эффективно</w:t>
      </w:r>
      <w:r>
        <w:rPr>
          <w:i/>
          <w:sz w:val="28"/>
        </w:rPr>
        <w:t>»</w:t>
      </w:r>
      <w:r w:rsidRPr="00C51708">
        <w:rPr>
          <w:i/>
          <w:sz w:val="28"/>
        </w:rPr>
        <w:t>.</w:t>
      </w:r>
    </w:p>
    <w:p w:rsidR="006476C9" w:rsidRPr="008142D1" w:rsidRDefault="006476C9" w:rsidP="006476C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Одним из экспертов было отмечено, что на сегодняшний день работа по формированию нетерпимого отношения к коррупции ведется очень хорошо, но в тоже время, зачастую органами власти размещается недостоверная информация по данному вопросу. </w:t>
      </w:r>
    </w:p>
    <w:p w:rsidR="006476C9" w:rsidRPr="00C51708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C51708">
        <w:rPr>
          <w:i/>
          <w:sz w:val="28"/>
        </w:rPr>
        <w:t>Хорошо работа ведется, но не всегда озвучивается реальная информация</w:t>
      </w:r>
      <w:r>
        <w:rPr>
          <w:i/>
          <w:sz w:val="28"/>
        </w:rPr>
        <w:t xml:space="preserve">». </w:t>
      </w:r>
    </w:p>
    <w:p w:rsidR="00F43C44" w:rsidRPr="00F43C44" w:rsidRDefault="00F43C44" w:rsidP="00F43C44">
      <w:pPr>
        <w:pStyle w:val="af7"/>
        <w:spacing w:line="360" w:lineRule="auto"/>
        <w:ind w:left="0" w:firstLine="709"/>
        <w:jc w:val="both"/>
        <w:rPr>
          <w:sz w:val="28"/>
          <w:szCs w:val="28"/>
          <w:highlight w:val="yellow"/>
        </w:rPr>
      </w:pPr>
    </w:p>
    <w:p w:rsidR="00F43C44" w:rsidRPr="000519AE" w:rsidRDefault="00F43C44" w:rsidP="00F43C44">
      <w:pPr>
        <w:pStyle w:val="af7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bookmarkStart w:id="47" w:name="_Toc499309842"/>
      <w:bookmarkStart w:id="48" w:name="_Toc530750934"/>
      <w:r w:rsidRPr="00763402">
        <w:rPr>
          <w:b/>
          <w:sz w:val="28"/>
          <w:szCs w:val="28"/>
        </w:rPr>
        <w:t xml:space="preserve">3.13. </w:t>
      </w:r>
      <w:bookmarkEnd w:id="47"/>
      <w:r w:rsidR="001E7F35">
        <w:rPr>
          <w:b/>
          <w:sz w:val="28"/>
          <w:szCs w:val="28"/>
        </w:rPr>
        <w:t xml:space="preserve">Оценка эффективности </w:t>
      </w:r>
      <w:r w:rsidR="001E7F35" w:rsidRPr="00C605FB">
        <w:rPr>
          <w:b/>
          <w:sz w:val="28"/>
        </w:rPr>
        <w:t>работы органов власти по формированию в обществе нетерпимого отношения к коррупции</w:t>
      </w:r>
      <w:bookmarkEnd w:id="48"/>
    </w:p>
    <w:p w:rsidR="00907B49" w:rsidRDefault="00907B49" w:rsidP="002B43AF">
      <w:pPr>
        <w:ind w:firstLine="709"/>
      </w:pPr>
    </w:p>
    <w:p w:rsidR="006476C9" w:rsidRPr="00FB4D90" w:rsidRDefault="006476C9" w:rsidP="006476C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Оценивая эффективность мер по устранению условий, способствующих совершению коррупционных правонарушений, с которыми граждане встречаются наиболее часто в Ненецком автономном округе специалисты высказались о том, что на сегодняшний день они считают данные меры по борьбе с коррупционными действиями достаточно эффективными это связанно с тем, что предоставляется достаточно информации о борьбе с коррупцией, а также благодаря этому отмечается низкий уровень коррупционных действий в Ненецком автономном округе. 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101502">
        <w:rPr>
          <w:i/>
          <w:sz w:val="28"/>
        </w:rPr>
        <w:t>Эффективна</w:t>
      </w:r>
      <w:r>
        <w:rPr>
          <w:i/>
          <w:sz w:val="28"/>
        </w:rPr>
        <w:t xml:space="preserve">». </w:t>
      </w:r>
    </w:p>
    <w:p w:rsidR="006476C9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FB4D90">
        <w:rPr>
          <w:i/>
          <w:sz w:val="28"/>
        </w:rPr>
        <w:t>Я думаю, что эффективно, потому что у нас на низком уровне коррупция</w:t>
      </w:r>
      <w:r>
        <w:rPr>
          <w:i/>
          <w:sz w:val="28"/>
        </w:rPr>
        <w:t>»</w:t>
      </w:r>
      <w:r w:rsidRPr="00FB4D90">
        <w:rPr>
          <w:i/>
          <w:sz w:val="28"/>
        </w:rPr>
        <w:t>.</w:t>
      </w:r>
    </w:p>
    <w:p w:rsidR="006476C9" w:rsidRPr="00101502" w:rsidRDefault="006476C9" w:rsidP="006476C9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101502">
        <w:rPr>
          <w:i/>
          <w:sz w:val="28"/>
        </w:rPr>
        <w:t>Достаточные меры. Считаю, что они эффективные</w:t>
      </w:r>
      <w:r>
        <w:rPr>
          <w:i/>
          <w:sz w:val="28"/>
        </w:rPr>
        <w:t>».</w:t>
      </w:r>
    </w:p>
    <w:p w:rsidR="006476C9" w:rsidRDefault="006476C9" w:rsidP="006476C9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 мнению другой части экспертов, неэффективность мер по установлению условий, способствующих совершению коррупционных правонарушений обусловлена тем, что предоставляется недостаточно информации о результатах борьбы с коррупционными действиями в Ненецком автономном округе, а также отмечается неэффективная работа местных правоохранительных органов по данному вопросу. </w:t>
      </w:r>
    </w:p>
    <w:p w:rsidR="006476C9" w:rsidRDefault="006476C9" w:rsidP="006476C9">
      <w:pPr>
        <w:tabs>
          <w:tab w:val="left" w:pos="1680"/>
        </w:tabs>
        <w:spacing w:line="360" w:lineRule="auto"/>
        <w:ind w:firstLine="709"/>
        <w:jc w:val="both"/>
        <w:rPr>
          <w:sz w:val="28"/>
        </w:rPr>
      </w:pPr>
    </w:p>
    <w:p w:rsidR="006476C9" w:rsidRDefault="006476C9" w:rsidP="006476C9">
      <w:pPr>
        <w:tabs>
          <w:tab w:val="left" w:pos="1680"/>
        </w:tabs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101502">
        <w:rPr>
          <w:i/>
          <w:sz w:val="28"/>
        </w:rPr>
        <w:t>Эффективность мер я бы оценил именно по бытовой коррупции…эффективность мер как бы не высокая, потому что, во-первых, мы не знаем не из источников информации о результатах, которые там были/не были получены в результате этой борьбы с бытовой коррупцией. Т.е. тяжело сказать, насколько это было эффективным</w:t>
      </w:r>
      <w:r>
        <w:rPr>
          <w:i/>
          <w:sz w:val="28"/>
        </w:rPr>
        <w:t>».</w:t>
      </w:r>
    </w:p>
    <w:p w:rsidR="006476C9" w:rsidRDefault="006476C9" w:rsidP="006476C9">
      <w:pPr>
        <w:tabs>
          <w:tab w:val="left" w:pos="1680"/>
        </w:tabs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101502">
        <w:rPr>
          <w:i/>
          <w:sz w:val="28"/>
        </w:rPr>
        <w:t>Меры не эффективны, может даже недостаточно эффективны. Все-таки это задача правоохранительных органов</w:t>
      </w:r>
      <w:r>
        <w:rPr>
          <w:i/>
          <w:sz w:val="28"/>
        </w:rPr>
        <w:t>»</w:t>
      </w:r>
      <w:r w:rsidRPr="00101502">
        <w:rPr>
          <w:i/>
          <w:sz w:val="28"/>
        </w:rPr>
        <w:t>.</w:t>
      </w:r>
    </w:p>
    <w:p w:rsidR="006476C9" w:rsidRPr="00101502" w:rsidRDefault="006476C9" w:rsidP="006476C9">
      <w:pPr>
        <w:tabs>
          <w:tab w:val="left" w:pos="1680"/>
        </w:tabs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«</w:t>
      </w:r>
      <w:r w:rsidRPr="00FB4D90">
        <w:rPr>
          <w:i/>
          <w:sz w:val="28"/>
        </w:rPr>
        <w:t>Я считаю неэффективными</w:t>
      </w:r>
      <w:r>
        <w:rPr>
          <w:i/>
          <w:sz w:val="28"/>
        </w:rPr>
        <w:t>».</w:t>
      </w:r>
    </w:p>
    <w:p w:rsidR="002B43AF" w:rsidRDefault="002B43AF" w:rsidP="002B43AF">
      <w:pPr>
        <w:ind w:firstLine="709"/>
      </w:pPr>
    </w:p>
    <w:p w:rsidR="00371D1D" w:rsidRDefault="00371D1D" w:rsidP="00BA076B"/>
    <w:p w:rsidR="00371D1D" w:rsidRDefault="00371D1D" w:rsidP="00BA076B"/>
    <w:p w:rsidR="002C25A9" w:rsidRDefault="002C25A9" w:rsidP="00BA076B">
      <w:r>
        <w:br w:type="page"/>
      </w:r>
    </w:p>
    <w:p w:rsidR="00371D1D" w:rsidRPr="002C25A9" w:rsidRDefault="002C25A9" w:rsidP="002C25A9">
      <w:pPr>
        <w:pStyle w:val="1"/>
        <w:tabs>
          <w:tab w:val="clear" w:pos="432"/>
        </w:tabs>
        <w:ind w:left="0" w:firstLine="709"/>
        <w:jc w:val="both"/>
        <w:rPr>
          <w:sz w:val="28"/>
        </w:rPr>
      </w:pPr>
      <w:bookmarkStart w:id="49" w:name="_Toc530750935"/>
      <w:r w:rsidRPr="002C25A9">
        <w:rPr>
          <w:sz w:val="28"/>
        </w:rPr>
        <w:t>4. Основные выводы и рекомендации</w:t>
      </w:r>
      <w:bookmarkEnd w:id="49"/>
    </w:p>
    <w:p w:rsidR="002C25A9" w:rsidRDefault="002C25A9" w:rsidP="002C25A9"/>
    <w:p w:rsidR="00371D1D" w:rsidRDefault="00371D1D" w:rsidP="00BA076B"/>
    <w:p w:rsidR="002C25A9" w:rsidRDefault="002C25A9" w:rsidP="002C25A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данных массового опроса населения позволил сделать следующие выводы: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8C2D2B">
        <w:rPr>
          <w:i/>
          <w:sz w:val="28"/>
          <w:szCs w:val="28"/>
          <w:u w:val="single"/>
        </w:rPr>
        <w:t>Оценка уровня коррупции в Ненецком автономном округе</w:t>
      </w:r>
    </w:p>
    <w:p w:rsidR="00FA36D3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 xml:space="preserve">Оценка динамики коррупционной ситуации в регионе имеет неоднозначные оценки, </w:t>
      </w:r>
      <w:r w:rsidR="00FA36D3">
        <w:rPr>
          <w:sz w:val="28"/>
          <w:szCs w:val="28"/>
        </w:rPr>
        <w:t xml:space="preserve">однако большинство респондентов как правило придерживаются мнения, что уровень коррупции в НАО не изменился. </w:t>
      </w:r>
    </w:p>
    <w:p w:rsidR="00FA36D3" w:rsidRDefault="00FA36D3" w:rsidP="008C2D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Сравнивая уровень </w:t>
      </w:r>
      <w:r w:rsidRPr="008C2D2B">
        <w:rPr>
          <w:sz w:val="28"/>
          <w:szCs w:val="28"/>
        </w:rPr>
        <w:t>коррупции в Ненецком автономном округе с другими регионами России</w:t>
      </w:r>
      <w:r>
        <w:rPr>
          <w:sz w:val="28"/>
          <w:szCs w:val="28"/>
        </w:rPr>
        <w:t xml:space="preserve"> опрошенные говорят о том, что уровень коррупции в НАО и в других регионах примерно одинаковый. </w:t>
      </w:r>
    </w:p>
    <w:p w:rsidR="008C2D2B" w:rsidRPr="008C2D2B" w:rsidRDefault="00200850" w:rsidP="0020085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Высокий</w:t>
      </w:r>
      <w:r w:rsidR="008C2D2B" w:rsidRPr="008C2D2B">
        <w:rPr>
          <w:sz w:val="28"/>
          <w:szCs w:val="28"/>
        </w:rPr>
        <w:t xml:space="preserve"> уровень коррупции респонденты отмечают в Собрании депутатов; в МВД, полиции и в ГИБДД (ГАИ). Данные сферы, по оценкам респондентов, являю</w:t>
      </w:r>
      <w:r>
        <w:rPr>
          <w:sz w:val="28"/>
          <w:szCs w:val="28"/>
        </w:rPr>
        <w:t xml:space="preserve">тся наиболее коррумпированными. </w:t>
      </w:r>
      <w:r w:rsidR="008C2D2B" w:rsidRPr="008C2D2B">
        <w:rPr>
          <w:sz w:val="28"/>
          <w:szCs w:val="28"/>
        </w:rPr>
        <w:t>Зачастую население автономного округа удовлетворены результатами борьбы с</w:t>
      </w:r>
      <w:r>
        <w:rPr>
          <w:sz w:val="28"/>
          <w:szCs w:val="28"/>
        </w:rPr>
        <w:t xml:space="preserve"> коррупцией в следующих сферах.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Неудовлетворительные оценки результатов борьбы с коррупцией, как правило, встречаются в отношении следующих инстанций и сфер: правоохранительные органы, региональные органы власти, здравоохранение и ЖКХ.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 xml:space="preserve">По мнению опрошенных граждан Ненецкого автономного округа, в наибольшей степени подвержены коррупции следующие органы власти: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- Департамент строительства, жилищно-коммунального хозяйства, энергетики и транспорта Ненецкого автономного округа;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- Департамент природных ресурсов, экологии и агропромышленного комплекса Ненецкого автономного округа;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 xml:space="preserve">Респонденты, указывая подверженность коррупции в органах власти, опирались на личный опыт. Так, большинство опрошенных отмечают, что сталкивались с проявлениями коррупции в Департаменте природных ресурсов, экологии и агропромышленного комплекса Ненецкого автономного округа.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</w:p>
    <w:p w:rsidR="008C2D2B" w:rsidRPr="008C2D2B" w:rsidRDefault="008C2D2B" w:rsidP="008C2D2B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8C2D2B">
        <w:rPr>
          <w:i/>
          <w:sz w:val="28"/>
          <w:szCs w:val="28"/>
          <w:u w:val="single"/>
        </w:rPr>
        <w:t xml:space="preserve">Восприятие коррупции жителями округа </w:t>
      </w:r>
    </w:p>
    <w:p w:rsidR="00200850" w:rsidRDefault="003B6E02" w:rsidP="008C2D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Касательно дачи взяток, респонденты высказывают свою отрицательную позицию, говоря, что этого факта необходимо избегать.</w:t>
      </w:r>
    </w:p>
    <w:p w:rsidR="003B6E02" w:rsidRDefault="003B6E02" w:rsidP="008C2D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Опрошенные жители как правило относят к коррупции все услуги, деньги, подарки. Однако реже говорят, что вознаграждение в виде цветов, продуктов и напитков является коррупционной ситуацией. </w:t>
      </w:r>
    </w:p>
    <w:p w:rsidR="008C2D2B" w:rsidRPr="008C2D2B" w:rsidRDefault="00B00CEC" w:rsidP="008C2D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8C2D2B" w:rsidRPr="008C2D2B">
        <w:rPr>
          <w:sz w:val="28"/>
          <w:szCs w:val="28"/>
        </w:rPr>
        <w:t>аще всего опрошенные жители округа встречают информацию о коррупции по телевидению</w:t>
      </w:r>
      <w:r>
        <w:rPr>
          <w:sz w:val="28"/>
          <w:szCs w:val="28"/>
        </w:rPr>
        <w:t xml:space="preserve"> и н</w:t>
      </w:r>
      <w:r w:rsidR="008C2D2B" w:rsidRPr="008C2D2B">
        <w:rPr>
          <w:sz w:val="28"/>
          <w:szCs w:val="28"/>
        </w:rPr>
        <w:t>а интернет-порталах. Официальные сайты органов власти являются наименее популярными для жителей в качестве источников информации о коррупционных ситуациях в округе.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</w:p>
    <w:p w:rsidR="008C2D2B" w:rsidRPr="008C2D2B" w:rsidRDefault="008C2D2B" w:rsidP="008C2D2B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8C2D2B">
        <w:rPr>
          <w:i/>
          <w:sz w:val="28"/>
          <w:szCs w:val="28"/>
          <w:u w:val="single"/>
        </w:rPr>
        <w:t xml:space="preserve">Опыт участия в коррупционных ситуациях 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 xml:space="preserve">Большинство опрошенных жителей Ненецкого автономного округа никогда не сталкивались с коррупцией и не попадали в ситуацию, когда понимали, что проблему можно решить только посредством неформального вознаграждения должностных лиц. </w:t>
      </w:r>
    </w:p>
    <w:p w:rsidR="008C2D2B" w:rsidRPr="008C2D2B" w:rsidRDefault="00B00CEC" w:rsidP="008C2D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C2D2B" w:rsidRPr="008C2D2B">
        <w:rPr>
          <w:sz w:val="28"/>
          <w:szCs w:val="28"/>
        </w:rPr>
        <w:t>ольшинство, принявших участие в опросе жителей, в случае возникновения коррупционной ситуации будут искать способы формального решения проблемы.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Коррупци</w:t>
      </w:r>
      <w:r w:rsidR="00B00CEC">
        <w:rPr>
          <w:sz w:val="28"/>
          <w:szCs w:val="28"/>
        </w:rPr>
        <w:t xml:space="preserve">онные риски в городском округе </w:t>
      </w:r>
      <w:r w:rsidRPr="008C2D2B">
        <w:rPr>
          <w:sz w:val="28"/>
          <w:szCs w:val="28"/>
        </w:rPr>
        <w:t xml:space="preserve"> оказываются низкими. Половина опрошенных респондентов отмечает, что никогда не попадала в коррупционные ситуации. Чаще всего опрошенные сталкивались со взятками больше года назад.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В основном опроше</w:t>
      </w:r>
      <w:r w:rsidR="00B00CEC">
        <w:rPr>
          <w:sz w:val="28"/>
          <w:szCs w:val="28"/>
        </w:rPr>
        <w:t>нные жители автономного округа тратили</w:t>
      </w:r>
      <w:r w:rsidRPr="008C2D2B">
        <w:rPr>
          <w:sz w:val="28"/>
          <w:szCs w:val="28"/>
        </w:rPr>
        <w:t xml:space="preserve"> на неформальное решение проблем в течение последнего года от 1 до 5 тыс. рублей.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</w:p>
    <w:p w:rsidR="008C2D2B" w:rsidRPr="008C2D2B" w:rsidRDefault="008C2D2B" w:rsidP="008C2D2B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8C2D2B">
        <w:rPr>
          <w:i/>
          <w:sz w:val="28"/>
          <w:szCs w:val="28"/>
          <w:u w:val="single"/>
        </w:rPr>
        <w:t xml:space="preserve">Причины распространения коррупции </w:t>
      </w:r>
    </w:p>
    <w:p w:rsidR="00E122CA" w:rsidRDefault="00E122CA" w:rsidP="008C2D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исследования было выявлено, что респонденты </w:t>
      </w:r>
      <w:r w:rsidRPr="008C2D2B">
        <w:rPr>
          <w:sz w:val="28"/>
          <w:szCs w:val="28"/>
        </w:rPr>
        <w:t>сами являлись инициаторами коррупционных ситуаций</w:t>
      </w:r>
      <w:r>
        <w:rPr>
          <w:sz w:val="28"/>
          <w:szCs w:val="28"/>
        </w:rPr>
        <w:t xml:space="preserve">. Примерно одинаковое количество респондентов указало, </w:t>
      </w:r>
      <w:r w:rsidRPr="008C2D2B">
        <w:rPr>
          <w:sz w:val="28"/>
          <w:szCs w:val="28"/>
        </w:rPr>
        <w:t>что инициаторами коррупции выступали должностные лица, которые оказывали услугу и те, кто попадал в аналогичную ситуацию</w:t>
      </w:r>
      <w:r>
        <w:rPr>
          <w:sz w:val="28"/>
          <w:szCs w:val="28"/>
        </w:rPr>
        <w:t xml:space="preserve">. В основном респонденты говорят, что возможность решить проблему или вопрос без неформального вознаграждения – возможно, однако не достаточно эффективно. </w:t>
      </w:r>
      <w:r w:rsidR="00BB7481">
        <w:rPr>
          <w:sz w:val="28"/>
          <w:szCs w:val="28"/>
        </w:rPr>
        <w:t xml:space="preserve">Стоит сказать, что эффективность решения вопроса или проблемы и экономия времени и нервов – главные причины распространенности коррупционных ситуаций.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 xml:space="preserve">Респонденты высказали достаточное количество мер, которые, по их мнению, были бы эффективны в борьбе с коррупцией. Так, большинство опрошенных, сказали, что основная мера – это уголовная ответственность, увольнение и штрафы тем, кто берет или склоняет к даче взятки. Не менее актуально, по словам респондентов, ужесточение закона «О противодействии коррупции», В равных долях респонденты считают, что способствовать противодействию коррупции будет улучшение благосостояния граждан; широкая огласка коррупционных ситуаций в СМИ и увеличение срока наказания.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</w:p>
    <w:p w:rsidR="008C2D2B" w:rsidRPr="008C2D2B" w:rsidRDefault="008C2D2B" w:rsidP="008C2D2B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8C2D2B">
        <w:rPr>
          <w:i/>
          <w:sz w:val="28"/>
          <w:szCs w:val="28"/>
          <w:u w:val="single"/>
        </w:rPr>
        <w:t xml:space="preserve">Информированность населения о коррупции и антикоррупционной борьбе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Оценивая уровень своей информированности о мерах антикоррупционной политики в Ненецком автономном округе, подавляющее большинство опрошенных сказали, что им ничего не известно об этом. Исходя из этого можно сказать, что уровень информированности о мерах антикоррупционной политики в НАО находится на среднем уровне.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Уровень информированности населения о нормативно-правовой базе и мероприятиях государственной политики по противодействию коррупции в Ненецком автономном округе в 2018 году скорее на низком уровне: более половины респондентов оценили свой уровень знаний в данной сфере как плохой.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 xml:space="preserve">Среди конкретных программ и мероприятий, реализуемых на территории округа в рамках государственной политики по противодействию коррупции респонденты упомянули следующие: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Анонимные телефоны (телефоны доверия);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 xml:space="preserve">Декларация о доходах госслужащих;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Уведомления о конфликте интересов;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Информационные стенды, плакаты;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Правовое просвещение населения;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Работа с обращениями граждан;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Изменения в законодательстве;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Содействие общественных организаций (ОНФ).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Информацию о деятельности органов власти по противодействию коррупции жители округа как правило получают из федеральных телеканалов. Реже – из интернет-порталов и печатных изданий.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 xml:space="preserve">Оценивая степень достаточности освещения в СМИ тем по противодействию и борьбе с коррупцией важно отметить, почти половина опрошенных склона отмечать, что в округе недостаточно освещаются данные темы. 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</w:p>
    <w:p w:rsidR="008C2D2B" w:rsidRPr="008C2D2B" w:rsidRDefault="008C2D2B" w:rsidP="008C2D2B">
      <w:pPr>
        <w:spacing w:line="360" w:lineRule="auto"/>
        <w:ind w:firstLine="709"/>
        <w:jc w:val="both"/>
        <w:rPr>
          <w:i/>
          <w:sz w:val="28"/>
          <w:szCs w:val="28"/>
          <w:u w:val="single"/>
        </w:rPr>
      </w:pPr>
      <w:r w:rsidRPr="008C2D2B">
        <w:rPr>
          <w:i/>
          <w:sz w:val="28"/>
          <w:szCs w:val="28"/>
          <w:u w:val="single"/>
        </w:rPr>
        <w:t>Оценка деятельности органов власти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 xml:space="preserve">Большинство участников исследования отмечет, что органы власти Ненецкого АО не открыты для взаимодействия с населением.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В основном, опрошенные жители региона не информированы о мероприятиях государственной политики по противодействию коррупции, реализуемых в 2018 году в автономном округе. Среди упомянутых респондентами мероприятий чаще всего фигурируют внедрение в деятельность органов власти инновационных технологий, повышающих объективность и обеспечивающих прозрачность; повышение денежного содержания и пенсионного обеспечения государственных и муниципальных служащих; совершенствование условий, процедур и механизмов государственных и муниципальных закупок и совершенствование системы учета государственного имущества и оценки эффективности его использования.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 xml:space="preserve">В качестве предложений по повышению эффективности государственной политики по противодействию коррупции в Ненецком автономном округе респонденты выделили следующие рекомендации: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 xml:space="preserve">Ужесточение наказания за коррупцию, увеличить штрафы; 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Больше освещать в СМИ интересующие вопросы по теме коррупции;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Увеличить количество информации о коррупции на стендах и плакатах;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Проводить митинги против коррупции;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Проводить внештатный контроль через ФСБ, увеличить количество проверок;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Транслировать информацию о людях, пойманных на взятке;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Увеличить количество мероприятий, направленных на борьбу с коррупцией;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Увольнения за коррупцию, снятие с должности без возможности восстановления;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Запретить кумовство в органах власти;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Усиление прокуроского надзора;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Совершенствование правовой базы с исключением возможности коррупционных схем;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Увеличить заработные платы в органах власти, для исключения коррупции;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Усиление мер профилактики по борьбе с коррупцией;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Повышение правовой грамотности у населения НАО;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Усиление контроля над деятельностью органов власти;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Снизить бюрократию в органах власти;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•</w:t>
      </w:r>
      <w:r w:rsidRPr="008C2D2B">
        <w:rPr>
          <w:sz w:val="28"/>
          <w:szCs w:val="28"/>
        </w:rPr>
        <w:tab/>
        <w:t>Предоставление бесплатной юридической помощи для людей, оказавшихся в коррупционной ситуации.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>Большинство респондентов выражают склонность к информированию профильных структур о коррупционных действиях, если бы они располагали такими сведениями. При этом значимая часть респондентов готовы сообщить о факте коррупции только при полном обеспечении анонимности.</w:t>
      </w:r>
    </w:p>
    <w:p w:rsidR="008C2D2B" w:rsidRP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  <w:r w:rsidRPr="008C2D2B">
        <w:rPr>
          <w:sz w:val="28"/>
          <w:szCs w:val="28"/>
        </w:rPr>
        <w:t xml:space="preserve">Исследование показало, что жители округа считают деятельность окружных органов власти по формированию нетерпимого отношения к коррупции в обществе неэффективной, аргументируя это тем, что нет ощутимых результатов проведенных работ, также отмечается, что об этом очень мало информации. Отмечается, что неэффективность проведенной работы также заключается в том, что количество коррупционных ситуаций в НАО с каждым годом возрастает. Респонденты склонны отмечать и то, что органы власти недостаточно активно и плотно работают с населением, и система недостаточно прозрачна. </w:t>
      </w:r>
    </w:p>
    <w:p w:rsidR="008C2D2B" w:rsidRDefault="008C2D2B" w:rsidP="008C2D2B">
      <w:pPr>
        <w:spacing w:line="360" w:lineRule="auto"/>
        <w:ind w:firstLine="709"/>
        <w:jc w:val="both"/>
        <w:rPr>
          <w:sz w:val="28"/>
          <w:szCs w:val="28"/>
        </w:rPr>
      </w:pPr>
    </w:p>
    <w:p w:rsidR="00913FF1" w:rsidRDefault="00913FF1" w:rsidP="00913F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дополнительных мер, позволяющих поддержать стабильно низкий уровень коррупции и повысить эффективность существующих мер по борьбе с коррупцией, можно порекомендовать:</w:t>
      </w:r>
    </w:p>
    <w:p w:rsidR="00ED4A4B" w:rsidRDefault="00ED4A4B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ежегодное информирование населения об уровне коррупции, о негативных последствиях и ущербе, наносимом коррупцией.</w:t>
      </w:r>
    </w:p>
    <w:p w:rsidR="00ED4A4B" w:rsidRDefault="00ED4A4B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усиление контроля за действиями и деятельностью сотрудников государственных и муниципальных учреждений.</w:t>
      </w:r>
    </w:p>
    <w:p w:rsidR="00ED4A4B" w:rsidRDefault="003748C8" w:rsidP="001A798E">
      <w:pPr>
        <w:pStyle w:val="af7"/>
        <w:numPr>
          <w:ilvl w:val="0"/>
          <w:numId w:val="8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661750">
        <w:rPr>
          <w:sz w:val="28"/>
          <w:szCs w:val="28"/>
        </w:rPr>
        <w:t>си</w:t>
      </w:r>
      <w:r>
        <w:rPr>
          <w:sz w:val="28"/>
          <w:szCs w:val="28"/>
        </w:rPr>
        <w:t>ление контроля за деятельностью специалистов органов власти;</w:t>
      </w:r>
    </w:p>
    <w:p w:rsidR="003748C8" w:rsidRDefault="003748C8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7793D">
        <w:rPr>
          <w:sz w:val="28"/>
          <w:szCs w:val="28"/>
        </w:rPr>
        <w:t xml:space="preserve">одготовка и </w:t>
      </w:r>
      <w:r>
        <w:rPr>
          <w:sz w:val="28"/>
          <w:szCs w:val="28"/>
        </w:rPr>
        <w:t xml:space="preserve">широкое </w:t>
      </w:r>
      <w:r w:rsidRPr="0037793D">
        <w:rPr>
          <w:sz w:val="28"/>
          <w:szCs w:val="28"/>
        </w:rPr>
        <w:t>распространение отчетных материалов о проводимой работе и достигнутых результатах в сфере противодействия коррупции</w:t>
      </w:r>
      <w:r>
        <w:rPr>
          <w:sz w:val="28"/>
          <w:szCs w:val="28"/>
        </w:rPr>
        <w:t>, конкретных примеров работы;</w:t>
      </w:r>
    </w:p>
    <w:p w:rsidR="003748C8" w:rsidRDefault="003748C8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информировать население о реальном опыте борьбы с коррупцией, отмечая наиболее эффективные антикоррупционные меры;</w:t>
      </w:r>
    </w:p>
    <w:p w:rsidR="003748C8" w:rsidRDefault="003748C8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активное развитие интернет-каналов для возможности обращений граждан по фактам коррупции;</w:t>
      </w:r>
    </w:p>
    <w:p w:rsidR="003748C8" w:rsidRDefault="003748C8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CD1ED0">
        <w:rPr>
          <w:sz w:val="28"/>
          <w:szCs w:val="28"/>
        </w:rPr>
        <w:t>пропагандирование нетерпимости к любым форма</w:t>
      </w:r>
      <w:r>
        <w:rPr>
          <w:sz w:val="28"/>
          <w:szCs w:val="28"/>
        </w:rPr>
        <w:t>м коррупции посредством проведе</w:t>
      </w:r>
      <w:r w:rsidRPr="00CD1ED0">
        <w:rPr>
          <w:sz w:val="28"/>
          <w:szCs w:val="28"/>
        </w:rPr>
        <w:t>ния круглых столов в образовательных организациях с представителями общественности, средств массовой информации и правоохранительных ор</w:t>
      </w:r>
      <w:r>
        <w:rPr>
          <w:sz w:val="28"/>
          <w:szCs w:val="28"/>
        </w:rPr>
        <w:t>ганов, а также иных форм воздей</w:t>
      </w:r>
      <w:r w:rsidRPr="00CD1ED0">
        <w:rPr>
          <w:sz w:val="28"/>
          <w:szCs w:val="28"/>
        </w:rPr>
        <w:t>ствия на население</w:t>
      </w:r>
      <w:r>
        <w:rPr>
          <w:sz w:val="28"/>
          <w:szCs w:val="28"/>
        </w:rPr>
        <w:t>;</w:t>
      </w:r>
    </w:p>
    <w:p w:rsidR="003748C8" w:rsidRDefault="003748C8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ужесточение наказания по фактам коррупционной деятельности;</w:t>
      </w:r>
    </w:p>
    <w:p w:rsidR="00AB54A0" w:rsidRDefault="00AB54A0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F31145">
        <w:rPr>
          <w:sz w:val="28"/>
          <w:szCs w:val="28"/>
        </w:rPr>
        <w:t>активизация антикоррупционного правового просвещения граждан</w:t>
      </w:r>
      <w:r>
        <w:rPr>
          <w:sz w:val="28"/>
          <w:szCs w:val="28"/>
        </w:rPr>
        <w:t xml:space="preserve"> (распространение информационного материала с разъяснением основных коррупционных понятий и описанием методов и форм реагирования);</w:t>
      </w:r>
    </w:p>
    <w:p w:rsidR="00AB54A0" w:rsidRDefault="00AB54A0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обучающих семинаров для специалистов по проблемам коррупции, профессиональной этике и предотвращению возникновения коррупции;</w:t>
      </w:r>
    </w:p>
    <w:p w:rsidR="00AB54A0" w:rsidRDefault="00AB54A0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личный пример руководителей государственных, муниципальных учреждений, органов власти в формировании культуры нетерпимости к коррупции;</w:t>
      </w:r>
    </w:p>
    <w:p w:rsidR="003748C8" w:rsidRPr="00AB54A0" w:rsidRDefault="00AB54A0" w:rsidP="001A798E">
      <w:pPr>
        <w:pStyle w:val="af7"/>
        <w:numPr>
          <w:ilvl w:val="0"/>
          <w:numId w:val="81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поддержка и стимулирование общественных проектов и движений, направленных на борьбу с коррупцией.</w:t>
      </w:r>
    </w:p>
    <w:p w:rsidR="00913FF1" w:rsidRDefault="00913FF1" w:rsidP="008C2D2B">
      <w:pPr>
        <w:spacing w:line="360" w:lineRule="auto"/>
        <w:ind w:firstLine="709"/>
        <w:jc w:val="both"/>
        <w:rPr>
          <w:sz w:val="28"/>
          <w:szCs w:val="28"/>
        </w:rPr>
      </w:pPr>
    </w:p>
    <w:p w:rsidR="00763402" w:rsidRPr="008C2D2B" w:rsidRDefault="00763402" w:rsidP="008C2D2B">
      <w:pPr>
        <w:spacing w:line="360" w:lineRule="auto"/>
        <w:ind w:firstLine="709"/>
        <w:jc w:val="both"/>
        <w:rPr>
          <w:sz w:val="28"/>
          <w:szCs w:val="28"/>
        </w:rPr>
      </w:pPr>
    </w:p>
    <w:p w:rsidR="002C25A9" w:rsidRDefault="002C25A9" w:rsidP="008C2D2B">
      <w:pPr>
        <w:spacing w:line="360" w:lineRule="auto"/>
        <w:jc w:val="both"/>
        <w:rPr>
          <w:sz w:val="28"/>
          <w:szCs w:val="28"/>
        </w:rPr>
      </w:pPr>
    </w:p>
    <w:p w:rsidR="00371D1D" w:rsidRDefault="00371D1D" w:rsidP="00BA076B"/>
    <w:p w:rsidR="00371D1D" w:rsidRDefault="00371D1D" w:rsidP="00BA076B"/>
    <w:p w:rsidR="00371D1D" w:rsidRDefault="00371D1D" w:rsidP="00BA076B"/>
    <w:p w:rsidR="00371D1D" w:rsidRDefault="00371D1D" w:rsidP="00BA076B"/>
    <w:p w:rsidR="00371D1D" w:rsidRDefault="00371D1D" w:rsidP="00BA076B"/>
    <w:p w:rsidR="00371D1D" w:rsidRDefault="00371D1D" w:rsidP="00BA076B"/>
    <w:p w:rsidR="00371D1D" w:rsidRDefault="00371D1D" w:rsidP="00BA076B"/>
    <w:p w:rsidR="00371D1D" w:rsidRDefault="00371D1D" w:rsidP="00BA076B"/>
    <w:p w:rsidR="00075DA2" w:rsidRDefault="00075DA2" w:rsidP="00BA076B"/>
    <w:p w:rsidR="00CB398B" w:rsidRDefault="00CB398B" w:rsidP="00BA076B"/>
    <w:p w:rsidR="009014E3" w:rsidRDefault="009014E3" w:rsidP="00BA076B"/>
    <w:p w:rsidR="00FF21A8" w:rsidRDefault="00FF21A8" w:rsidP="00BA076B">
      <w:pPr>
        <w:pStyle w:val="1"/>
        <w:ind w:left="0" w:firstLine="0"/>
        <w:jc w:val="right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:rsidR="001B3154" w:rsidRDefault="001B3154" w:rsidP="00BA076B">
      <w:pPr>
        <w:pStyle w:val="1"/>
        <w:ind w:left="0" w:firstLine="0"/>
        <w:jc w:val="right"/>
        <w:rPr>
          <w:sz w:val="28"/>
          <w:szCs w:val="24"/>
        </w:rPr>
      </w:pPr>
      <w:bookmarkStart w:id="50" w:name="_Toc530750936"/>
      <w:r w:rsidRPr="00E33172">
        <w:rPr>
          <w:sz w:val="28"/>
          <w:szCs w:val="24"/>
        </w:rPr>
        <w:t>Приложение 1</w:t>
      </w:r>
      <w:r w:rsidR="00006B01" w:rsidRPr="00E33172">
        <w:rPr>
          <w:sz w:val="28"/>
          <w:szCs w:val="24"/>
        </w:rPr>
        <w:t>.</w:t>
      </w:r>
      <w:bookmarkEnd w:id="50"/>
    </w:p>
    <w:p w:rsidR="00810EE0" w:rsidRPr="00810EE0" w:rsidRDefault="00810EE0" w:rsidP="00BA076B"/>
    <w:p w:rsidR="007160D0" w:rsidRPr="007160D0" w:rsidRDefault="007160D0" w:rsidP="00BA076B">
      <w:pPr>
        <w:jc w:val="center"/>
        <w:rPr>
          <w:b/>
          <w:lang w:eastAsia="en-US"/>
        </w:rPr>
      </w:pPr>
      <w:r w:rsidRPr="007160D0">
        <w:rPr>
          <w:b/>
          <w:lang w:eastAsia="en-US"/>
        </w:rPr>
        <w:t xml:space="preserve">Анкета количественного опроса </w:t>
      </w:r>
    </w:p>
    <w:p w:rsidR="007160D0" w:rsidRPr="007160D0" w:rsidRDefault="007160D0" w:rsidP="00BA076B">
      <w:pPr>
        <w:jc w:val="center"/>
        <w:rPr>
          <w:b/>
          <w:lang w:eastAsia="en-US"/>
        </w:rPr>
      </w:pPr>
    </w:p>
    <w:tbl>
      <w:tblPr>
        <w:tblW w:w="9946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blBorders>
        <w:tblLayout w:type="fixed"/>
        <w:tblLook w:val="00A0" w:firstRow="1" w:lastRow="0" w:firstColumn="1" w:lastColumn="0" w:noHBand="0" w:noVBand="0"/>
      </w:tblPr>
      <w:tblGrid>
        <w:gridCol w:w="5070"/>
        <w:gridCol w:w="4876"/>
      </w:tblGrid>
      <w:tr w:rsidR="00371D1D" w:rsidRPr="007160D0" w:rsidTr="00D30779">
        <w:trPr>
          <w:trHeight w:val="387"/>
        </w:trPr>
        <w:tc>
          <w:tcPr>
            <w:tcW w:w="5070" w:type="dxa"/>
            <w:tcBorders>
              <w:top w:val="single" w:sz="8" w:space="0" w:color="F79646"/>
            </w:tcBorders>
            <w:shd w:val="clear" w:color="auto" w:fill="F79646"/>
            <w:hideMark/>
          </w:tcPr>
          <w:p w:rsidR="00371D1D" w:rsidRPr="007160D0" w:rsidRDefault="00371D1D" w:rsidP="00BA076B">
            <w:pPr>
              <w:rPr>
                <w:b/>
                <w:bCs/>
                <w:sz w:val="22"/>
              </w:rPr>
            </w:pPr>
            <w:r w:rsidRPr="007160D0">
              <w:rPr>
                <w:b/>
                <w:bCs/>
                <w:sz w:val="22"/>
              </w:rPr>
              <w:t>№ анкеты в маршрутной карте</w:t>
            </w:r>
          </w:p>
          <w:p w:rsidR="00371D1D" w:rsidRPr="007160D0" w:rsidRDefault="00371D1D" w:rsidP="00BA076B">
            <w:pPr>
              <w:rPr>
                <w:b/>
                <w:bCs/>
                <w:sz w:val="22"/>
              </w:rPr>
            </w:pPr>
            <w:r w:rsidRPr="007160D0">
              <w:rPr>
                <w:b/>
                <w:bCs/>
                <w:sz w:val="22"/>
              </w:rPr>
              <w:t xml:space="preserve"> (заполняет интервьюер) </w:t>
            </w:r>
          </w:p>
        </w:tc>
        <w:tc>
          <w:tcPr>
            <w:tcW w:w="4876" w:type="dxa"/>
            <w:tcBorders>
              <w:top w:val="single" w:sz="8" w:space="0" w:color="F79646"/>
            </w:tcBorders>
            <w:shd w:val="clear" w:color="auto" w:fill="F79646"/>
            <w:hideMark/>
          </w:tcPr>
          <w:p w:rsidR="00371D1D" w:rsidRPr="007160D0" w:rsidRDefault="00371D1D" w:rsidP="00BA076B">
            <w:pPr>
              <w:rPr>
                <w:b/>
                <w:bCs/>
                <w:sz w:val="22"/>
              </w:rPr>
            </w:pPr>
            <w:r w:rsidRPr="007160D0">
              <w:rPr>
                <w:b/>
                <w:bCs/>
                <w:sz w:val="22"/>
              </w:rPr>
              <w:t>№ маршрутной карты</w:t>
            </w:r>
          </w:p>
          <w:p w:rsidR="00371D1D" w:rsidRPr="007160D0" w:rsidRDefault="00371D1D" w:rsidP="00BA076B">
            <w:pPr>
              <w:tabs>
                <w:tab w:val="left" w:pos="3720"/>
              </w:tabs>
              <w:rPr>
                <w:b/>
                <w:bCs/>
                <w:sz w:val="22"/>
              </w:rPr>
            </w:pPr>
            <w:r w:rsidRPr="007160D0">
              <w:rPr>
                <w:b/>
                <w:bCs/>
                <w:sz w:val="22"/>
              </w:rPr>
              <w:t xml:space="preserve">(заполняет интервьюер) </w:t>
            </w:r>
          </w:p>
        </w:tc>
      </w:tr>
      <w:tr w:rsidR="00371D1D" w:rsidRPr="007160D0" w:rsidTr="00371D1D">
        <w:trPr>
          <w:trHeight w:val="243"/>
        </w:trPr>
        <w:tc>
          <w:tcPr>
            <w:tcW w:w="507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</w:tcBorders>
          </w:tcPr>
          <w:p w:rsidR="00371D1D" w:rsidRPr="007160D0" w:rsidRDefault="00371D1D" w:rsidP="00BA076B">
            <w:pPr>
              <w:rPr>
                <w:b/>
                <w:sz w:val="22"/>
              </w:rPr>
            </w:pPr>
            <w:r w:rsidRPr="007160D0">
              <w:rPr>
                <w:b/>
                <w:sz w:val="22"/>
              </w:rPr>
              <w:t>Фамилия интервьюера</w:t>
            </w:r>
          </w:p>
          <w:p w:rsidR="00371D1D" w:rsidRPr="007160D0" w:rsidRDefault="00371D1D" w:rsidP="00BA076B">
            <w:pPr>
              <w:tabs>
                <w:tab w:val="left" w:pos="3720"/>
              </w:tabs>
              <w:rPr>
                <w:b/>
                <w:bCs/>
                <w:sz w:val="22"/>
              </w:rPr>
            </w:pPr>
            <w:r w:rsidRPr="007160D0">
              <w:rPr>
                <w:b/>
                <w:sz w:val="22"/>
              </w:rPr>
              <w:t>(заполняет интервьюер)</w:t>
            </w:r>
          </w:p>
        </w:tc>
        <w:tc>
          <w:tcPr>
            <w:tcW w:w="4876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  <w:hideMark/>
          </w:tcPr>
          <w:p w:rsidR="00371D1D" w:rsidRPr="007160D0" w:rsidRDefault="00371D1D" w:rsidP="00BA076B">
            <w:pPr>
              <w:rPr>
                <w:b/>
                <w:sz w:val="22"/>
              </w:rPr>
            </w:pPr>
            <w:r w:rsidRPr="007160D0">
              <w:rPr>
                <w:b/>
                <w:sz w:val="22"/>
              </w:rPr>
              <w:t xml:space="preserve"> Дата опроса </w:t>
            </w:r>
          </w:p>
          <w:p w:rsidR="00371D1D" w:rsidRPr="007160D0" w:rsidRDefault="00371D1D" w:rsidP="00BA076B">
            <w:pPr>
              <w:rPr>
                <w:b/>
                <w:sz w:val="22"/>
              </w:rPr>
            </w:pPr>
          </w:p>
        </w:tc>
      </w:tr>
      <w:tr w:rsidR="00371D1D" w:rsidRPr="007160D0" w:rsidTr="00D30779">
        <w:trPr>
          <w:trHeight w:val="243"/>
        </w:trPr>
        <w:tc>
          <w:tcPr>
            <w:tcW w:w="5070" w:type="dxa"/>
          </w:tcPr>
          <w:p w:rsidR="00371D1D" w:rsidRPr="007160D0" w:rsidRDefault="00371D1D" w:rsidP="00BA076B">
            <w:pPr>
              <w:rPr>
                <w:b/>
                <w:bCs/>
                <w:sz w:val="22"/>
              </w:rPr>
            </w:pPr>
            <w:r w:rsidRPr="007160D0">
              <w:rPr>
                <w:b/>
                <w:bCs/>
                <w:sz w:val="22"/>
              </w:rPr>
              <w:t xml:space="preserve">Населенный пункт </w:t>
            </w:r>
          </w:p>
        </w:tc>
        <w:tc>
          <w:tcPr>
            <w:tcW w:w="4876" w:type="dxa"/>
          </w:tcPr>
          <w:p w:rsidR="00371D1D" w:rsidRDefault="00371D1D" w:rsidP="00BA076B">
            <w:pPr>
              <w:rPr>
                <w:b/>
                <w:sz w:val="22"/>
              </w:rPr>
            </w:pPr>
            <w:r w:rsidRPr="007160D0">
              <w:rPr>
                <w:b/>
                <w:sz w:val="22"/>
              </w:rPr>
              <w:t>А</w:t>
            </w:r>
            <w:r>
              <w:rPr>
                <w:b/>
                <w:sz w:val="22"/>
              </w:rPr>
              <w:t>дрес опроса</w:t>
            </w:r>
          </w:p>
          <w:p w:rsidR="00371D1D" w:rsidRPr="007160D0" w:rsidRDefault="00371D1D" w:rsidP="00BA076B">
            <w:pPr>
              <w:rPr>
                <w:b/>
                <w:sz w:val="22"/>
              </w:rPr>
            </w:pPr>
          </w:p>
        </w:tc>
      </w:tr>
      <w:tr w:rsidR="00371D1D" w:rsidRPr="007160D0" w:rsidTr="00D30779">
        <w:trPr>
          <w:trHeight w:val="243"/>
        </w:trPr>
        <w:tc>
          <w:tcPr>
            <w:tcW w:w="5070" w:type="dxa"/>
            <w:tcBorders>
              <w:bottom w:val="single" w:sz="8" w:space="0" w:color="F79646"/>
            </w:tcBorders>
          </w:tcPr>
          <w:p w:rsidR="00371D1D" w:rsidRPr="007160D0" w:rsidRDefault="00371D1D" w:rsidP="00BA076B">
            <w:pPr>
              <w:rPr>
                <w:b/>
                <w:bCs/>
                <w:sz w:val="22"/>
              </w:rPr>
            </w:pPr>
            <w:r w:rsidRPr="007160D0">
              <w:rPr>
                <w:b/>
                <w:bCs/>
                <w:sz w:val="22"/>
              </w:rPr>
              <w:t>Имя респондента</w:t>
            </w:r>
          </w:p>
          <w:p w:rsidR="00371D1D" w:rsidRPr="007160D0" w:rsidRDefault="00371D1D" w:rsidP="00BA076B">
            <w:pPr>
              <w:rPr>
                <w:b/>
                <w:bCs/>
                <w:sz w:val="22"/>
              </w:rPr>
            </w:pPr>
          </w:p>
        </w:tc>
        <w:tc>
          <w:tcPr>
            <w:tcW w:w="4876" w:type="dxa"/>
            <w:tcBorders>
              <w:bottom w:val="single" w:sz="8" w:space="0" w:color="F79646"/>
            </w:tcBorders>
          </w:tcPr>
          <w:p w:rsidR="00371D1D" w:rsidRPr="007160D0" w:rsidRDefault="00371D1D" w:rsidP="00BA076B">
            <w:pPr>
              <w:rPr>
                <w:b/>
                <w:sz w:val="22"/>
              </w:rPr>
            </w:pPr>
            <w:r w:rsidRPr="007160D0">
              <w:rPr>
                <w:b/>
                <w:sz w:val="22"/>
              </w:rPr>
              <w:t>Контактный телефон респондента</w:t>
            </w:r>
          </w:p>
        </w:tc>
      </w:tr>
    </w:tbl>
    <w:p w:rsidR="007160D0" w:rsidRPr="007160D0" w:rsidRDefault="007160D0" w:rsidP="00BA076B">
      <w:pPr>
        <w:rPr>
          <w:b/>
        </w:rPr>
      </w:pPr>
    </w:p>
    <w:p w:rsidR="007160D0" w:rsidRPr="007160D0" w:rsidRDefault="007160D0" w:rsidP="00BA076B">
      <w:pPr>
        <w:jc w:val="center"/>
        <w:rPr>
          <w:i/>
          <w:sz w:val="20"/>
        </w:rPr>
      </w:pPr>
      <w:r w:rsidRPr="007160D0">
        <w:rPr>
          <w:i/>
          <w:sz w:val="20"/>
        </w:rPr>
        <w:t>Уважаемый респондент!</w:t>
      </w:r>
    </w:p>
    <w:p w:rsidR="007160D0" w:rsidRPr="007160D0" w:rsidRDefault="007160D0" w:rsidP="00BA076B">
      <w:pPr>
        <w:jc w:val="center"/>
        <w:rPr>
          <w:i/>
          <w:sz w:val="20"/>
        </w:rPr>
      </w:pPr>
      <w:r w:rsidRPr="007160D0">
        <w:rPr>
          <w:i/>
          <w:sz w:val="20"/>
        </w:rPr>
        <w:t>По инициативе органов власти Ненецкого автономного округа проводится социологический опрос жителей по вопросам коррупции. Исследование анонимно. Все результаты будут анализироваться в обобщенном виде.</w:t>
      </w:r>
    </w:p>
    <w:p w:rsidR="00CD000A" w:rsidRDefault="00CD000A" w:rsidP="00BA076B">
      <w:pPr>
        <w:tabs>
          <w:tab w:val="left" w:pos="360"/>
          <w:tab w:val="left" w:pos="540"/>
          <w:tab w:val="left" w:pos="720"/>
        </w:tabs>
        <w:jc w:val="both"/>
        <w:rPr>
          <w:b/>
          <w:sz w:val="20"/>
          <w:szCs w:val="20"/>
          <w:highlight w:val="yellow"/>
          <w:lang w:eastAsia="en-US"/>
        </w:rPr>
      </w:pPr>
    </w:p>
    <w:p w:rsidR="00290E3C" w:rsidRPr="00CD000A" w:rsidRDefault="00290E3C" w:rsidP="00BA076B">
      <w:pPr>
        <w:tabs>
          <w:tab w:val="left" w:pos="360"/>
          <w:tab w:val="left" w:pos="540"/>
          <w:tab w:val="left" w:pos="720"/>
        </w:tabs>
        <w:jc w:val="both"/>
        <w:rPr>
          <w:sz w:val="20"/>
          <w:szCs w:val="20"/>
          <w:lang w:eastAsia="en-US"/>
        </w:rPr>
      </w:pPr>
      <w:r w:rsidRPr="00CD000A">
        <w:rPr>
          <w:b/>
          <w:sz w:val="20"/>
          <w:szCs w:val="20"/>
          <w:lang w:eastAsia="en-US"/>
        </w:rPr>
        <w:t>1. Название муниципального образования</w:t>
      </w:r>
      <w:r w:rsidRPr="00CD000A">
        <w:rPr>
          <w:sz w:val="20"/>
          <w:szCs w:val="20"/>
          <w:lang w:eastAsia="en-US"/>
        </w:rPr>
        <w:t xml:space="preserve"> __________________________________________________________</w:t>
      </w:r>
    </w:p>
    <w:p w:rsidR="00290E3C" w:rsidRPr="00CD000A" w:rsidRDefault="00290E3C" w:rsidP="00BA076B">
      <w:pPr>
        <w:jc w:val="both"/>
        <w:rPr>
          <w:sz w:val="12"/>
          <w:szCs w:val="12"/>
          <w:lang w:eastAsia="en-US"/>
        </w:rPr>
      </w:pPr>
    </w:p>
    <w:p w:rsidR="00290E3C" w:rsidRPr="0042188A" w:rsidRDefault="00290E3C" w:rsidP="00BA076B">
      <w:pPr>
        <w:jc w:val="both"/>
        <w:rPr>
          <w:b/>
          <w:sz w:val="21"/>
          <w:szCs w:val="21"/>
          <w:lang w:eastAsia="en-US"/>
        </w:rPr>
      </w:pPr>
      <w:r w:rsidRPr="00CD000A">
        <w:rPr>
          <w:b/>
          <w:sz w:val="20"/>
          <w:szCs w:val="20"/>
          <w:lang w:eastAsia="en-US"/>
        </w:rPr>
        <w:t>2. Название населенного пункта постоянного проживания респондента</w:t>
      </w:r>
      <w:r w:rsidRPr="00CD000A">
        <w:rPr>
          <w:sz w:val="20"/>
          <w:szCs w:val="20"/>
          <w:lang w:eastAsia="en-US"/>
        </w:rPr>
        <w:t xml:space="preserve"> ________________________________</w:t>
      </w:r>
      <w:r w:rsidRPr="0042188A">
        <w:rPr>
          <w:sz w:val="20"/>
          <w:szCs w:val="20"/>
          <w:lang w:eastAsia="en-US"/>
        </w:rPr>
        <w:t xml:space="preserve"> </w:t>
      </w:r>
    </w:p>
    <w:p w:rsidR="007160D0" w:rsidRPr="007160D0" w:rsidRDefault="007160D0" w:rsidP="00BA076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Как, по Вашему мнению, изменился уровень коррупции в Ненецком автономном округе за последний год?</w:t>
      </w:r>
      <w:r w:rsidRPr="007160D0">
        <w:rPr>
          <w:rFonts w:eastAsia="Calibri"/>
          <w:lang w:eastAsia="en-US"/>
        </w:rPr>
        <w:t xml:space="preserve"> (Один ответ)</w:t>
      </w:r>
    </w:p>
    <w:p w:rsidR="007160D0" w:rsidRPr="007160D0" w:rsidRDefault="007160D0" w:rsidP="00BA076B">
      <w:pPr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 </w:t>
      </w:r>
    </w:p>
    <w:p w:rsidR="007160D0" w:rsidRPr="007160D0" w:rsidRDefault="007160D0" w:rsidP="00324931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Уровень коррупции вырос</w:t>
      </w:r>
    </w:p>
    <w:p w:rsidR="007160D0" w:rsidRPr="007160D0" w:rsidRDefault="007160D0" w:rsidP="00324931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Уровень коррупции не изменился</w:t>
      </w:r>
    </w:p>
    <w:p w:rsidR="007160D0" w:rsidRPr="007160D0" w:rsidRDefault="007160D0" w:rsidP="00324931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Уровень коррупции снизился</w:t>
      </w:r>
    </w:p>
    <w:p w:rsidR="007160D0" w:rsidRPr="007160D0" w:rsidRDefault="007160D0" w:rsidP="00324931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 Вы оцениваете уровень коррупции в Ненецком автономном округе в сравнении с другими регионами России?</w:t>
      </w:r>
      <w:r w:rsidRPr="007160D0">
        <w:rPr>
          <w:rFonts w:eastAsia="Calibri"/>
          <w:lang w:eastAsia="en-US"/>
        </w:rPr>
        <w:t xml:space="preserve">  (Один ответ)</w:t>
      </w:r>
    </w:p>
    <w:p w:rsidR="007160D0" w:rsidRPr="007160D0" w:rsidRDefault="007160D0" w:rsidP="00324931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Выше, чем в других регионах</w:t>
      </w:r>
    </w:p>
    <w:p w:rsidR="007160D0" w:rsidRPr="007160D0" w:rsidRDefault="007160D0" w:rsidP="00324931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Примерно так же, как в других регионах</w:t>
      </w:r>
    </w:p>
    <w:p w:rsidR="007160D0" w:rsidRPr="007160D0" w:rsidRDefault="007160D0" w:rsidP="00324931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Ниже, чем в других регионах</w:t>
      </w:r>
    </w:p>
    <w:p w:rsidR="007160D0" w:rsidRPr="007160D0" w:rsidRDefault="007160D0" w:rsidP="00324931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371D1D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 xml:space="preserve">Как бы Вы оценили уровень </w:t>
      </w:r>
      <w:r w:rsidRPr="00371D1D">
        <w:rPr>
          <w:rFonts w:eastAsia="Calibri"/>
          <w:b/>
          <w:lang w:eastAsia="en-US"/>
        </w:rPr>
        <w:t>коррупции в следующих сферах</w:t>
      </w:r>
      <w:r w:rsidR="00853445" w:rsidRPr="00371D1D">
        <w:rPr>
          <w:rFonts w:eastAsia="Calibri"/>
          <w:b/>
          <w:lang w:eastAsia="en-US"/>
        </w:rPr>
        <w:t xml:space="preserve"> и органах</w:t>
      </w:r>
      <w:r w:rsidRPr="00371D1D">
        <w:rPr>
          <w:rFonts w:eastAsia="Calibri"/>
          <w:b/>
          <w:lang w:eastAsia="en-US"/>
        </w:rPr>
        <w:t xml:space="preserve">? </w:t>
      </w:r>
      <w:r w:rsidRPr="00371D1D">
        <w:rPr>
          <w:rFonts w:eastAsia="Calibri"/>
          <w:lang w:eastAsia="en-US"/>
        </w:rPr>
        <w:t>(ответ по каждой строке)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190"/>
        <w:gridCol w:w="1191"/>
        <w:gridCol w:w="1191"/>
        <w:gridCol w:w="1191"/>
        <w:gridCol w:w="1191"/>
      </w:tblGrid>
      <w:tr w:rsidR="007160D0" w:rsidRPr="00371D1D" w:rsidTr="00D30779">
        <w:trPr>
          <w:cantSplit/>
          <w:trHeight w:val="785"/>
          <w:tblHeader/>
          <w:jc w:val="center"/>
        </w:trPr>
        <w:tc>
          <w:tcPr>
            <w:tcW w:w="3969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04" w:lineRule="auto"/>
              <w:ind w:right="34"/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                           Варианты </w:t>
            </w:r>
          </w:p>
          <w:p w:rsidR="007160D0" w:rsidRPr="00371D1D" w:rsidRDefault="007160D0" w:rsidP="00BA076B">
            <w:pPr>
              <w:spacing w:after="200" w:line="204" w:lineRule="auto"/>
              <w:ind w:right="34"/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>ответа</w:t>
            </w:r>
          </w:p>
          <w:p w:rsidR="007160D0" w:rsidRPr="00371D1D" w:rsidRDefault="007160D0" w:rsidP="00BA076B">
            <w:pPr>
              <w:spacing w:after="200" w:line="204" w:lineRule="auto"/>
              <w:ind w:right="-11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 xml:space="preserve"> Вопросы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>Высокий</w:t>
            </w:r>
          </w:p>
          <w:p w:rsidR="007160D0" w:rsidRPr="00371D1D" w:rsidRDefault="007160D0" w:rsidP="00BA076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>уровень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 xml:space="preserve">Средний уровень 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>Низкий уровень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>НЕТ</w:t>
            </w:r>
          </w:p>
          <w:p w:rsidR="007160D0" w:rsidRPr="00371D1D" w:rsidRDefault="007160D0" w:rsidP="00BA076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 xml:space="preserve">коррупции 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>Затрудняюсь ответить</w:t>
            </w:r>
          </w:p>
        </w:tc>
      </w:tr>
      <w:tr w:rsidR="007160D0" w:rsidRPr="00371D1D" w:rsidTr="00D30779">
        <w:trPr>
          <w:cantSplit/>
          <w:trHeight w:val="790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В здравоохранении (больницах, поликлиниках, фельдшерско-акушерских пунктах) 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val="734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В образовании (школах, училищах, техникумах, вузах) 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В ЖКХ 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В </w:t>
            </w:r>
            <w:r w:rsidR="00853445" w:rsidRPr="00371D1D">
              <w:rPr>
                <w:rFonts w:eastAsia="Calibri"/>
                <w:sz w:val="22"/>
                <w:szCs w:val="22"/>
                <w:lang w:eastAsia="en-US"/>
              </w:rPr>
              <w:t>органах местного самоуправления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региональных органах власти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судах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правоохранительных органах в целом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В МВД, полиции 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ГИБДД (ГАИ)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налоговых инспекциях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МЧС, в том числе в пожарных инспекциях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В </w:t>
            </w:r>
            <w:r w:rsidR="00290E3C" w:rsidRPr="00371D1D">
              <w:rPr>
                <w:rFonts w:eastAsia="Calibri"/>
                <w:sz w:val="22"/>
                <w:szCs w:val="22"/>
                <w:lang w:eastAsia="en-US"/>
              </w:rPr>
              <w:t>Собрании депутатов</w:t>
            </w: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 (среди депутатов)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Следственном комитете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Прокуратуре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3969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8"/>
              </w:numPr>
              <w:spacing w:after="160" w:line="259" w:lineRule="auto"/>
              <w:ind w:left="45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коммерческих организациях</w:t>
            </w:r>
          </w:p>
        </w:tc>
        <w:tc>
          <w:tcPr>
            <w:tcW w:w="1190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91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</w:tbl>
    <w:p w:rsidR="007160D0" w:rsidRPr="00371D1D" w:rsidRDefault="007160D0" w:rsidP="00BA076B">
      <w:pPr>
        <w:jc w:val="both"/>
        <w:rPr>
          <w:rFonts w:eastAsia="Calibri"/>
          <w:lang w:eastAsia="en-US"/>
        </w:rPr>
      </w:pPr>
    </w:p>
    <w:p w:rsidR="007160D0" w:rsidRPr="00371D1D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371D1D">
        <w:rPr>
          <w:rFonts w:eastAsia="Calibri"/>
          <w:b/>
          <w:lang w:eastAsia="en-US"/>
        </w:rPr>
        <w:t>Удовлетворены ли Вы результатами борьбы с коррупцией в следующих сферах</w:t>
      </w:r>
      <w:r w:rsidR="00853445" w:rsidRPr="00371D1D">
        <w:rPr>
          <w:rFonts w:eastAsia="Calibri"/>
          <w:b/>
          <w:lang w:eastAsia="en-US"/>
        </w:rPr>
        <w:t xml:space="preserve"> и органах</w:t>
      </w:r>
      <w:r w:rsidRPr="00371D1D">
        <w:rPr>
          <w:rFonts w:eastAsia="Calibri"/>
          <w:b/>
          <w:lang w:eastAsia="en-US"/>
        </w:rPr>
        <w:t xml:space="preserve">? </w:t>
      </w:r>
      <w:r w:rsidRPr="00371D1D">
        <w:rPr>
          <w:rFonts w:eastAsia="Calibri"/>
          <w:lang w:eastAsia="en-US"/>
        </w:rPr>
        <w:t>(ответ по каждой строке)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1559"/>
        <w:gridCol w:w="1418"/>
        <w:gridCol w:w="1559"/>
      </w:tblGrid>
      <w:tr w:rsidR="007160D0" w:rsidRPr="00371D1D" w:rsidTr="00D30779">
        <w:trPr>
          <w:cantSplit/>
          <w:trHeight w:val="785"/>
          <w:tblHeader/>
          <w:jc w:val="center"/>
        </w:trPr>
        <w:tc>
          <w:tcPr>
            <w:tcW w:w="5240" w:type="dxa"/>
            <w:tcBorders>
              <w:tl2br w:val="single" w:sz="4" w:space="0" w:color="auto"/>
            </w:tcBorders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04" w:lineRule="auto"/>
              <w:ind w:right="34"/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                           Варианты </w:t>
            </w:r>
          </w:p>
          <w:p w:rsidR="007160D0" w:rsidRPr="00371D1D" w:rsidRDefault="007160D0" w:rsidP="00BA076B">
            <w:pPr>
              <w:spacing w:after="200" w:line="204" w:lineRule="auto"/>
              <w:ind w:right="34"/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>ответа</w:t>
            </w:r>
          </w:p>
          <w:p w:rsidR="007160D0" w:rsidRPr="00371D1D" w:rsidRDefault="007160D0" w:rsidP="00BA076B">
            <w:pPr>
              <w:spacing w:after="200" w:line="204" w:lineRule="auto"/>
              <w:ind w:right="-11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 xml:space="preserve"> Вопросы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160" w:line="259" w:lineRule="auto"/>
              <w:ind w:right="-114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>Скорее удовлетворен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160" w:line="259" w:lineRule="auto"/>
              <w:ind w:right="-114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>Скорее НЕ удовлетворен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b/>
                <w:sz w:val="22"/>
                <w:szCs w:val="22"/>
                <w:lang w:eastAsia="en-US"/>
              </w:rPr>
              <w:t>Затрудняюсь ответить</w:t>
            </w:r>
          </w:p>
        </w:tc>
      </w:tr>
      <w:tr w:rsidR="007160D0" w:rsidRPr="00371D1D" w:rsidTr="00D30779">
        <w:trPr>
          <w:cantSplit/>
          <w:trHeight w:val="790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В здравоохранении (больницах, поликлиниках, фельдшерско-акушерских пунктах)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val="734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В образовании (школах, училищах, техникумах, вузах)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В ЖКХ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853445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органах местного самоуправления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региональных органах власти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судах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правоохранительных органах в целом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 xml:space="preserve">В МВД, полиции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ГИБДД (ГАИ)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налоговых инспекциях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МЧС, в том числе в пожарных инспекциях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290E3C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Собрании депутатов (среди депутатов)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Следственном комитете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Прокуратуре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  <w:tr w:rsidR="007160D0" w:rsidRPr="00371D1D" w:rsidTr="00D30779">
        <w:trPr>
          <w:cantSplit/>
          <w:trHeight w:hRule="exact" w:val="567"/>
          <w:jc w:val="center"/>
        </w:trPr>
        <w:tc>
          <w:tcPr>
            <w:tcW w:w="5240" w:type="dxa"/>
            <w:shd w:val="clear" w:color="auto" w:fill="FFFFFF"/>
            <w:vAlign w:val="center"/>
          </w:tcPr>
          <w:p w:rsidR="007160D0" w:rsidRPr="00371D1D" w:rsidRDefault="007160D0" w:rsidP="00324931">
            <w:pPr>
              <w:numPr>
                <w:ilvl w:val="0"/>
                <w:numId w:val="27"/>
              </w:numPr>
              <w:spacing w:after="160" w:line="259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В коммерческих организациях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7160D0" w:rsidRPr="00371D1D" w:rsidRDefault="007160D0" w:rsidP="00BA076B">
            <w:pPr>
              <w:spacing w:after="200" w:line="216" w:lineRule="auto"/>
              <w:ind w:right="-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71D1D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</w:tr>
    </w:tbl>
    <w:p w:rsidR="007160D0" w:rsidRPr="00371D1D" w:rsidRDefault="007160D0" w:rsidP="00BA076B">
      <w:pPr>
        <w:jc w:val="both"/>
        <w:rPr>
          <w:rFonts w:eastAsia="Calibri"/>
          <w:lang w:eastAsia="en-US"/>
        </w:rPr>
      </w:pPr>
    </w:p>
    <w:p w:rsidR="00680DD7" w:rsidRPr="00371D1D" w:rsidRDefault="00680DD7" w:rsidP="00324931">
      <w:pPr>
        <w:pStyle w:val="af7"/>
        <w:numPr>
          <w:ilvl w:val="0"/>
          <w:numId w:val="16"/>
        </w:numPr>
        <w:contextualSpacing/>
        <w:jc w:val="both"/>
        <w:rPr>
          <w:rFonts w:eastAsia="Calibri"/>
          <w:b/>
          <w:lang w:eastAsia="en-US"/>
        </w:rPr>
      </w:pPr>
      <w:r w:rsidRPr="00371D1D">
        <w:rPr>
          <w:rFonts w:eastAsia="Calibri"/>
          <w:b/>
          <w:lang w:eastAsia="en-US"/>
        </w:rPr>
        <w:t>Деятельность каких орган</w:t>
      </w:r>
      <w:r w:rsidR="0096270D" w:rsidRPr="00371D1D">
        <w:rPr>
          <w:rFonts w:eastAsia="Calibri"/>
          <w:b/>
          <w:lang w:eastAsia="en-US"/>
        </w:rPr>
        <w:t>ов</w:t>
      </w:r>
      <w:r w:rsidRPr="00371D1D">
        <w:rPr>
          <w:rFonts w:eastAsia="Calibri"/>
          <w:b/>
          <w:lang w:eastAsia="en-US"/>
        </w:rPr>
        <w:t xml:space="preserve"> власти Ненецкого автономного округа, по Вашему мнению, </w:t>
      </w:r>
      <w:r w:rsidR="000E4790" w:rsidRPr="00371D1D">
        <w:rPr>
          <w:rFonts w:eastAsia="Calibri"/>
          <w:b/>
          <w:lang w:eastAsia="en-US"/>
        </w:rPr>
        <w:t xml:space="preserve">в </w:t>
      </w:r>
      <w:r w:rsidRPr="00371D1D">
        <w:rPr>
          <w:rFonts w:eastAsia="Calibri"/>
          <w:b/>
          <w:lang w:eastAsia="en-US"/>
        </w:rPr>
        <w:t>бол</w:t>
      </w:r>
      <w:r w:rsidR="000E4790" w:rsidRPr="00371D1D">
        <w:rPr>
          <w:rFonts w:eastAsia="Calibri"/>
          <w:b/>
          <w:lang w:eastAsia="en-US"/>
        </w:rPr>
        <w:t>ьшей степени</w:t>
      </w:r>
      <w:r w:rsidRPr="00371D1D">
        <w:rPr>
          <w:rFonts w:eastAsia="Calibri"/>
          <w:b/>
          <w:lang w:eastAsia="en-US"/>
        </w:rPr>
        <w:t xml:space="preserve"> подвержена коррупции</w:t>
      </w:r>
      <w:r w:rsidR="00284E1E" w:rsidRPr="00371D1D">
        <w:rPr>
          <w:rFonts w:eastAsia="Calibri"/>
          <w:b/>
          <w:lang w:eastAsia="en-US"/>
        </w:rPr>
        <w:t>?</w:t>
      </w:r>
      <w:r w:rsidRPr="00371D1D">
        <w:rPr>
          <w:rFonts w:eastAsia="Calibri"/>
          <w:b/>
          <w:lang w:eastAsia="en-US"/>
        </w:rPr>
        <w:t xml:space="preserve"> </w:t>
      </w:r>
      <w:r w:rsidRPr="00371D1D">
        <w:rPr>
          <w:rFonts w:eastAsia="Calibri"/>
          <w:lang w:eastAsia="en-US"/>
        </w:rPr>
        <w:t xml:space="preserve">(не </w:t>
      </w:r>
      <w:r w:rsidR="00284E1E" w:rsidRPr="00371D1D">
        <w:rPr>
          <w:rFonts w:eastAsia="Calibri"/>
          <w:lang w:eastAsia="en-US"/>
        </w:rPr>
        <w:t>более 5 вариантов ответа)</w:t>
      </w:r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46" w:tgtFrame="_blank" w:history="1">
        <w:r w:rsidR="00680DD7" w:rsidRPr="00371D1D">
          <w:rPr>
            <w:lang w:eastAsia="ru-RU"/>
          </w:rPr>
          <w:t>Аппарат Администрации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47" w:tgtFrame="_blank" w:history="1">
        <w:r w:rsidR="00680DD7" w:rsidRPr="00371D1D">
          <w:rPr>
            <w:lang w:eastAsia="ru-RU"/>
          </w:rPr>
          <w:t>Департамент здравоохранения, труда и социальной защиты населения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48" w:tgtFrame="_blank" w:history="1">
        <w:r w:rsidR="00680DD7" w:rsidRPr="00371D1D">
          <w:rPr>
            <w:lang w:eastAsia="ru-RU"/>
          </w:rPr>
          <w:t>Департамент образования, культуры и спорта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49" w:tgtFrame="_blank" w:history="1">
        <w:r w:rsidR="00680DD7" w:rsidRPr="00371D1D">
          <w:rPr>
            <w:lang w:eastAsia="ru-RU"/>
          </w:rPr>
          <w:t>Департамент природных ресурсов, экологии и агропромышленного комплекса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50" w:tgtFrame="_blank" w:history="1">
        <w:r w:rsidR="00680DD7" w:rsidRPr="00371D1D">
          <w:rPr>
            <w:lang w:eastAsia="ru-RU"/>
          </w:rPr>
          <w:t>Департамент по взаимодействию с органами местного самоуправления и внешним связям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51" w:tgtFrame="_blank" w:history="1">
        <w:r w:rsidR="00680DD7" w:rsidRPr="00371D1D">
          <w:rPr>
            <w:lang w:eastAsia="ru-RU"/>
          </w:rPr>
          <w:t>Департамент строительства, жилищно-коммунального хозяйства, энергетики и транспорта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52" w:tgtFrame="_blank" w:history="1">
        <w:r w:rsidR="00680DD7" w:rsidRPr="00371D1D">
          <w:rPr>
            <w:lang w:eastAsia="ru-RU"/>
          </w:rPr>
          <w:t>Департамент финансов и экономики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53" w:tgtFrame="_blank" w:history="1">
        <w:r w:rsidR="00680DD7" w:rsidRPr="00371D1D">
          <w:rPr>
            <w:lang w:eastAsia="ru-RU"/>
          </w:rPr>
          <w:t>Государственная инспекция по ветеринарии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54" w:tgtFrame="_blank" w:history="1">
        <w:r w:rsidR="00680DD7" w:rsidRPr="00371D1D">
          <w:rPr>
            <w:lang w:eastAsia="ru-RU"/>
          </w:rPr>
          <w:t>Государственная инспекция строительного и жилищного надзора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55" w:tgtFrame="_blank" w:history="1">
        <w:r w:rsidR="00680DD7" w:rsidRPr="00371D1D">
          <w:rPr>
            <w:lang w:eastAsia="ru-RU"/>
          </w:rPr>
          <w:t>Управление гражданской защиты и обеспечения пожарной безопасности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56" w:tgtFrame="_blank" w:history="1">
        <w:r w:rsidR="00680DD7" w:rsidRPr="00371D1D">
          <w:rPr>
            <w:lang w:eastAsia="ru-RU"/>
          </w:rPr>
          <w:t>Управление государственного заказа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57" w:tgtFrame="_blank" w:history="1">
        <w:r w:rsidR="00680DD7" w:rsidRPr="00371D1D">
          <w:rPr>
            <w:lang w:eastAsia="ru-RU"/>
          </w:rPr>
          <w:t>Управление по государственному регулированию цен (тарифов) Ненецкого автономного округа</w:t>
        </w:r>
      </w:hyperlink>
    </w:p>
    <w:p w:rsidR="00680DD7" w:rsidRPr="00371D1D" w:rsidRDefault="004803A1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hyperlink r:id="rId58" w:tgtFrame="_blank" w:history="1">
        <w:r w:rsidR="00680DD7" w:rsidRPr="00371D1D">
          <w:rPr>
            <w:lang w:eastAsia="ru-RU"/>
          </w:rPr>
          <w:t>Управление имущественных и земельных отношений Ненецкого автономного округа</w:t>
        </w:r>
      </w:hyperlink>
    </w:p>
    <w:p w:rsidR="00680DD7" w:rsidRPr="00371D1D" w:rsidRDefault="00680DD7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r w:rsidRPr="00371D1D">
        <w:rPr>
          <w:lang w:eastAsia="ru-RU"/>
        </w:rPr>
        <w:t>Собрание депутатов Ненецкого автономного округа</w:t>
      </w:r>
    </w:p>
    <w:p w:rsidR="00680DD7" w:rsidRPr="00371D1D" w:rsidRDefault="00680DD7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r w:rsidRPr="00371D1D">
        <w:rPr>
          <w:lang w:eastAsia="ru-RU"/>
        </w:rPr>
        <w:t>Счетная палата Ненецкого автономного округа</w:t>
      </w:r>
    </w:p>
    <w:p w:rsidR="00680DD7" w:rsidRPr="00371D1D" w:rsidRDefault="00680DD7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r w:rsidRPr="00371D1D">
        <w:rPr>
          <w:lang w:eastAsia="ru-RU"/>
        </w:rPr>
        <w:t>Избирательная комиссия Ненецкого автономного округа</w:t>
      </w:r>
    </w:p>
    <w:p w:rsidR="0096270D" w:rsidRPr="00371D1D" w:rsidRDefault="0096270D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r w:rsidRPr="00371D1D">
        <w:rPr>
          <w:lang w:eastAsia="ru-RU"/>
        </w:rPr>
        <w:t>Администрация г. Нарьян-Мара</w:t>
      </w:r>
    </w:p>
    <w:p w:rsidR="0096270D" w:rsidRPr="00371D1D" w:rsidRDefault="0096270D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r w:rsidRPr="00371D1D">
        <w:rPr>
          <w:lang w:eastAsia="ru-RU"/>
        </w:rPr>
        <w:t>Администрация Заполярного района</w:t>
      </w:r>
    </w:p>
    <w:p w:rsidR="0096270D" w:rsidRPr="00284E1E" w:rsidRDefault="0096270D" w:rsidP="00324931">
      <w:pPr>
        <w:pStyle w:val="af7"/>
        <w:numPr>
          <w:ilvl w:val="0"/>
          <w:numId w:val="58"/>
        </w:numPr>
        <w:shd w:val="clear" w:color="auto" w:fill="FFFFFF"/>
        <w:ind w:left="709"/>
        <w:jc w:val="both"/>
        <w:rPr>
          <w:lang w:eastAsia="ru-RU"/>
        </w:rPr>
      </w:pPr>
      <w:r w:rsidRPr="00284E1E">
        <w:rPr>
          <w:lang w:eastAsia="ru-RU"/>
        </w:rPr>
        <w:t>Администрация МО _____________________________ (какая именно)</w:t>
      </w:r>
    </w:p>
    <w:p w:rsidR="00680DD7" w:rsidRPr="00E513FB" w:rsidRDefault="00680DD7" w:rsidP="00BA076B">
      <w:pPr>
        <w:pStyle w:val="af7"/>
        <w:contextualSpacing/>
        <w:jc w:val="both"/>
        <w:rPr>
          <w:rFonts w:eastAsia="Calibri"/>
          <w:b/>
          <w:highlight w:val="yellow"/>
          <w:lang w:eastAsia="en-US"/>
        </w:rPr>
      </w:pPr>
    </w:p>
    <w:p w:rsidR="007160D0" w:rsidRPr="00284E1E" w:rsidRDefault="004B750F" w:rsidP="00324931">
      <w:pPr>
        <w:pStyle w:val="af7"/>
        <w:numPr>
          <w:ilvl w:val="0"/>
          <w:numId w:val="16"/>
        </w:numPr>
        <w:contextualSpacing/>
        <w:jc w:val="both"/>
        <w:rPr>
          <w:rFonts w:eastAsia="Calibri"/>
          <w:b/>
          <w:lang w:eastAsia="en-US"/>
        </w:rPr>
      </w:pPr>
      <w:r w:rsidRPr="00284E1E">
        <w:rPr>
          <w:rFonts w:eastAsia="Calibri"/>
          <w:b/>
          <w:lang w:eastAsia="en-US"/>
        </w:rPr>
        <w:t xml:space="preserve">В каких органах власти Ненецкого автономного округа </w:t>
      </w:r>
      <w:r w:rsidR="0086092C" w:rsidRPr="00284E1E">
        <w:rPr>
          <w:rFonts w:eastAsia="Calibri"/>
          <w:b/>
          <w:lang w:eastAsia="en-US"/>
        </w:rPr>
        <w:t>Вы сталкивались с проявлениями коррупции</w:t>
      </w:r>
      <w:r w:rsidR="00284E1E" w:rsidRPr="00284E1E">
        <w:rPr>
          <w:rFonts w:eastAsia="Calibri"/>
          <w:b/>
          <w:lang w:eastAsia="en-US"/>
        </w:rPr>
        <w:t>?</w:t>
      </w:r>
      <w:r w:rsidR="001B0EC8" w:rsidRPr="00284E1E">
        <w:rPr>
          <w:rFonts w:eastAsia="Calibri"/>
          <w:b/>
          <w:lang w:eastAsia="en-US"/>
        </w:rPr>
        <w:t xml:space="preserve"> </w:t>
      </w:r>
      <w:r w:rsidR="001B0EC8" w:rsidRPr="00284E1E">
        <w:rPr>
          <w:rFonts w:eastAsia="Calibri"/>
          <w:lang w:eastAsia="en-US"/>
        </w:rPr>
        <w:t>(можно выбрать не более 5 вариантов ответа)</w:t>
      </w:r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59" w:tgtFrame="_blank" w:history="1">
        <w:r w:rsidR="004B750F" w:rsidRPr="00284E1E">
          <w:rPr>
            <w:lang w:eastAsia="ru-RU"/>
          </w:rPr>
          <w:t>Аппарат Администрации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60" w:tgtFrame="_blank" w:history="1">
        <w:r w:rsidR="004B750F" w:rsidRPr="00284E1E">
          <w:rPr>
            <w:lang w:eastAsia="ru-RU"/>
          </w:rPr>
          <w:t>Департамент здравоохранения, труда и социальной защиты населения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61" w:tgtFrame="_blank" w:history="1">
        <w:r w:rsidR="004B750F" w:rsidRPr="00284E1E">
          <w:rPr>
            <w:lang w:eastAsia="ru-RU"/>
          </w:rPr>
          <w:t>Департамент образования, культуры и спорта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62" w:tgtFrame="_blank" w:history="1">
        <w:r w:rsidR="004B750F" w:rsidRPr="00284E1E">
          <w:rPr>
            <w:lang w:eastAsia="ru-RU"/>
          </w:rPr>
          <w:t>Департамент природных ресурсов, экологии и агропромышленного комплекса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63" w:tgtFrame="_blank" w:history="1">
        <w:r w:rsidR="004B750F" w:rsidRPr="00284E1E">
          <w:rPr>
            <w:lang w:eastAsia="ru-RU"/>
          </w:rPr>
          <w:t>Департамент по взаимодействию с органами местного самоуправления и внешним связям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64" w:tgtFrame="_blank" w:history="1">
        <w:r w:rsidR="004B750F" w:rsidRPr="00284E1E">
          <w:rPr>
            <w:lang w:eastAsia="ru-RU"/>
          </w:rPr>
          <w:t>Департамент строительства, жилищно-коммунального хозяйства, энергетики и транспорта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65" w:tgtFrame="_blank" w:history="1">
        <w:r w:rsidR="004B750F" w:rsidRPr="00284E1E">
          <w:rPr>
            <w:lang w:eastAsia="ru-RU"/>
          </w:rPr>
          <w:t>Департамент финансов и экономики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66" w:tgtFrame="_blank" w:history="1">
        <w:r w:rsidR="004B750F" w:rsidRPr="00284E1E">
          <w:rPr>
            <w:lang w:eastAsia="ru-RU"/>
          </w:rPr>
          <w:t>Государственная инспекция по ветеринарии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67" w:tgtFrame="_blank" w:history="1">
        <w:r w:rsidR="004B750F" w:rsidRPr="00284E1E">
          <w:rPr>
            <w:lang w:eastAsia="ru-RU"/>
          </w:rPr>
          <w:t>Государственная инспекция строительного и жилищного надзора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68" w:tgtFrame="_blank" w:history="1">
        <w:r w:rsidR="004B750F" w:rsidRPr="00284E1E">
          <w:rPr>
            <w:lang w:eastAsia="ru-RU"/>
          </w:rPr>
          <w:t>Управление гражданской защиты и обеспечения пожарной безопасности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69" w:tgtFrame="_blank" w:history="1">
        <w:r w:rsidR="004B750F" w:rsidRPr="00284E1E">
          <w:rPr>
            <w:lang w:eastAsia="ru-RU"/>
          </w:rPr>
          <w:t>Управление государственного заказа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70" w:tgtFrame="_blank" w:history="1">
        <w:r w:rsidR="004B750F" w:rsidRPr="00284E1E">
          <w:rPr>
            <w:lang w:eastAsia="ru-RU"/>
          </w:rPr>
          <w:t>Управление по государственному регулированию цен (тарифов) Ненецкого автономного округа</w:t>
        </w:r>
      </w:hyperlink>
    </w:p>
    <w:p w:rsidR="004B750F" w:rsidRPr="00284E1E" w:rsidRDefault="004803A1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hyperlink r:id="rId71" w:tgtFrame="_blank" w:history="1">
        <w:r w:rsidR="004B750F" w:rsidRPr="00284E1E">
          <w:rPr>
            <w:lang w:eastAsia="ru-RU"/>
          </w:rPr>
          <w:t>Управление имущественных и земельных отношений Ненецкого автономного округа</w:t>
        </w:r>
      </w:hyperlink>
    </w:p>
    <w:p w:rsidR="001B0EC8" w:rsidRPr="00284E1E" w:rsidRDefault="001B0EC8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r w:rsidRPr="00284E1E">
        <w:rPr>
          <w:lang w:eastAsia="ru-RU"/>
        </w:rPr>
        <w:t>Собрание депутатов Ненецкого автономного округа</w:t>
      </w:r>
    </w:p>
    <w:p w:rsidR="001B0EC8" w:rsidRPr="00284E1E" w:rsidRDefault="001B0EC8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r w:rsidRPr="00284E1E">
        <w:rPr>
          <w:lang w:eastAsia="ru-RU"/>
        </w:rPr>
        <w:t>Счетная палата Ненецкого автономного округа</w:t>
      </w:r>
    </w:p>
    <w:p w:rsidR="001B0EC8" w:rsidRPr="00284E1E" w:rsidRDefault="001B0EC8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r w:rsidRPr="00284E1E">
        <w:rPr>
          <w:lang w:eastAsia="ru-RU"/>
        </w:rPr>
        <w:t>Избирательная комиссия Ненецкого автономного округа</w:t>
      </w:r>
    </w:p>
    <w:p w:rsidR="0096270D" w:rsidRPr="00284E1E" w:rsidRDefault="0096270D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r w:rsidRPr="00284E1E">
        <w:rPr>
          <w:lang w:eastAsia="ru-RU"/>
        </w:rPr>
        <w:t>Администрация г. Нарьян-Мара</w:t>
      </w:r>
    </w:p>
    <w:p w:rsidR="0096270D" w:rsidRPr="00284E1E" w:rsidRDefault="0096270D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r w:rsidRPr="00284E1E">
        <w:rPr>
          <w:lang w:eastAsia="ru-RU"/>
        </w:rPr>
        <w:t>Администрация Заполярного района</w:t>
      </w:r>
    </w:p>
    <w:p w:rsidR="0096270D" w:rsidRPr="00284E1E" w:rsidRDefault="0096270D" w:rsidP="00324931">
      <w:pPr>
        <w:pStyle w:val="af7"/>
        <w:numPr>
          <w:ilvl w:val="0"/>
          <w:numId w:val="60"/>
        </w:numPr>
        <w:shd w:val="clear" w:color="auto" w:fill="FFFFFF"/>
        <w:ind w:left="851"/>
        <w:jc w:val="both"/>
        <w:rPr>
          <w:lang w:eastAsia="ru-RU"/>
        </w:rPr>
      </w:pPr>
      <w:r w:rsidRPr="00284E1E">
        <w:rPr>
          <w:lang w:eastAsia="ru-RU"/>
        </w:rPr>
        <w:t>Администрация МО _____________________________ (какая именно)</w:t>
      </w:r>
    </w:p>
    <w:p w:rsidR="004B750F" w:rsidRPr="004B750F" w:rsidRDefault="004B750F" w:rsidP="00BA076B">
      <w:pPr>
        <w:ind w:left="360"/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 Вы в принципе относитесь к тому, что для решения своих проблем людям приходится давать взятки?</w:t>
      </w:r>
      <w:r w:rsidRPr="007160D0">
        <w:rPr>
          <w:rFonts w:eastAsia="Calibri"/>
          <w:lang w:eastAsia="en-US"/>
        </w:rPr>
        <w:t xml:space="preserve"> (Один ответ)</w:t>
      </w:r>
    </w:p>
    <w:p w:rsidR="007160D0" w:rsidRPr="007160D0" w:rsidRDefault="007160D0" w:rsidP="00324931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Это необходимая часть нашей жизни, без этого ничего не сделать</w:t>
      </w:r>
    </w:p>
    <w:p w:rsidR="007160D0" w:rsidRPr="007160D0" w:rsidRDefault="007160D0" w:rsidP="00324931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Этого можно избежать, но с взятками легче решить свой вопрос</w:t>
      </w:r>
    </w:p>
    <w:p w:rsidR="007160D0" w:rsidRPr="007160D0" w:rsidRDefault="007160D0" w:rsidP="00324931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Этого обязательно нужно избегать, поскольку коррупция разлагает общество</w:t>
      </w:r>
    </w:p>
    <w:p w:rsidR="007160D0" w:rsidRPr="007160D0" w:rsidRDefault="007160D0" w:rsidP="00324931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 Вы полагаете, что из приведенного на этой карточке списка можно определенно назвать взяткой, если это предназначено должностному лицу или работнику организации для положительного решения какой-либо проблемы?</w:t>
      </w:r>
      <w:r w:rsidRPr="007160D0">
        <w:rPr>
          <w:rFonts w:eastAsia="Calibri"/>
          <w:lang w:eastAsia="en-US"/>
        </w:rPr>
        <w:t xml:space="preserve"> (Любое количество ответов)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Автомобиль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Недвижимость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Предметы быта (бытовая или электронная техника и т.д.)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Предметы роскоши (ювелирные изделия, часы и т.д.)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Продукты или напитки (конфеты, бутылка вина и т.д.)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Сувенирная продукция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Встречная услуга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Цветы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Денежная сумма 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Все вышеперечисленное является взяткой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Другое (укажите, что именно) ______________________________________________________________</w:t>
      </w:r>
    </w:p>
    <w:p w:rsidR="007160D0" w:rsidRPr="007160D0" w:rsidRDefault="007160D0" w:rsidP="00324931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В каких источниках Вы чаще всего встречаете информацию по теме коррупции?</w:t>
      </w:r>
      <w:r w:rsidRPr="007160D0">
        <w:rPr>
          <w:rFonts w:eastAsia="Calibri"/>
          <w:lang w:eastAsia="en-US"/>
        </w:rPr>
        <w:t xml:space="preserve"> (Возможно несколько вариантов ответов)</w:t>
      </w:r>
    </w:p>
    <w:p w:rsidR="007160D0" w:rsidRPr="007160D0" w:rsidRDefault="007160D0" w:rsidP="00324931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Телеканалы</w:t>
      </w:r>
    </w:p>
    <w:p w:rsidR="007160D0" w:rsidRPr="007160D0" w:rsidRDefault="007160D0" w:rsidP="00324931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Радиостанции</w:t>
      </w:r>
    </w:p>
    <w:p w:rsidR="007160D0" w:rsidRPr="007160D0" w:rsidRDefault="007160D0" w:rsidP="00324931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Печатные издания</w:t>
      </w:r>
    </w:p>
    <w:p w:rsidR="007160D0" w:rsidRPr="007160D0" w:rsidRDefault="007160D0" w:rsidP="00324931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Интернет-порталы</w:t>
      </w:r>
    </w:p>
    <w:p w:rsidR="007160D0" w:rsidRPr="007160D0" w:rsidRDefault="007160D0" w:rsidP="00324931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Официальные сайты органов власти</w:t>
      </w:r>
    </w:p>
    <w:p w:rsidR="007160D0" w:rsidRPr="007160D0" w:rsidRDefault="007160D0" w:rsidP="00324931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 сталкиваюсь с информацией о коррупции.</w:t>
      </w:r>
    </w:p>
    <w:p w:rsidR="007160D0" w:rsidRPr="007160D0" w:rsidRDefault="007160D0" w:rsidP="00BA076B">
      <w:pPr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</w:t>
      </w:r>
      <w:r w:rsidRPr="007160D0">
        <w:rPr>
          <w:rFonts w:eastAsia="Calibri"/>
          <w:lang w:eastAsia="en-US"/>
        </w:rPr>
        <w:t xml:space="preserve"> (один вариант ответа)</w:t>
      </w:r>
    </w:p>
    <w:p w:rsidR="007160D0" w:rsidRPr="007160D0" w:rsidRDefault="007160D0" w:rsidP="00324931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Да</w:t>
      </w:r>
      <w:r w:rsidRPr="007160D0">
        <w:rPr>
          <w:rFonts w:eastAsia="Calibri"/>
          <w:lang w:eastAsia="en-US"/>
        </w:rPr>
        <w:tab/>
      </w:r>
    </w:p>
    <w:p w:rsidR="007160D0" w:rsidRPr="007160D0" w:rsidRDefault="007160D0" w:rsidP="00324931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Нет.</w:t>
      </w:r>
      <w:r w:rsidRPr="007160D0">
        <w:rPr>
          <w:rFonts w:eastAsia="Calibri"/>
          <w:lang w:eastAsia="en-US"/>
        </w:rPr>
        <w:tab/>
      </w:r>
    </w:p>
    <w:p w:rsidR="007160D0" w:rsidRPr="007160D0" w:rsidRDefault="007160D0" w:rsidP="00BA076B">
      <w:pPr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 xml:space="preserve">Как Вы обычно поступаете в случаях возникновения коррупционной ситуации? </w:t>
      </w:r>
      <w:r w:rsidRPr="007160D0">
        <w:rPr>
          <w:rFonts w:eastAsia="Calibri"/>
          <w:lang w:eastAsia="en-US"/>
        </w:rPr>
        <w:t>(один вариант ответа)</w:t>
      </w:r>
    </w:p>
    <w:p w:rsidR="007160D0" w:rsidRPr="007160D0" w:rsidRDefault="007160D0" w:rsidP="00324931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Договариваюсь/буду договариваться неформально</w:t>
      </w:r>
    </w:p>
    <w:p w:rsidR="007160D0" w:rsidRPr="007160D0" w:rsidRDefault="007160D0" w:rsidP="00324931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Ищу/буду искать возможность формального решения проблемы.</w:t>
      </w:r>
    </w:p>
    <w:p w:rsidR="007160D0" w:rsidRPr="007160D0" w:rsidRDefault="007160D0" w:rsidP="00BA076B">
      <w:pPr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Когда в последний раз Вам приходилось попадать в коррупционную ситуацию?</w:t>
      </w:r>
      <w:r w:rsidRPr="007160D0">
        <w:rPr>
          <w:rFonts w:eastAsia="Calibri"/>
          <w:lang w:eastAsia="en-US"/>
        </w:rPr>
        <w:t xml:space="preserve"> (один вариант ответа)</w:t>
      </w:r>
    </w:p>
    <w:p w:rsidR="007160D0" w:rsidRPr="007160D0" w:rsidRDefault="007160D0" w:rsidP="00324931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 течение недели</w:t>
      </w:r>
    </w:p>
    <w:p w:rsidR="007160D0" w:rsidRPr="007160D0" w:rsidRDefault="007160D0" w:rsidP="00324931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От недели до месяца назад</w:t>
      </w:r>
    </w:p>
    <w:p w:rsidR="007160D0" w:rsidRPr="007160D0" w:rsidRDefault="007160D0" w:rsidP="00324931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От месяца до полугода назад</w:t>
      </w:r>
    </w:p>
    <w:p w:rsidR="007160D0" w:rsidRPr="007160D0" w:rsidRDefault="007160D0" w:rsidP="00324931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От полугода до года назад</w:t>
      </w:r>
    </w:p>
    <w:p w:rsidR="007160D0" w:rsidRPr="007160D0" w:rsidRDefault="007160D0" w:rsidP="00324931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Больше года назад</w:t>
      </w:r>
    </w:p>
    <w:p w:rsidR="007160D0" w:rsidRPr="007160D0" w:rsidRDefault="007160D0" w:rsidP="00324931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Очень давно</w:t>
      </w:r>
    </w:p>
    <w:p w:rsidR="007160D0" w:rsidRPr="007160D0" w:rsidRDefault="007160D0" w:rsidP="00324931">
      <w:pPr>
        <w:numPr>
          <w:ilvl w:val="0"/>
          <w:numId w:val="1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Никогда.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Какую общую сумму за прошедший год вы потратили на неформальное решение своих проблем?</w:t>
      </w:r>
      <w:r w:rsidRPr="007160D0">
        <w:rPr>
          <w:rFonts w:eastAsia="Calibri"/>
          <w:lang w:eastAsia="en-US"/>
        </w:rPr>
        <w:t xml:space="preserve"> (один ответ)</w:t>
      </w:r>
    </w:p>
    <w:p w:rsidR="007160D0" w:rsidRPr="007160D0" w:rsidRDefault="007160D0" w:rsidP="00324931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До 100 рублей</w:t>
      </w:r>
      <w:r w:rsidRPr="007160D0">
        <w:rPr>
          <w:rFonts w:eastAsia="Calibri"/>
          <w:lang w:eastAsia="en-US"/>
        </w:rPr>
        <w:tab/>
      </w:r>
    </w:p>
    <w:p w:rsidR="007160D0" w:rsidRPr="007160D0" w:rsidRDefault="007160D0" w:rsidP="00324931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От 100 рублей до 1 тыс. рублей</w:t>
      </w:r>
      <w:r w:rsidRPr="007160D0">
        <w:rPr>
          <w:rFonts w:eastAsia="Calibri"/>
          <w:lang w:eastAsia="en-US"/>
        </w:rPr>
        <w:tab/>
      </w:r>
    </w:p>
    <w:p w:rsidR="007160D0" w:rsidRPr="007160D0" w:rsidRDefault="007160D0" w:rsidP="00324931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От 1 до 5 тыс. рублей</w:t>
      </w:r>
      <w:r w:rsidRPr="007160D0">
        <w:rPr>
          <w:rFonts w:eastAsia="Calibri"/>
          <w:lang w:eastAsia="en-US"/>
        </w:rPr>
        <w:tab/>
      </w:r>
    </w:p>
    <w:p w:rsidR="007160D0" w:rsidRPr="007160D0" w:rsidRDefault="007160D0" w:rsidP="00324931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От 5 до 10 тыс. рублей</w:t>
      </w:r>
      <w:r w:rsidRPr="007160D0">
        <w:rPr>
          <w:rFonts w:eastAsia="Calibri"/>
          <w:lang w:eastAsia="en-US"/>
        </w:rPr>
        <w:tab/>
      </w:r>
    </w:p>
    <w:p w:rsidR="007160D0" w:rsidRPr="007160D0" w:rsidRDefault="007160D0" w:rsidP="00324931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От 10 до 100 тыс. рублей</w:t>
      </w:r>
    </w:p>
    <w:p w:rsidR="007160D0" w:rsidRPr="007160D0" w:rsidRDefault="007160D0" w:rsidP="00324931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Более 100 тыс. рублей.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При решении какой проблемы или в какой ситуации произошел этот случай, когда Вам пришлось дарить подарок, вручать деньги или оказывать встречную услугу?</w:t>
      </w:r>
      <w:r w:rsidRPr="007160D0">
        <w:rPr>
          <w:rFonts w:eastAsia="Calibri"/>
          <w:lang w:eastAsia="en-US"/>
        </w:rPr>
        <w:t xml:space="preserve"> (Любое количество ответов) 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Больницы, поликлиники: получение качественной бесплатной медицинской помощи, оформление листка нетрудоспособности, прохождение медицинских комиссий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Детские сады: устройство ребенка в дошкольное учреждение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Школы: поступить в нужную школу и успешно ее закончить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ВУЗы: поступить, перевестись, сдать экзамены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Пенсии: оформление, пересчет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Социальные выплаты: оформление прав, пересчет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Военкоматы: решение проблем в связи с призывом на военную службу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Работа: получить нужную, обеспечить продвижение по службе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Земельный участок: приобрести (для дачи или ведения домашнего хозяйства), оформление, передача прав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Жилплощадь: получить по социальному найму, оформить ипотеку, субсидии, участие в жилищных программах и др. 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Недвижимость: оформить право в регистрационных органах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БТИ: получить услуги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Суды: добиться справедливости или желаемого результата в суде 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Полиция: получить помощь и защиту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Паспортный стол: получить регистрацию по месту жительства, паспорт, загранпаспорт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ГИБДД: урегулировать ситуацию, получение прав, техосмотр, дорожное движение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Прокуратура: получение правовой помощи и защиты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Государственный заказ: участие в торгах, исполнение государственных контрактов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Учреждения исполнения наказания (СИЗО, колонии, тюрьмы): при посещении родственников, передаче посылок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Налоговая инспекция: регистрация юридического лица и др.</w:t>
      </w:r>
    </w:p>
    <w:p w:rsidR="007160D0" w:rsidRPr="007160D0" w:rsidRDefault="00290E3C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CD000A">
        <w:rPr>
          <w:rFonts w:eastAsia="Calibri"/>
          <w:lang w:eastAsia="en-US"/>
        </w:rPr>
        <w:t>Администрация НАО</w:t>
      </w:r>
      <w:r w:rsidR="007160D0" w:rsidRPr="00CD000A">
        <w:rPr>
          <w:rFonts w:eastAsia="Calibri"/>
          <w:lang w:eastAsia="en-US"/>
        </w:rPr>
        <w:t>,</w:t>
      </w:r>
      <w:r w:rsidR="00284E1E" w:rsidRPr="00CD000A">
        <w:rPr>
          <w:rFonts w:eastAsia="Calibri"/>
          <w:lang w:eastAsia="en-US"/>
        </w:rPr>
        <w:t xml:space="preserve"> </w:t>
      </w:r>
      <w:r w:rsidRPr="00CD000A">
        <w:rPr>
          <w:rFonts w:eastAsia="Calibri"/>
          <w:sz w:val="22"/>
          <w:szCs w:val="22"/>
          <w:lang w:eastAsia="en-US"/>
        </w:rPr>
        <w:t>Собрание депутатов НАО</w:t>
      </w:r>
      <w:r w:rsidR="007160D0" w:rsidRPr="00CD000A">
        <w:rPr>
          <w:rFonts w:eastAsia="Calibri"/>
          <w:lang w:eastAsia="en-US"/>
        </w:rPr>
        <w:t>: при</w:t>
      </w:r>
      <w:r w:rsidR="007160D0" w:rsidRPr="007160D0">
        <w:rPr>
          <w:rFonts w:eastAsia="Calibri"/>
          <w:lang w:eastAsia="en-US"/>
        </w:rPr>
        <w:t xml:space="preserve"> обращении по вопросам, связанным с их деятельностью, с деятельностью их структурных подразделений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Органы местного самоуправления Вашего населенного пункта: при обращении по вопросам, связанным с их деятельностью, с деятельностью их структурных подразделений и др.</w:t>
      </w:r>
    </w:p>
    <w:p w:rsidR="007160D0" w:rsidRP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Другое (какая именно)_______________________________________________</w:t>
      </w:r>
    </w:p>
    <w:p w:rsidR="007160D0" w:rsidRDefault="007160D0" w:rsidP="00324931">
      <w:pPr>
        <w:numPr>
          <w:ilvl w:val="0"/>
          <w:numId w:val="33"/>
        </w:numPr>
        <w:spacing w:after="160" w:line="259" w:lineRule="auto"/>
        <w:ind w:left="709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583D84" w:rsidRPr="007160D0" w:rsidRDefault="00583D84" w:rsidP="00BA076B">
      <w:pPr>
        <w:spacing w:after="160" w:line="259" w:lineRule="auto"/>
        <w:ind w:left="349"/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Кто был инициатором того, что Вам пришлось сделать подарок, вручить деньги, оказать встречную услугу людям, от которых зависело решение Ваших проблем?</w:t>
      </w:r>
      <w:r w:rsidRPr="007160D0">
        <w:rPr>
          <w:rFonts w:eastAsia="Calibri"/>
          <w:lang w:eastAsia="en-US"/>
        </w:rPr>
        <w:t xml:space="preserve"> (Любое количество ответов) </w:t>
      </w:r>
    </w:p>
    <w:p w:rsidR="007160D0" w:rsidRPr="007160D0" w:rsidRDefault="007160D0" w:rsidP="00324931">
      <w:pPr>
        <w:numPr>
          <w:ilvl w:val="0"/>
          <w:numId w:val="34"/>
        </w:numPr>
        <w:spacing w:after="160" w:line="259" w:lineRule="auto"/>
        <w:ind w:left="851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Я сам (-а)</w:t>
      </w:r>
    </w:p>
    <w:p w:rsidR="007160D0" w:rsidRPr="007160D0" w:rsidRDefault="007160D0" w:rsidP="00324931">
      <w:pPr>
        <w:numPr>
          <w:ilvl w:val="0"/>
          <w:numId w:val="34"/>
        </w:numPr>
        <w:spacing w:after="160" w:line="259" w:lineRule="auto"/>
        <w:ind w:left="851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Посоветовали родственники, друзья, знакомые</w:t>
      </w:r>
    </w:p>
    <w:p w:rsidR="007160D0" w:rsidRPr="007160D0" w:rsidRDefault="007160D0" w:rsidP="00324931">
      <w:pPr>
        <w:numPr>
          <w:ilvl w:val="0"/>
          <w:numId w:val="34"/>
        </w:numPr>
        <w:spacing w:after="160" w:line="259" w:lineRule="auto"/>
        <w:ind w:left="851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Посоветовали те, кто уже обращался за подобной услугой</w:t>
      </w:r>
    </w:p>
    <w:p w:rsidR="007160D0" w:rsidRPr="007160D0" w:rsidRDefault="007160D0" w:rsidP="00324931">
      <w:pPr>
        <w:numPr>
          <w:ilvl w:val="0"/>
          <w:numId w:val="34"/>
        </w:numPr>
        <w:spacing w:after="160" w:line="259" w:lineRule="auto"/>
        <w:ind w:left="851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Предложили посредники, оказывающие помощь в получении услуги</w:t>
      </w:r>
    </w:p>
    <w:p w:rsidR="007160D0" w:rsidRPr="007160D0" w:rsidRDefault="007160D0" w:rsidP="00324931">
      <w:pPr>
        <w:numPr>
          <w:ilvl w:val="0"/>
          <w:numId w:val="34"/>
        </w:numPr>
        <w:spacing w:after="160" w:line="259" w:lineRule="auto"/>
        <w:ind w:left="851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Предложили те, кто непосредственно оказывал услугу</w:t>
      </w:r>
    </w:p>
    <w:p w:rsidR="007160D0" w:rsidRPr="007160D0" w:rsidRDefault="007160D0" w:rsidP="00324931">
      <w:pPr>
        <w:numPr>
          <w:ilvl w:val="0"/>
          <w:numId w:val="34"/>
        </w:numPr>
        <w:spacing w:after="160" w:line="259" w:lineRule="auto"/>
        <w:ind w:left="851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Другое (укажите)__________________________</w:t>
      </w:r>
    </w:p>
    <w:p w:rsidR="007160D0" w:rsidRPr="007160D0" w:rsidRDefault="007160D0" w:rsidP="00324931">
      <w:pPr>
        <w:numPr>
          <w:ilvl w:val="0"/>
          <w:numId w:val="34"/>
        </w:numPr>
        <w:spacing w:after="160" w:line="259" w:lineRule="auto"/>
        <w:ind w:left="851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Затрудняюсь ответить. 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 Вы полагаете, смогли бы Вы решить свою проблему, не прибегая к вручению заинтересованному лицу подарков, денег, оказанию встречных услуг, или нет?</w:t>
      </w:r>
      <w:r w:rsidRPr="007160D0">
        <w:rPr>
          <w:rFonts w:eastAsia="Calibri"/>
          <w:lang w:eastAsia="en-US"/>
        </w:rPr>
        <w:t xml:space="preserve"> (Один ответ)</w:t>
      </w:r>
    </w:p>
    <w:p w:rsidR="007160D0" w:rsidRPr="007160D0" w:rsidRDefault="007160D0" w:rsidP="00324931">
      <w:pPr>
        <w:numPr>
          <w:ilvl w:val="0"/>
          <w:numId w:val="35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Да, смог бы, но для этого потребовалось больше времени, нервов и т.д.</w:t>
      </w:r>
    </w:p>
    <w:p w:rsidR="007160D0" w:rsidRPr="007160D0" w:rsidRDefault="007160D0" w:rsidP="00324931">
      <w:pPr>
        <w:numPr>
          <w:ilvl w:val="0"/>
          <w:numId w:val="35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Да, смог бы, но решение было бы менее эффективно</w:t>
      </w:r>
    </w:p>
    <w:p w:rsidR="007160D0" w:rsidRPr="007160D0" w:rsidRDefault="007160D0" w:rsidP="00324931">
      <w:pPr>
        <w:numPr>
          <w:ilvl w:val="0"/>
          <w:numId w:val="35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Да, смог, но мне было бы неудобно, что человек остался без вознаграждения </w:t>
      </w:r>
    </w:p>
    <w:p w:rsidR="007160D0" w:rsidRPr="007160D0" w:rsidRDefault="007160D0" w:rsidP="00324931">
      <w:pPr>
        <w:numPr>
          <w:ilvl w:val="0"/>
          <w:numId w:val="35"/>
        </w:numPr>
        <w:spacing w:after="160" w:line="259" w:lineRule="auto"/>
        <w:ind w:left="993"/>
        <w:contextualSpacing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Да, смог бы, но… (другое основание, укажите) _______________________________________________</w:t>
      </w:r>
    </w:p>
    <w:p w:rsidR="007160D0" w:rsidRPr="007160D0" w:rsidRDefault="007160D0" w:rsidP="00324931">
      <w:pPr>
        <w:numPr>
          <w:ilvl w:val="0"/>
          <w:numId w:val="35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 знаю, я всегда так поступаю</w:t>
      </w:r>
    </w:p>
    <w:p w:rsidR="007160D0" w:rsidRPr="007160D0" w:rsidRDefault="007160D0" w:rsidP="00324931">
      <w:pPr>
        <w:numPr>
          <w:ilvl w:val="0"/>
          <w:numId w:val="35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Нет, мою проблему можно было решить только таким путем</w:t>
      </w:r>
    </w:p>
    <w:p w:rsidR="007160D0" w:rsidRPr="007160D0" w:rsidRDefault="007160D0" w:rsidP="00324931">
      <w:pPr>
        <w:numPr>
          <w:ilvl w:val="0"/>
          <w:numId w:val="35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Если для того, чтобы решить Ваши проблемы Вам представится случай расплатиться с людьми, от которых будет зависеть решение Ваших проблем, то как лично Вы поступите?</w:t>
      </w:r>
      <w:r w:rsidRPr="007160D0">
        <w:rPr>
          <w:rFonts w:eastAsia="Calibri"/>
          <w:lang w:eastAsia="en-US"/>
        </w:rPr>
        <w:t xml:space="preserve"> (Один ответ)</w:t>
      </w:r>
    </w:p>
    <w:p w:rsidR="007160D0" w:rsidRPr="007160D0" w:rsidRDefault="007160D0" w:rsidP="00324931">
      <w:pPr>
        <w:numPr>
          <w:ilvl w:val="0"/>
          <w:numId w:val="36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 буду платить ни при каких обстоятельствах</w:t>
      </w:r>
    </w:p>
    <w:p w:rsidR="007160D0" w:rsidRPr="007160D0" w:rsidRDefault="007160D0" w:rsidP="00324931">
      <w:pPr>
        <w:numPr>
          <w:ilvl w:val="0"/>
          <w:numId w:val="36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Возможно, заплачу, в зависимости от обстоятельств</w:t>
      </w:r>
    </w:p>
    <w:p w:rsidR="007160D0" w:rsidRPr="007160D0" w:rsidRDefault="007160D0" w:rsidP="00324931">
      <w:pPr>
        <w:numPr>
          <w:ilvl w:val="0"/>
          <w:numId w:val="36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Заплачу не задумываясь</w:t>
      </w:r>
    </w:p>
    <w:p w:rsidR="007160D0" w:rsidRPr="007160D0" w:rsidRDefault="007160D0" w:rsidP="00324931">
      <w:pPr>
        <w:numPr>
          <w:ilvl w:val="0"/>
          <w:numId w:val="36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 xml:space="preserve">По какой причине Вы не стали бы платить человеку, от которого будет зависеть решение Вашей проблемы? </w:t>
      </w:r>
      <w:r w:rsidRPr="007160D0">
        <w:rPr>
          <w:rFonts w:eastAsia="Calibri"/>
          <w:lang w:eastAsia="en-US"/>
        </w:rPr>
        <w:t>(Один ответ)</w:t>
      </w:r>
    </w:p>
    <w:p w:rsidR="007160D0" w:rsidRPr="007160D0" w:rsidRDefault="007160D0" w:rsidP="00324931">
      <w:pPr>
        <w:numPr>
          <w:ilvl w:val="0"/>
          <w:numId w:val="37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Для меня это недоступно (дорого)</w:t>
      </w:r>
    </w:p>
    <w:p w:rsidR="007160D0" w:rsidRPr="007160D0" w:rsidRDefault="007160D0" w:rsidP="00324931">
      <w:pPr>
        <w:numPr>
          <w:ilvl w:val="0"/>
          <w:numId w:val="37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Я не знаю, как это делается, неудобно</w:t>
      </w:r>
    </w:p>
    <w:p w:rsidR="007160D0" w:rsidRPr="007160D0" w:rsidRDefault="007160D0" w:rsidP="00324931">
      <w:pPr>
        <w:numPr>
          <w:ilvl w:val="0"/>
          <w:numId w:val="37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Я принципиально не даю взяток, даже если все это делают</w:t>
      </w:r>
    </w:p>
    <w:p w:rsidR="007160D0" w:rsidRPr="007160D0" w:rsidRDefault="007160D0" w:rsidP="00324931">
      <w:pPr>
        <w:numPr>
          <w:ilvl w:val="0"/>
          <w:numId w:val="37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Мне было противно это делать</w:t>
      </w:r>
    </w:p>
    <w:p w:rsidR="007160D0" w:rsidRPr="007160D0" w:rsidRDefault="007160D0" w:rsidP="00324931">
      <w:pPr>
        <w:numPr>
          <w:ilvl w:val="0"/>
          <w:numId w:val="37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Почему Вы допускаете для себя возможность заплатить человеку, от которого будет зависеть решение Вашей проблемы?</w:t>
      </w:r>
      <w:r w:rsidRPr="007160D0">
        <w:rPr>
          <w:rFonts w:eastAsia="Calibri"/>
          <w:lang w:eastAsia="en-US"/>
        </w:rPr>
        <w:t xml:space="preserve"> (Один ответ)</w:t>
      </w:r>
    </w:p>
    <w:p w:rsidR="007160D0" w:rsidRPr="007160D0" w:rsidRDefault="007160D0" w:rsidP="00324931">
      <w:pPr>
        <w:numPr>
          <w:ilvl w:val="0"/>
          <w:numId w:val="38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 ином случае для этого потребовалось бы больше времени, нервов и т.д.</w:t>
      </w:r>
    </w:p>
    <w:p w:rsidR="007160D0" w:rsidRPr="007160D0" w:rsidRDefault="007160D0" w:rsidP="00324931">
      <w:pPr>
        <w:numPr>
          <w:ilvl w:val="0"/>
          <w:numId w:val="38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 ином случае решение было бы менее эффективным</w:t>
      </w:r>
    </w:p>
    <w:p w:rsidR="007160D0" w:rsidRPr="007160D0" w:rsidRDefault="007160D0" w:rsidP="00324931">
      <w:pPr>
        <w:numPr>
          <w:ilvl w:val="0"/>
          <w:numId w:val="38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 ином случае этот человек не был бы мне обязан</w:t>
      </w:r>
    </w:p>
    <w:p w:rsidR="007160D0" w:rsidRPr="007160D0" w:rsidRDefault="007160D0" w:rsidP="00324931">
      <w:pPr>
        <w:numPr>
          <w:ilvl w:val="0"/>
          <w:numId w:val="38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В ином случае мне было бы неудобно, что человек остался без вознаграждения </w:t>
      </w:r>
    </w:p>
    <w:p w:rsidR="007160D0" w:rsidRPr="007160D0" w:rsidRDefault="007160D0" w:rsidP="00324931">
      <w:pPr>
        <w:numPr>
          <w:ilvl w:val="0"/>
          <w:numId w:val="38"/>
        </w:numPr>
        <w:spacing w:after="160" w:line="259" w:lineRule="auto"/>
        <w:ind w:left="993"/>
        <w:contextualSpacing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Другое (укажите, что именно)_____________________________________________</w:t>
      </w:r>
    </w:p>
    <w:p w:rsidR="007160D0" w:rsidRPr="007160D0" w:rsidRDefault="007160D0" w:rsidP="00324931">
      <w:pPr>
        <w:numPr>
          <w:ilvl w:val="0"/>
          <w:numId w:val="38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Считаю, что все проблемы сейчас решаются только таким путем</w:t>
      </w:r>
    </w:p>
    <w:p w:rsidR="007160D0" w:rsidRPr="007160D0" w:rsidRDefault="007160D0" w:rsidP="00324931">
      <w:pPr>
        <w:numPr>
          <w:ilvl w:val="0"/>
          <w:numId w:val="38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 Вы считаете, какие факторы в первую очередь способствуют распространению коррупции?</w:t>
      </w:r>
      <w:r w:rsidRPr="007160D0">
        <w:rPr>
          <w:rFonts w:eastAsia="Calibri"/>
          <w:lang w:eastAsia="en-US"/>
        </w:rPr>
        <w:t xml:space="preserve"> (не более 3 ответов)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Чрезмерное вмешательство государства в экономические и общественные отношения</w:t>
      </w: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Правовой нигилизм государственных и муниципальных служащих, населения</w:t>
      </w: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Низкий уровень материального обеспечения и социальной защищенности государственных служащих</w:t>
      </w: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Коррупциогенные нормы в законодательстве</w:t>
      </w: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Непоследовательная реализация антикоррупционной политики</w:t>
      </w: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Деградация судебной системы</w:t>
      </w: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Плохая работа правоохранительных органов</w:t>
      </w: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Отсутствие развитого гражданского общества и снижение общественной морали</w:t>
      </w: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Неукорененность политических и демократических традиций</w:t>
      </w: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Другое (укажите, что именно)____________________________</w:t>
      </w:r>
    </w:p>
    <w:p w:rsidR="007160D0" w:rsidRPr="007160D0" w:rsidRDefault="007160D0" w:rsidP="00324931">
      <w:pPr>
        <w:numPr>
          <w:ilvl w:val="0"/>
          <w:numId w:val="3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Затрудняюсь ответить. 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По Вашему мнению, что в первую очередь может способствовать противодействию коррупции?</w:t>
      </w:r>
      <w:r w:rsidRPr="007160D0">
        <w:rPr>
          <w:rFonts w:eastAsia="Calibri"/>
          <w:lang w:eastAsia="en-US"/>
        </w:rPr>
        <w:t xml:space="preserve"> (напишите)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______________________________________________________________________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b/>
          <w:lang w:eastAsia="en-US"/>
        </w:rPr>
      </w:pPr>
      <w:r w:rsidRPr="007160D0">
        <w:rPr>
          <w:rFonts w:eastAsia="Calibri"/>
          <w:b/>
          <w:lang w:eastAsia="en-US"/>
        </w:rPr>
        <w:t xml:space="preserve">Оцените, пожалуйста, уровень своей информированности о мерах антикоррупционной политики в Ненецком автономном округе? </w:t>
      </w:r>
      <w:r w:rsidRPr="007160D0">
        <w:rPr>
          <w:rFonts w:eastAsia="Calibri"/>
          <w:lang w:eastAsia="en-US"/>
        </w:rPr>
        <w:t>(один ответ)</w:t>
      </w:r>
    </w:p>
    <w:p w:rsidR="007160D0" w:rsidRPr="007160D0" w:rsidRDefault="007160D0" w:rsidP="00324931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Я хорошо информирован об этом</w:t>
      </w:r>
    </w:p>
    <w:p w:rsidR="007160D0" w:rsidRPr="007160D0" w:rsidRDefault="007160D0" w:rsidP="00324931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Кое-что слышал</w:t>
      </w:r>
    </w:p>
    <w:p w:rsidR="007160D0" w:rsidRPr="007160D0" w:rsidRDefault="007160D0" w:rsidP="00324931">
      <w:pPr>
        <w:numPr>
          <w:ilvl w:val="0"/>
          <w:numId w:val="40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Мне ничего об этом не известно.</w:t>
      </w:r>
    </w:p>
    <w:p w:rsidR="007160D0" w:rsidRPr="007160D0" w:rsidRDefault="007160D0" w:rsidP="00BA076B">
      <w:pPr>
        <w:contextualSpacing/>
        <w:jc w:val="both"/>
        <w:rPr>
          <w:rFonts w:eastAsia="Calibri"/>
          <w:b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b/>
          <w:lang w:eastAsia="en-US"/>
        </w:rPr>
      </w:pPr>
      <w:r w:rsidRPr="007160D0">
        <w:rPr>
          <w:rFonts w:eastAsia="Calibri"/>
          <w:b/>
          <w:lang w:eastAsia="en-US"/>
        </w:rPr>
        <w:t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</w:t>
      </w:r>
      <w:r w:rsidR="00371D1D">
        <w:rPr>
          <w:rFonts w:eastAsia="Calibri"/>
          <w:b/>
          <w:lang w:eastAsia="en-US"/>
        </w:rPr>
        <w:t>енецком автономном округе в 2018</w:t>
      </w:r>
      <w:r w:rsidRPr="007160D0">
        <w:rPr>
          <w:rFonts w:eastAsia="Calibri"/>
          <w:b/>
          <w:lang w:eastAsia="en-US"/>
        </w:rPr>
        <w:t xml:space="preserve"> году? </w:t>
      </w:r>
      <w:r w:rsidRPr="007160D0">
        <w:rPr>
          <w:rFonts w:eastAsia="Calibri"/>
          <w:lang w:eastAsia="en-US"/>
        </w:rPr>
        <w:t>(один ответ)</w:t>
      </w:r>
    </w:p>
    <w:p w:rsidR="007160D0" w:rsidRPr="007160D0" w:rsidRDefault="007160D0" w:rsidP="00324931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Очень хорошо</w:t>
      </w:r>
    </w:p>
    <w:p w:rsidR="007160D0" w:rsidRPr="007160D0" w:rsidRDefault="007160D0" w:rsidP="00324931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Скорее хорошо</w:t>
      </w:r>
    </w:p>
    <w:p w:rsidR="007160D0" w:rsidRPr="007160D0" w:rsidRDefault="007160D0" w:rsidP="00324931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Скорее плохо</w:t>
      </w:r>
    </w:p>
    <w:p w:rsidR="007160D0" w:rsidRPr="007160D0" w:rsidRDefault="007160D0" w:rsidP="00324931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Очень плохо.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b/>
          <w:lang w:eastAsia="en-US"/>
        </w:rPr>
      </w:pPr>
      <w:r w:rsidRPr="007160D0">
        <w:rPr>
          <w:rFonts w:eastAsia="Calibri"/>
          <w:b/>
          <w:lang w:eastAsia="en-US"/>
        </w:rPr>
        <w:t xml:space="preserve">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 </w:t>
      </w:r>
      <w:r w:rsidRPr="007160D0">
        <w:rPr>
          <w:rFonts w:eastAsia="Calibri"/>
          <w:lang w:eastAsia="en-US"/>
        </w:rPr>
        <w:t>(напишите)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______________________________________________________________________________________________________________________________________________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DE3A47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DE3A47">
        <w:rPr>
          <w:rFonts w:eastAsia="Calibri"/>
          <w:b/>
          <w:lang w:eastAsia="en-US"/>
        </w:rPr>
        <w:t>Из каких федеральных источников Вы, как правило, получаете информацию о деятельности органов власти по противодействию коррупции?</w:t>
      </w:r>
      <w:r w:rsidRPr="00DE3A47">
        <w:rPr>
          <w:rFonts w:eastAsia="Calibri"/>
          <w:lang w:eastAsia="en-US"/>
        </w:rPr>
        <w:t xml:space="preserve"> (Возможно несколько вариантов ответов)</w:t>
      </w:r>
    </w:p>
    <w:p w:rsidR="007160D0" w:rsidRPr="00DE3A47" w:rsidRDefault="007160D0" w:rsidP="00324931">
      <w:pPr>
        <w:numPr>
          <w:ilvl w:val="0"/>
          <w:numId w:val="42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DE3A47">
        <w:rPr>
          <w:rFonts w:eastAsia="Calibri"/>
          <w:lang w:eastAsia="en-US"/>
        </w:rPr>
        <w:t>Телеканалы</w:t>
      </w:r>
    </w:p>
    <w:p w:rsidR="007160D0" w:rsidRPr="00DE3A47" w:rsidRDefault="007160D0" w:rsidP="00324931">
      <w:pPr>
        <w:numPr>
          <w:ilvl w:val="0"/>
          <w:numId w:val="42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DE3A47">
        <w:rPr>
          <w:rFonts w:eastAsia="Calibri"/>
          <w:lang w:eastAsia="en-US"/>
        </w:rPr>
        <w:t>Радиостанции</w:t>
      </w:r>
    </w:p>
    <w:p w:rsidR="007160D0" w:rsidRPr="00DE3A47" w:rsidRDefault="007160D0" w:rsidP="00324931">
      <w:pPr>
        <w:numPr>
          <w:ilvl w:val="0"/>
          <w:numId w:val="42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DE3A47">
        <w:rPr>
          <w:rFonts w:eastAsia="Calibri"/>
          <w:lang w:eastAsia="en-US"/>
        </w:rPr>
        <w:t>Печатные издания</w:t>
      </w:r>
    </w:p>
    <w:p w:rsidR="007160D0" w:rsidRPr="00DE3A47" w:rsidRDefault="007160D0" w:rsidP="00324931">
      <w:pPr>
        <w:numPr>
          <w:ilvl w:val="0"/>
          <w:numId w:val="42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DE3A47">
        <w:rPr>
          <w:rFonts w:eastAsia="Calibri"/>
          <w:lang w:eastAsia="en-US"/>
        </w:rPr>
        <w:t>Интернет-порталы</w:t>
      </w:r>
    </w:p>
    <w:p w:rsidR="007160D0" w:rsidRPr="00DE3A47" w:rsidRDefault="007160D0" w:rsidP="00324931">
      <w:pPr>
        <w:numPr>
          <w:ilvl w:val="0"/>
          <w:numId w:val="42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DE3A47">
        <w:rPr>
          <w:rFonts w:eastAsia="Calibri"/>
          <w:lang w:eastAsia="en-US"/>
        </w:rPr>
        <w:t>Официальные сайты федеральных органов власти</w:t>
      </w:r>
    </w:p>
    <w:p w:rsidR="007160D0" w:rsidRPr="00DE3A47" w:rsidRDefault="007160D0" w:rsidP="00324931">
      <w:pPr>
        <w:numPr>
          <w:ilvl w:val="0"/>
          <w:numId w:val="42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DE3A47">
        <w:rPr>
          <w:rFonts w:eastAsia="Calibri"/>
          <w:lang w:eastAsia="en-US"/>
        </w:rPr>
        <w:t>Не сталкиваюсь с информацией о противодействии коррупции.</w:t>
      </w:r>
    </w:p>
    <w:p w:rsidR="007160D0" w:rsidRPr="007160D0" w:rsidRDefault="007160D0" w:rsidP="00BA076B">
      <w:pPr>
        <w:contextualSpacing/>
        <w:jc w:val="both"/>
        <w:rPr>
          <w:rFonts w:eastAsia="Calibri"/>
          <w:b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 xml:space="preserve">Из каких </w:t>
      </w:r>
      <w:r w:rsidRPr="00DE3A47">
        <w:rPr>
          <w:rFonts w:eastAsia="Calibri"/>
          <w:b/>
          <w:lang w:eastAsia="en-US"/>
        </w:rPr>
        <w:t>региональных</w:t>
      </w:r>
      <w:r w:rsidRPr="007160D0">
        <w:rPr>
          <w:rFonts w:eastAsia="Calibri"/>
          <w:b/>
          <w:lang w:eastAsia="en-US"/>
        </w:rPr>
        <w:t xml:space="preserve"> источников Вы, как правило, получаете информацию о деятельности органов власти по противодействию коррупции?</w:t>
      </w:r>
      <w:r w:rsidRPr="007160D0">
        <w:rPr>
          <w:rFonts w:eastAsia="Calibri"/>
          <w:lang w:eastAsia="en-US"/>
        </w:rPr>
        <w:t xml:space="preserve"> (Возможно несколько вариантов ответов)</w:t>
      </w:r>
    </w:p>
    <w:p w:rsidR="007160D0" w:rsidRPr="007160D0" w:rsidRDefault="007160D0" w:rsidP="00324931">
      <w:pPr>
        <w:numPr>
          <w:ilvl w:val="0"/>
          <w:numId w:val="43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Телеканалы</w:t>
      </w:r>
    </w:p>
    <w:p w:rsidR="007160D0" w:rsidRPr="007160D0" w:rsidRDefault="007160D0" w:rsidP="00324931">
      <w:pPr>
        <w:numPr>
          <w:ilvl w:val="0"/>
          <w:numId w:val="43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Радиостанции</w:t>
      </w:r>
    </w:p>
    <w:p w:rsidR="007160D0" w:rsidRPr="007160D0" w:rsidRDefault="007160D0" w:rsidP="00324931">
      <w:pPr>
        <w:numPr>
          <w:ilvl w:val="0"/>
          <w:numId w:val="43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Печатные издания</w:t>
      </w:r>
    </w:p>
    <w:p w:rsidR="007160D0" w:rsidRPr="007160D0" w:rsidRDefault="007160D0" w:rsidP="00324931">
      <w:pPr>
        <w:numPr>
          <w:ilvl w:val="0"/>
          <w:numId w:val="43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Интернет-порталы</w:t>
      </w:r>
    </w:p>
    <w:p w:rsidR="007160D0" w:rsidRPr="007160D0" w:rsidRDefault="007160D0" w:rsidP="00324931">
      <w:pPr>
        <w:numPr>
          <w:ilvl w:val="0"/>
          <w:numId w:val="43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Официальные сайты региональных органов власти</w:t>
      </w:r>
    </w:p>
    <w:p w:rsidR="007160D0" w:rsidRPr="007160D0" w:rsidRDefault="007160D0" w:rsidP="00324931">
      <w:pPr>
        <w:numPr>
          <w:ilvl w:val="0"/>
          <w:numId w:val="43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 сталкиваюсь с информацией о противодействии коррупции.</w:t>
      </w:r>
    </w:p>
    <w:p w:rsidR="007160D0" w:rsidRPr="007160D0" w:rsidRDefault="007160D0" w:rsidP="00BA076B">
      <w:pPr>
        <w:contextualSpacing/>
        <w:jc w:val="both"/>
        <w:rPr>
          <w:rFonts w:eastAsia="Calibri"/>
          <w:b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Из каких местных (городских/районных) источников Вы, как правило, получаете информацию о деятельности органов власти по противодействию коррупции?</w:t>
      </w:r>
      <w:r w:rsidRPr="007160D0">
        <w:rPr>
          <w:rFonts w:eastAsia="Calibri"/>
          <w:lang w:eastAsia="en-US"/>
        </w:rPr>
        <w:t xml:space="preserve"> (Возможно несколько вариантов ответов)</w:t>
      </w:r>
    </w:p>
    <w:p w:rsidR="007160D0" w:rsidRPr="007160D0" w:rsidRDefault="007160D0" w:rsidP="00324931">
      <w:pPr>
        <w:numPr>
          <w:ilvl w:val="0"/>
          <w:numId w:val="44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Телеканалы</w:t>
      </w:r>
    </w:p>
    <w:p w:rsidR="007160D0" w:rsidRPr="007160D0" w:rsidRDefault="007160D0" w:rsidP="00324931">
      <w:pPr>
        <w:numPr>
          <w:ilvl w:val="0"/>
          <w:numId w:val="44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Радиостанции</w:t>
      </w:r>
    </w:p>
    <w:p w:rsidR="007160D0" w:rsidRPr="007160D0" w:rsidRDefault="007160D0" w:rsidP="00324931">
      <w:pPr>
        <w:numPr>
          <w:ilvl w:val="0"/>
          <w:numId w:val="44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Печатные издания</w:t>
      </w:r>
    </w:p>
    <w:p w:rsidR="007160D0" w:rsidRPr="007160D0" w:rsidRDefault="007160D0" w:rsidP="00324931">
      <w:pPr>
        <w:numPr>
          <w:ilvl w:val="0"/>
          <w:numId w:val="44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Интернет-порталы</w:t>
      </w:r>
    </w:p>
    <w:p w:rsidR="007160D0" w:rsidRPr="007160D0" w:rsidRDefault="007160D0" w:rsidP="00324931">
      <w:pPr>
        <w:numPr>
          <w:ilvl w:val="0"/>
          <w:numId w:val="44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Официальные сайты местных органов власти</w:t>
      </w:r>
    </w:p>
    <w:p w:rsidR="007160D0" w:rsidRPr="007160D0" w:rsidRDefault="007160D0" w:rsidP="00324931">
      <w:pPr>
        <w:numPr>
          <w:ilvl w:val="0"/>
          <w:numId w:val="44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 сталкиваюсь с информацией о противодействии коррупции.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b/>
          <w:lang w:eastAsia="en-US"/>
        </w:rPr>
      </w:pPr>
      <w:r w:rsidRPr="007160D0">
        <w:rPr>
          <w:rFonts w:eastAsia="Calibri"/>
          <w:b/>
          <w:lang w:eastAsia="en-US"/>
        </w:rPr>
        <w:t xml:space="preserve"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  <w:r w:rsidRPr="007160D0">
        <w:rPr>
          <w:rFonts w:eastAsia="Calibri"/>
          <w:lang w:eastAsia="en-US"/>
        </w:rPr>
        <w:t>(один ответ)</w:t>
      </w:r>
    </w:p>
    <w:p w:rsidR="007160D0" w:rsidRPr="007160D0" w:rsidRDefault="007160D0" w:rsidP="00324931">
      <w:pPr>
        <w:numPr>
          <w:ilvl w:val="0"/>
          <w:numId w:val="45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Полностью удовлетворен</w:t>
      </w:r>
    </w:p>
    <w:p w:rsidR="007160D0" w:rsidRPr="007160D0" w:rsidRDefault="007160D0" w:rsidP="00324931">
      <w:pPr>
        <w:numPr>
          <w:ilvl w:val="0"/>
          <w:numId w:val="45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Скорее удовлетворен</w:t>
      </w:r>
    </w:p>
    <w:p w:rsidR="007160D0" w:rsidRPr="007160D0" w:rsidRDefault="007160D0" w:rsidP="00324931">
      <w:pPr>
        <w:numPr>
          <w:ilvl w:val="0"/>
          <w:numId w:val="45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Скорее не удовлетворен</w:t>
      </w:r>
    </w:p>
    <w:p w:rsidR="007160D0" w:rsidRPr="007160D0" w:rsidRDefault="007160D0" w:rsidP="00324931">
      <w:pPr>
        <w:numPr>
          <w:ilvl w:val="0"/>
          <w:numId w:val="45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Совершенно не удовлетворен</w:t>
      </w:r>
    </w:p>
    <w:p w:rsidR="007160D0" w:rsidRPr="007160D0" w:rsidRDefault="007160D0" w:rsidP="00324931">
      <w:pPr>
        <w:numPr>
          <w:ilvl w:val="0"/>
          <w:numId w:val="45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На Ваш взгляд, в достаточной ли степени в СМИ Ненецкого автономного округа освещаются темы противодействия и борьбы с коррупцией?</w:t>
      </w:r>
      <w:r w:rsidRPr="007160D0">
        <w:rPr>
          <w:rFonts w:eastAsia="Calibri"/>
          <w:lang w:eastAsia="en-US"/>
        </w:rPr>
        <w:t xml:space="preserve"> (один ответ)</w:t>
      </w:r>
    </w:p>
    <w:p w:rsidR="007160D0" w:rsidRPr="007160D0" w:rsidRDefault="007160D0" w:rsidP="00324931">
      <w:pPr>
        <w:numPr>
          <w:ilvl w:val="0"/>
          <w:numId w:val="4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Да, достаточно</w:t>
      </w:r>
    </w:p>
    <w:p w:rsidR="007160D0" w:rsidRPr="007160D0" w:rsidRDefault="007160D0" w:rsidP="00324931">
      <w:pPr>
        <w:numPr>
          <w:ilvl w:val="0"/>
          <w:numId w:val="4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Нет, недостаточно</w:t>
      </w:r>
    </w:p>
    <w:p w:rsidR="007160D0" w:rsidRPr="007160D0" w:rsidRDefault="007160D0" w:rsidP="00324931">
      <w:pPr>
        <w:numPr>
          <w:ilvl w:val="0"/>
          <w:numId w:val="49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Затрудняюсь ответить. </w:t>
      </w:r>
    </w:p>
    <w:p w:rsidR="007160D0" w:rsidRPr="007160D0" w:rsidRDefault="007160D0" w:rsidP="00BA076B">
      <w:pPr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Какую информацию о противодействия и борьбы с коррупцией на территории Ненецкого автономного округа Вам хотелось бы чаще видеть в СМИ?</w:t>
      </w:r>
      <w:r w:rsidRPr="007160D0">
        <w:rPr>
          <w:rFonts w:eastAsia="Calibri"/>
          <w:lang w:eastAsia="en-US"/>
        </w:rPr>
        <w:t xml:space="preserve"> (напишите)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______________________________________________________________________________________________________________________________________________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 Вы полагаете, открыты ли органы власти автономного округа для взаимодействия с населением?</w:t>
      </w:r>
      <w:r w:rsidRPr="007160D0">
        <w:rPr>
          <w:rFonts w:eastAsia="Calibri"/>
          <w:lang w:eastAsia="en-US"/>
        </w:rPr>
        <w:t xml:space="preserve"> (Возможность получить нужную информацию, ответ на запрос, жалобу, добиться встречи с чиновниками, руководителями органов власти и т.д.) (Один ответ)</w:t>
      </w:r>
    </w:p>
    <w:p w:rsidR="007160D0" w:rsidRPr="007160D0" w:rsidRDefault="007160D0" w:rsidP="00324931">
      <w:pPr>
        <w:numPr>
          <w:ilvl w:val="0"/>
          <w:numId w:val="54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Да, открыты</w:t>
      </w:r>
    </w:p>
    <w:p w:rsidR="007160D0" w:rsidRPr="007160D0" w:rsidRDefault="007160D0" w:rsidP="00324931">
      <w:pPr>
        <w:numPr>
          <w:ilvl w:val="0"/>
          <w:numId w:val="54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Отчасти открыты, отчасти нет</w:t>
      </w:r>
    </w:p>
    <w:p w:rsidR="007160D0" w:rsidRPr="007160D0" w:rsidRDefault="007160D0" w:rsidP="00324931">
      <w:pPr>
        <w:numPr>
          <w:ilvl w:val="0"/>
          <w:numId w:val="54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Нет, не открыты</w:t>
      </w:r>
    </w:p>
    <w:p w:rsidR="007160D0" w:rsidRPr="007160D0" w:rsidRDefault="007160D0" w:rsidP="00324931">
      <w:pPr>
        <w:numPr>
          <w:ilvl w:val="0"/>
          <w:numId w:val="54"/>
        </w:numPr>
        <w:spacing w:after="160" w:line="259" w:lineRule="auto"/>
        <w:ind w:left="1134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Слышали ли Вы о следующих мероприятиях государственной политики по противодействию коррупции в Н</w:t>
      </w:r>
      <w:r w:rsidR="00371D1D">
        <w:rPr>
          <w:rFonts w:eastAsia="Calibri"/>
          <w:b/>
          <w:lang w:eastAsia="en-US"/>
        </w:rPr>
        <w:t>енецком автономном округе в 2018</w:t>
      </w:r>
      <w:r w:rsidRPr="007160D0">
        <w:rPr>
          <w:rFonts w:eastAsia="Calibri"/>
          <w:b/>
          <w:lang w:eastAsia="en-US"/>
        </w:rPr>
        <w:t xml:space="preserve"> году?</w:t>
      </w:r>
      <w:r w:rsidRPr="007160D0">
        <w:rPr>
          <w:rFonts w:eastAsia="Calibri"/>
          <w:lang w:eastAsia="en-US"/>
        </w:rPr>
        <w:t xml:space="preserve"> (любое количество ответов)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Обеспечение участия институтов гражданского общества в противодействии коррупции;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Повышение эффективности деятельности органов власти по противодействию коррупции;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Совершенствование системы учета государственного имущества и оценки эффективности его использования;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Устранение коррупциогенных факторов, препятствующих созданию благоприятных условий для привлечения инвестиций;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Расширение системы правового просвещения населения;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Модернизация гражданского законодательства;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Дальнейшее развитие правовой основы противодействия коррупции;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Совершенствование правоприменительной практики правоохранительных органов и судов по делам, связанным с коррупцией;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Повышение эффективности исполнения судебных решений;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Разработка организационных и правовых основ мониторинга правоприменения в целях обеспечения своевременного принятия;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Повышение денежного содержания и пенсионного обеспечения государственных и муниципальных служащих;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Совершенствование системы финансового учета и отчетности в соответствии с требованиями международных стандартов</w:t>
      </w:r>
    </w:p>
    <w:p w:rsidR="007160D0" w:rsidRPr="007160D0" w:rsidRDefault="007160D0" w:rsidP="00324931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Ни о каких не слышал.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 бы Вы оценили эффективность следующих мероприятий государственной политики по противодействию коррупции в Ненецком автономном округе?</w:t>
      </w:r>
      <w:r w:rsidRPr="007160D0">
        <w:rPr>
          <w:rFonts w:eastAsia="Calibri"/>
          <w:lang w:eastAsia="en-US"/>
        </w:rPr>
        <w:t xml:space="preserve"> (ответ по каждой строке)</w:t>
      </w:r>
    </w:p>
    <w:tbl>
      <w:tblPr>
        <w:tblStyle w:val="39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4520"/>
        <w:gridCol w:w="1712"/>
        <w:gridCol w:w="1843"/>
        <w:gridCol w:w="1701"/>
      </w:tblGrid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BA076B">
            <w:pPr>
              <w:contextualSpacing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284E1E">
              <w:rPr>
                <w:rFonts w:ascii="Times New Roman" w:hAnsi="Times New Roman"/>
                <w:b/>
                <w:lang w:eastAsia="en-US"/>
              </w:rPr>
              <w:t>Эффективно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284E1E">
              <w:rPr>
                <w:rFonts w:ascii="Times New Roman" w:hAnsi="Times New Roman"/>
                <w:b/>
                <w:lang w:eastAsia="en-US"/>
              </w:rPr>
              <w:t>Неэффективно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284E1E">
              <w:rPr>
                <w:rFonts w:ascii="Times New Roman" w:hAnsi="Times New Roman"/>
                <w:b/>
                <w:lang w:eastAsia="en-US"/>
              </w:rPr>
              <w:t>Затрудняюсь ответить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Обеспечение участия институтов гражданского общества в противодействии коррупции;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Повышение эффективности деятельности органов власти по противодействию коррупции;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Совершенствование системы учета государственного имущества и оценки эффективности его использования;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Устранение коррупциогенных факторов, препятствующих созданию благоприятных условий для привлечения инвестиций;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Расширение системы правового просвещения населения;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Модернизация гражданского законодательства;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Дальнейшее развитие правовой основы противодействия коррупции;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Совершенствование правоприменительной практики правоохранительных органов и судов по делам, связанным с коррупцией;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Повышение эффективности исполнения судебных решений;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Разработка организационных и правовых основ мониторинга правоприменения в целях обеспечения своевременного принятия;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Повышение денежного содержания и пенсионного обеспечения государственных и муниципальных служащих;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  <w:tr w:rsidR="007160D0" w:rsidRPr="00284E1E" w:rsidTr="00D30779">
        <w:trPr>
          <w:jc w:val="center"/>
        </w:trPr>
        <w:tc>
          <w:tcPr>
            <w:tcW w:w="4520" w:type="dxa"/>
          </w:tcPr>
          <w:p w:rsidR="007160D0" w:rsidRPr="00284E1E" w:rsidRDefault="007160D0" w:rsidP="00324931">
            <w:pPr>
              <w:numPr>
                <w:ilvl w:val="0"/>
                <w:numId w:val="47"/>
              </w:numPr>
              <w:ind w:left="313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Совершенствование системы финансового учета и отчетности в соответствии с требованиями международных стандартов</w:t>
            </w:r>
          </w:p>
        </w:tc>
        <w:tc>
          <w:tcPr>
            <w:tcW w:w="1712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43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</w:tcPr>
          <w:p w:rsidR="007160D0" w:rsidRPr="00284E1E" w:rsidRDefault="007160D0" w:rsidP="00BA076B">
            <w:pPr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284E1E">
              <w:rPr>
                <w:rFonts w:ascii="Times New Roman" w:hAnsi="Times New Roman"/>
                <w:lang w:eastAsia="en-US"/>
              </w:rPr>
              <w:t>3</w:t>
            </w:r>
          </w:p>
        </w:tc>
      </w:tr>
    </w:tbl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Чтобы Вы могли предложить для повышения эффективности государственной политики по противодействию коррупции в Ненецком автономном округе?</w:t>
      </w:r>
      <w:r w:rsidRPr="007160D0">
        <w:rPr>
          <w:rFonts w:eastAsia="Calibri"/>
          <w:lang w:eastAsia="en-US"/>
        </w:rPr>
        <w:t xml:space="preserve"> (напишите)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______________________________________________________________________________________________________________________________________________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Знаете ли Вы, куда можно обратиться с сообщением о факте коррупции со стороны должностного лица?</w:t>
      </w:r>
      <w:r w:rsidRPr="007160D0">
        <w:rPr>
          <w:rFonts w:eastAsia="Calibri"/>
          <w:lang w:eastAsia="en-US"/>
        </w:rPr>
        <w:t xml:space="preserve"> (Любое количество ответов по п. 1, в ином случае – один ответ)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1) Да, знаю: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1. В прокуратуру 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2. В полицию 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3. В ФСБ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4. В суд 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5. В Следственное управ</w:t>
      </w:r>
      <w:r w:rsidR="00284E1E">
        <w:rPr>
          <w:rFonts w:eastAsia="Calibri"/>
          <w:lang w:eastAsia="en-US"/>
        </w:rPr>
        <w:t>ление Следственного комитета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6. В Управление Министерства юстиции РФ 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CD000A">
        <w:rPr>
          <w:rFonts w:eastAsia="Calibri"/>
          <w:lang w:eastAsia="en-US"/>
        </w:rPr>
        <w:t xml:space="preserve">7. В </w:t>
      </w:r>
      <w:r w:rsidR="00290E3C" w:rsidRPr="00CD000A">
        <w:rPr>
          <w:rFonts w:eastAsia="Calibri"/>
          <w:lang w:eastAsia="en-US"/>
        </w:rPr>
        <w:t>Администрацию</w:t>
      </w:r>
      <w:r w:rsidRPr="00CD000A">
        <w:rPr>
          <w:rFonts w:eastAsia="Calibri"/>
          <w:lang w:eastAsia="en-US"/>
        </w:rPr>
        <w:t xml:space="preserve"> </w:t>
      </w:r>
      <w:r w:rsidR="00284E1E" w:rsidRPr="00CD000A">
        <w:rPr>
          <w:rFonts w:eastAsia="Calibri"/>
          <w:lang w:eastAsia="en-US"/>
        </w:rPr>
        <w:t>НАО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8. В администрацию города/ района, где проживаю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9. По телефону доверия</w:t>
      </w:r>
    </w:p>
    <w:p w:rsidR="007160D0" w:rsidRPr="007160D0" w:rsidRDefault="007160D0" w:rsidP="00BA076B">
      <w:pPr>
        <w:ind w:left="426"/>
        <w:contextualSpacing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10. Другое (укажите, что именно) _____________________________________________________</w:t>
      </w:r>
    </w:p>
    <w:p w:rsidR="007160D0" w:rsidRPr="007160D0" w:rsidRDefault="007160D0" w:rsidP="00BA076B">
      <w:pPr>
        <w:ind w:left="426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2) Нет, не знаю.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 xml:space="preserve">Если бы Вы располагали сведениями о коррупционных действиях, проинформировали бы Вы соответствующие органы и структуры? </w:t>
      </w:r>
      <w:r w:rsidRPr="007160D0">
        <w:rPr>
          <w:rFonts w:eastAsia="Calibri"/>
          <w:lang w:eastAsia="en-US"/>
        </w:rPr>
        <w:t>(один ответ)</w:t>
      </w:r>
    </w:p>
    <w:p w:rsidR="007160D0" w:rsidRPr="007160D0" w:rsidRDefault="007160D0" w:rsidP="00324931">
      <w:pPr>
        <w:numPr>
          <w:ilvl w:val="0"/>
          <w:numId w:val="50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 проинформировал бы ни при каких о</w:t>
      </w:r>
      <w:r w:rsidR="00284E1E">
        <w:rPr>
          <w:rFonts w:eastAsia="Calibri"/>
          <w:lang w:eastAsia="en-US"/>
        </w:rPr>
        <w:t>бстоятельствах (Задать вопрос 37</w:t>
      </w:r>
      <w:r w:rsidRPr="007160D0">
        <w:rPr>
          <w:rFonts w:eastAsia="Calibri"/>
          <w:lang w:eastAsia="en-US"/>
        </w:rPr>
        <w:t>)</w:t>
      </w:r>
    </w:p>
    <w:p w:rsidR="007160D0" w:rsidRPr="007160D0" w:rsidRDefault="007160D0" w:rsidP="00324931">
      <w:pPr>
        <w:numPr>
          <w:ilvl w:val="0"/>
          <w:numId w:val="50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Проинформировал бы анонимно</w:t>
      </w:r>
    </w:p>
    <w:p w:rsidR="007160D0" w:rsidRPr="007160D0" w:rsidRDefault="007160D0" w:rsidP="00324931">
      <w:pPr>
        <w:numPr>
          <w:ilvl w:val="0"/>
          <w:numId w:val="50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Да, обязательно проинформировал бы</w:t>
      </w:r>
    </w:p>
    <w:p w:rsidR="007160D0" w:rsidRPr="007160D0" w:rsidRDefault="007160D0" w:rsidP="00324931">
      <w:pPr>
        <w:numPr>
          <w:ilvl w:val="0"/>
          <w:numId w:val="50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Почему не проинформировали бы?</w:t>
      </w:r>
      <w:r w:rsidRPr="007160D0">
        <w:rPr>
          <w:rFonts w:eastAsia="Calibri"/>
          <w:lang w:eastAsia="en-US"/>
        </w:rPr>
        <w:t xml:space="preserve"> (один ответ)</w:t>
      </w:r>
    </w:p>
    <w:p w:rsidR="007160D0" w:rsidRPr="007160D0" w:rsidRDefault="007160D0" w:rsidP="00324931">
      <w:pPr>
        <w:numPr>
          <w:ilvl w:val="0"/>
          <w:numId w:val="51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Это ничего не изменит</w:t>
      </w:r>
    </w:p>
    <w:p w:rsidR="007160D0" w:rsidRPr="007160D0" w:rsidRDefault="007160D0" w:rsidP="00324931">
      <w:pPr>
        <w:numPr>
          <w:ilvl w:val="0"/>
          <w:numId w:val="51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Опасаюсь преследования, не хочу проблем</w:t>
      </w:r>
    </w:p>
    <w:p w:rsidR="007160D0" w:rsidRPr="007160D0" w:rsidRDefault="007160D0" w:rsidP="00324931">
      <w:pPr>
        <w:numPr>
          <w:ilvl w:val="0"/>
          <w:numId w:val="51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Не знаю, как это сделать, куда обратиться</w:t>
      </w:r>
    </w:p>
    <w:p w:rsidR="007160D0" w:rsidRPr="007160D0" w:rsidRDefault="007160D0" w:rsidP="00324931">
      <w:pPr>
        <w:numPr>
          <w:ilvl w:val="0"/>
          <w:numId w:val="51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Это принципиальная позиция</w:t>
      </w:r>
    </w:p>
    <w:p w:rsidR="007160D0" w:rsidRPr="007160D0" w:rsidRDefault="007160D0" w:rsidP="00324931">
      <w:pPr>
        <w:numPr>
          <w:ilvl w:val="0"/>
          <w:numId w:val="51"/>
        </w:numPr>
        <w:spacing w:after="160" w:line="259" w:lineRule="auto"/>
        <w:ind w:left="993"/>
        <w:contextualSpacing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Другое (укажите, что именно) __________________________________________________________</w:t>
      </w:r>
    </w:p>
    <w:p w:rsidR="007160D0" w:rsidRPr="007160D0" w:rsidRDefault="007160D0" w:rsidP="00324931">
      <w:pPr>
        <w:numPr>
          <w:ilvl w:val="0"/>
          <w:numId w:val="51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 бы Вы оценили эффективность работы органов власти по формированию в обществе нетерпимого отношения к коррупции в Ненецком автономном округе?</w:t>
      </w:r>
      <w:r w:rsidRPr="007160D0">
        <w:rPr>
          <w:rFonts w:eastAsia="Calibri"/>
          <w:lang w:eastAsia="en-US"/>
        </w:rPr>
        <w:t xml:space="preserve"> (один ответ)</w:t>
      </w:r>
    </w:p>
    <w:p w:rsidR="007160D0" w:rsidRPr="007160D0" w:rsidRDefault="007160D0" w:rsidP="00324931">
      <w:pPr>
        <w:numPr>
          <w:ilvl w:val="0"/>
          <w:numId w:val="5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Однозначно эффективно</w:t>
      </w:r>
    </w:p>
    <w:p w:rsidR="007160D0" w:rsidRPr="007160D0" w:rsidRDefault="007160D0" w:rsidP="00324931">
      <w:pPr>
        <w:numPr>
          <w:ilvl w:val="0"/>
          <w:numId w:val="5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Скорее эффективно</w:t>
      </w:r>
    </w:p>
    <w:p w:rsidR="007160D0" w:rsidRPr="007160D0" w:rsidRDefault="007160D0" w:rsidP="00324931">
      <w:pPr>
        <w:numPr>
          <w:ilvl w:val="0"/>
          <w:numId w:val="5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Скорее неэффективно</w:t>
      </w:r>
    </w:p>
    <w:p w:rsidR="007160D0" w:rsidRPr="007160D0" w:rsidRDefault="007160D0" w:rsidP="00324931">
      <w:pPr>
        <w:numPr>
          <w:ilvl w:val="0"/>
          <w:numId w:val="5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Совершенно неэффективно</w:t>
      </w:r>
    </w:p>
    <w:p w:rsidR="007160D0" w:rsidRPr="007160D0" w:rsidRDefault="007160D0" w:rsidP="00324931">
      <w:pPr>
        <w:numPr>
          <w:ilvl w:val="0"/>
          <w:numId w:val="5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Затрудняюсь ответить. 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  <w:r w:rsidRPr="007160D0">
        <w:rPr>
          <w:rFonts w:eastAsia="Calibri"/>
          <w:lang w:eastAsia="en-US"/>
        </w:rPr>
        <w:t xml:space="preserve"> (напишите)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______________________________________________________________________________________________________________________________________________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</w:t>
      </w:r>
      <w:r w:rsidR="00371D1D">
        <w:rPr>
          <w:rFonts w:eastAsia="Calibri"/>
          <w:b/>
          <w:lang w:eastAsia="en-US"/>
        </w:rPr>
        <w:t>мном округе в 2018</w:t>
      </w:r>
      <w:r w:rsidRPr="007160D0">
        <w:rPr>
          <w:rFonts w:eastAsia="Calibri"/>
          <w:b/>
          <w:lang w:eastAsia="en-US"/>
        </w:rPr>
        <w:t xml:space="preserve"> году?</w:t>
      </w:r>
      <w:r w:rsidRPr="007160D0">
        <w:rPr>
          <w:rFonts w:eastAsia="Calibri"/>
          <w:lang w:eastAsia="en-US"/>
        </w:rPr>
        <w:t xml:space="preserve"> (один ответ)</w:t>
      </w:r>
    </w:p>
    <w:p w:rsidR="007160D0" w:rsidRPr="007160D0" w:rsidRDefault="007160D0" w:rsidP="00324931">
      <w:pPr>
        <w:numPr>
          <w:ilvl w:val="0"/>
          <w:numId w:val="53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Однозначно эффективно</w:t>
      </w:r>
    </w:p>
    <w:p w:rsidR="007160D0" w:rsidRPr="007160D0" w:rsidRDefault="007160D0" w:rsidP="00324931">
      <w:pPr>
        <w:numPr>
          <w:ilvl w:val="0"/>
          <w:numId w:val="53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Скорее эффективно</w:t>
      </w:r>
    </w:p>
    <w:p w:rsidR="007160D0" w:rsidRPr="007160D0" w:rsidRDefault="007160D0" w:rsidP="00324931">
      <w:pPr>
        <w:numPr>
          <w:ilvl w:val="0"/>
          <w:numId w:val="53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Скорее неэффективно</w:t>
      </w:r>
    </w:p>
    <w:p w:rsidR="007160D0" w:rsidRPr="007160D0" w:rsidRDefault="007160D0" w:rsidP="00324931">
      <w:pPr>
        <w:numPr>
          <w:ilvl w:val="0"/>
          <w:numId w:val="53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Совершенно неэффективно</w:t>
      </w:r>
    </w:p>
    <w:p w:rsidR="007160D0" w:rsidRPr="007160D0" w:rsidRDefault="007160D0" w:rsidP="00324931">
      <w:pPr>
        <w:numPr>
          <w:ilvl w:val="0"/>
          <w:numId w:val="53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Затрудняюсь ответить. 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эффективными/неэффективными?</w:t>
      </w:r>
      <w:r w:rsidRPr="007160D0">
        <w:rPr>
          <w:rFonts w:eastAsia="Calibri"/>
          <w:lang w:eastAsia="en-US"/>
        </w:rPr>
        <w:t xml:space="preserve"> (напишите)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______________________________________________________________________________________________________________________________________________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b/>
          <w:lang w:eastAsia="en-US"/>
        </w:rPr>
        <w:t>Какие из перечисленных ниже мер в наибольшей степени способны повлиять на снижение коррупции в Ненецком автономном округе?</w:t>
      </w:r>
      <w:r w:rsidRPr="007160D0">
        <w:rPr>
          <w:rFonts w:eastAsia="Calibri"/>
          <w:lang w:eastAsia="en-US"/>
        </w:rPr>
        <w:t xml:space="preserve"> (не более 3 вариантов ответа)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Создание специального государственного органа по борьбе с коррупцией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Деперсонализация взаимодействия государственных и муниципальных служащих с гражданами и организациями в рамках создания системы «электронного правительства» (электронные торги, предоставление услуг в электронном виде)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Создание многофункциональных центров предоставления услуг гражданам органами власти по принципу «единого окна»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Повышение вознаграждения и социальных гарантий государственным и муниципальным служащим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Внедрение в органах власти системы ротации должностных лиц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Чёткая регламентация административных процедур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 xml:space="preserve">Усиление контроля за действиями сотрудников органов власти, их доходами, доходами членов их семей 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Усиление контроля за расходами чиновников, членов их семей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Усиление контроля за доходами и расходами граждан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Ужесточение наказания за коррупцию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Массовая пропаганда нетерпимости к коррупции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Наведение порядка на местах сверху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Никакие меры не помогут, так как менталитет не изменить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Другое (указать, что именно)____________________________________</w:t>
      </w:r>
    </w:p>
    <w:p w:rsidR="007160D0" w:rsidRPr="007160D0" w:rsidRDefault="007160D0" w:rsidP="00324931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7160D0">
        <w:rPr>
          <w:rFonts w:eastAsia="Calibri"/>
          <w:lang w:eastAsia="en-US"/>
        </w:rPr>
        <w:t>Затрудняюсь ответить.</w:t>
      </w:r>
    </w:p>
    <w:p w:rsidR="007160D0" w:rsidRPr="007160D0" w:rsidRDefault="007160D0" w:rsidP="00BA076B">
      <w:pPr>
        <w:contextualSpacing/>
        <w:jc w:val="both"/>
        <w:rPr>
          <w:rFonts w:eastAsia="Calibri"/>
          <w:lang w:eastAsia="en-US"/>
        </w:rPr>
      </w:pPr>
    </w:p>
    <w:p w:rsidR="00C17FAD" w:rsidRPr="00284E1E" w:rsidRDefault="00005B36" w:rsidP="00324931">
      <w:pPr>
        <w:numPr>
          <w:ilvl w:val="0"/>
          <w:numId w:val="16"/>
        </w:numPr>
        <w:spacing w:after="160" w:line="259" w:lineRule="auto"/>
        <w:contextualSpacing/>
        <w:rPr>
          <w:b/>
          <w:lang w:eastAsia="en-US"/>
        </w:rPr>
      </w:pPr>
      <w:r w:rsidRPr="00284E1E">
        <w:rPr>
          <w:b/>
          <w:lang w:eastAsia="en-US"/>
        </w:rPr>
        <w:t xml:space="preserve">Опасаетесь ли Вы </w:t>
      </w:r>
      <w:r w:rsidR="00C17FAD" w:rsidRPr="00284E1E">
        <w:rPr>
          <w:b/>
          <w:lang w:eastAsia="en-US"/>
        </w:rPr>
        <w:t>преследования в случае, если Вы сообщите о коррупции в государственном или муниципальном органе</w:t>
      </w:r>
      <w:r w:rsidRPr="00284E1E">
        <w:rPr>
          <w:b/>
          <w:lang w:eastAsia="en-US"/>
        </w:rPr>
        <w:t>?</w:t>
      </w:r>
    </w:p>
    <w:p w:rsidR="00C17FAD" w:rsidRPr="00284E1E" w:rsidRDefault="00005B36" w:rsidP="00324931">
      <w:pPr>
        <w:pStyle w:val="af7"/>
        <w:numPr>
          <w:ilvl w:val="0"/>
          <w:numId w:val="59"/>
        </w:numPr>
        <w:spacing w:after="160" w:line="259" w:lineRule="auto"/>
        <w:contextualSpacing/>
        <w:rPr>
          <w:lang w:eastAsia="en-US"/>
        </w:rPr>
      </w:pPr>
      <w:r w:rsidRPr="00284E1E">
        <w:rPr>
          <w:lang w:eastAsia="en-US"/>
        </w:rPr>
        <w:t>Да</w:t>
      </w:r>
    </w:p>
    <w:p w:rsidR="00005B36" w:rsidRDefault="00005B36" w:rsidP="00324931">
      <w:pPr>
        <w:pStyle w:val="af7"/>
        <w:numPr>
          <w:ilvl w:val="0"/>
          <w:numId w:val="59"/>
        </w:numPr>
        <w:spacing w:after="160" w:line="259" w:lineRule="auto"/>
        <w:contextualSpacing/>
        <w:rPr>
          <w:lang w:eastAsia="en-US"/>
        </w:rPr>
      </w:pPr>
      <w:r w:rsidRPr="00284E1E">
        <w:rPr>
          <w:lang w:eastAsia="en-US"/>
        </w:rPr>
        <w:t>Нет</w:t>
      </w:r>
      <w:r w:rsidR="00284E1E">
        <w:rPr>
          <w:lang w:eastAsia="en-US"/>
        </w:rPr>
        <w:t>.</w:t>
      </w:r>
    </w:p>
    <w:p w:rsidR="00284E1E" w:rsidRPr="00284E1E" w:rsidRDefault="00284E1E" w:rsidP="00BA076B">
      <w:pPr>
        <w:pStyle w:val="af7"/>
        <w:spacing w:after="160" w:line="259" w:lineRule="auto"/>
        <w:contextualSpacing/>
        <w:rPr>
          <w:lang w:eastAsia="en-US"/>
        </w:rPr>
      </w:pPr>
    </w:p>
    <w:p w:rsidR="00333489" w:rsidRPr="00284E1E" w:rsidRDefault="00333489" w:rsidP="00324931">
      <w:pPr>
        <w:pStyle w:val="af7"/>
        <w:numPr>
          <w:ilvl w:val="0"/>
          <w:numId w:val="16"/>
        </w:numPr>
        <w:spacing w:after="160" w:line="259" w:lineRule="auto"/>
        <w:contextualSpacing/>
        <w:rPr>
          <w:b/>
          <w:lang w:eastAsia="en-US"/>
        </w:rPr>
      </w:pPr>
      <w:r w:rsidRPr="00284E1E">
        <w:rPr>
          <w:b/>
          <w:lang w:eastAsia="en-US"/>
        </w:rPr>
        <w:t>Как Вы относитесь к возможности получения вознаграждения за сообщение о факте коррупции в государственном/муниципальном органе?</w:t>
      </w:r>
    </w:p>
    <w:p w:rsidR="00333489" w:rsidRPr="00284E1E" w:rsidRDefault="00333489" w:rsidP="00324931">
      <w:pPr>
        <w:pStyle w:val="af7"/>
        <w:numPr>
          <w:ilvl w:val="0"/>
          <w:numId w:val="61"/>
        </w:numPr>
        <w:spacing w:after="160" w:line="259" w:lineRule="auto"/>
        <w:ind w:left="709"/>
        <w:contextualSpacing/>
        <w:rPr>
          <w:lang w:eastAsia="en-US"/>
        </w:rPr>
      </w:pPr>
      <w:r w:rsidRPr="00284E1E">
        <w:rPr>
          <w:lang w:eastAsia="en-US"/>
        </w:rPr>
        <w:t xml:space="preserve">Положительно </w:t>
      </w:r>
    </w:p>
    <w:p w:rsidR="00333489" w:rsidRPr="00284E1E" w:rsidRDefault="00333489" w:rsidP="00324931">
      <w:pPr>
        <w:pStyle w:val="af7"/>
        <w:numPr>
          <w:ilvl w:val="0"/>
          <w:numId w:val="61"/>
        </w:numPr>
        <w:spacing w:after="160" w:line="259" w:lineRule="auto"/>
        <w:ind w:left="709"/>
        <w:contextualSpacing/>
        <w:rPr>
          <w:lang w:eastAsia="en-US"/>
        </w:rPr>
      </w:pPr>
      <w:r w:rsidRPr="00284E1E">
        <w:rPr>
          <w:lang w:eastAsia="en-US"/>
        </w:rPr>
        <w:t>Отрицательно</w:t>
      </w:r>
    </w:p>
    <w:p w:rsidR="00333489" w:rsidRDefault="00284E1E" w:rsidP="00324931">
      <w:pPr>
        <w:pStyle w:val="af7"/>
        <w:numPr>
          <w:ilvl w:val="0"/>
          <w:numId w:val="61"/>
        </w:numPr>
        <w:spacing w:after="160" w:line="259" w:lineRule="auto"/>
        <w:ind w:left="709"/>
        <w:contextualSpacing/>
        <w:rPr>
          <w:lang w:eastAsia="en-US"/>
        </w:rPr>
      </w:pPr>
      <w:r w:rsidRPr="00284E1E">
        <w:rPr>
          <w:lang w:eastAsia="en-US"/>
        </w:rPr>
        <w:t>З</w:t>
      </w:r>
      <w:r w:rsidR="00333489" w:rsidRPr="00284E1E">
        <w:rPr>
          <w:lang w:eastAsia="en-US"/>
        </w:rPr>
        <w:t>атрудняюсь ответить</w:t>
      </w:r>
      <w:r w:rsidRPr="00284E1E">
        <w:rPr>
          <w:lang w:eastAsia="en-US"/>
        </w:rPr>
        <w:t>.</w:t>
      </w:r>
    </w:p>
    <w:p w:rsidR="00284E1E" w:rsidRPr="00284E1E" w:rsidRDefault="00284E1E" w:rsidP="00BA076B">
      <w:pPr>
        <w:pStyle w:val="af7"/>
        <w:spacing w:after="160" w:line="259" w:lineRule="auto"/>
        <w:ind w:left="709"/>
        <w:contextualSpacing/>
        <w:rPr>
          <w:lang w:eastAsia="en-US"/>
        </w:rPr>
      </w:pPr>
    </w:p>
    <w:p w:rsidR="007160D0" w:rsidRPr="00005B36" w:rsidRDefault="007160D0" w:rsidP="00324931">
      <w:pPr>
        <w:pStyle w:val="af7"/>
        <w:numPr>
          <w:ilvl w:val="0"/>
          <w:numId w:val="16"/>
        </w:numPr>
        <w:spacing w:after="160" w:line="259" w:lineRule="auto"/>
        <w:contextualSpacing/>
        <w:rPr>
          <w:b/>
          <w:lang w:eastAsia="en-US"/>
        </w:rPr>
      </w:pPr>
      <w:r w:rsidRPr="00005B36">
        <w:rPr>
          <w:b/>
          <w:lang w:eastAsia="en-US"/>
        </w:rPr>
        <w:t xml:space="preserve">Ваш пол: </w:t>
      </w:r>
    </w:p>
    <w:p w:rsidR="007160D0" w:rsidRPr="007160D0" w:rsidRDefault="007160D0" w:rsidP="00324931">
      <w:pPr>
        <w:numPr>
          <w:ilvl w:val="0"/>
          <w:numId w:val="25"/>
        </w:numPr>
        <w:spacing w:after="160" w:line="259" w:lineRule="auto"/>
        <w:contextualSpacing/>
        <w:rPr>
          <w:b/>
          <w:lang w:eastAsia="en-US"/>
        </w:rPr>
      </w:pPr>
      <w:r w:rsidRPr="007160D0">
        <w:rPr>
          <w:lang w:eastAsia="en-US"/>
        </w:rPr>
        <w:t xml:space="preserve">Мужской </w:t>
      </w:r>
      <w:r w:rsidRPr="007160D0">
        <w:rPr>
          <w:lang w:eastAsia="en-US"/>
        </w:rPr>
        <w:tab/>
      </w:r>
    </w:p>
    <w:p w:rsidR="007160D0" w:rsidRPr="007160D0" w:rsidRDefault="007160D0" w:rsidP="00324931">
      <w:pPr>
        <w:numPr>
          <w:ilvl w:val="0"/>
          <w:numId w:val="25"/>
        </w:numPr>
        <w:spacing w:after="160" w:line="259" w:lineRule="auto"/>
        <w:contextualSpacing/>
        <w:rPr>
          <w:lang w:eastAsia="en-US"/>
        </w:rPr>
      </w:pPr>
      <w:r w:rsidRPr="007160D0">
        <w:rPr>
          <w:lang w:eastAsia="en-US"/>
        </w:rPr>
        <w:t>Женский.</w:t>
      </w:r>
    </w:p>
    <w:p w:rsidR="007160D0" w:rsidRPr="007160D0" w:rsidRDefault="007160D0" w:rsidP="00BA076B">
      <w:pPr>
        <w:contextualSpacing/>
        <w:rPr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ind w:left="709"/>
        <w:contextualSpacing/>
        <w:rPr>
          <w:b/>
          <w:lang w:eastAsia="en-US"/>
        </w:rPr>
      </w:pPr>
      <w:r w:rsidRPr="007160D0">
        <w:rPr>
          <w:b/>
          <w:lang w:eastAsia="en-US"/>
        </w:rPr>
        <w:t>Укажите Ваш возраст:</w:t>
      </w:r>
      <w:r w:rsidR="00371D1D">
        <w:rPr>
          <w:b/>
          <w:lang w:eastAsia="en-US"/>
        </w:rPr>
        <w:t xml:space="preserve"> ________________</w:t>
      </w:r>
      <w:r w:rsidR="00371D1D" w:rsidRPr="00371D1D">
        <w:rPr>
          <w:lang w:eastAsia="en-US"/>
        </w:rPr>
        <w:t xml:space="preserve"> (количество полных лет)</w:t>
      </w:r>
    </w:p>
    <w:p w:rsidR="007160D0" w:rsidRPr="007160D0" w:rsidRDefault="007160D0" w:rsidP="00BA076B">
      <w:pPr>
        <w:contextualSpacing/>
        <w:rPr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rPr>
          <w:b/>
          <w:lang w:eastAsia="en-US"/>
        </w:rPr>
      </w:pPr>
      <w:r w:rsidRPr="007160D0">
        <w:rPr>
          <w:b/>
          <w:lang w:eastAsia="en-US"/>
        </w:rPr>
        <w:t>Ваше образование:</w:t>
      </w:r>
    </w:p>
    <w:p w:rsidR="007160D0" w:rsidRPr="007160D0" w:rsidRDefault="007160D0" w:rsidP="00324931">
      <w:pPr>
        <w:numPr>
          <w:ilvl w:val="0"/>
          <w:numId w:val="21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Начальное</w:t>
      </w:r>
    </w:p>
    <w:p w:rsidR="007160D0" w:rsidRPr="007160D0" w:rsidRDefault="007160D0" w:rsidP="00324931">
      <w:pPr>
        <w:numPr>
          <w:ilvl w:val="0"/>
          <w:numId w:val="21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Среднее общее</w:t>
      </w:r>
    </w:p>
    <w:p w:rsidR="007160D0" w:rsidRPr="007160D0" w:rsidRDefault="007160D0" w:rsidP="00324931">
      <w:pPr>
        <w:numPr>
          <w:ilvl w:val="0"/>
          <w:numId w:val="21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Среднее профессиональное (ПТУ)</w:t>
      </w:r>
      <w:r w:rsidRPr="007160D0">
        <w:rPr>
          <w:lang w:eastAsia="en-US"/>
        </w:rPr>
        <w:tab/>
      </w:r>
    </w:p>
    <w:p w:rsidR="007160D0" w:rsidRPr="007160D0" w:rsidRDefault="007160D0" w:rsidP="00324931">
      <w:pPr>
        <w:numPr>
          <w:ilvl w:val="0"/>
          <w:numId w:val="21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Среднее специальное (техникум и т.п.)</w:t>
      </w:r>
    </w:p>
    <w:p w:rsidR="007160D0" w:rsidRPr="007160D0" w:rsidRDefault="007160D0" w:rsidP="00324931">
      <w:pPr>
        <w:numPr>
          <w:ilvl w:val="0"/>
          <w:numId w:val="21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Незаконченное высшее</w:t>
      </w:r>
    </w:p>
    <w:p w:rsidR="007160D0" w:rsidRPr="007160D0" w:rsidRDefault="007160D0" w:rsidP="00324931">
      <w:pPr>
        <w:numPr>
          <w:ilvl w:val="0"/>
          <w:numId w:val="21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Высшее.</w:t>
      </w:r>
    </w:p>
    <w:p w:rsidR="007160D0" w:rsidRPr="007160D0" w:rsidRDefault="007160D0" w:rsidP="00BA076B">
      <w:pPr>
        <w:rPr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rPr>
          <w:b/>
          <w:lang w:eastAsia="en-US"/>
        </w:rPr>
      </w:pPr>
      <w:r w:rsidRPr="007160D0">
        <w:rPr>
          <w:b/>
          <w:lang w:eastAsia="en-US"/>
        </w:rPr>
        <w:t>Каково Ваше основное занятие?</w:t>
      </w:r>
    </w:p>
    <w:p w:rsidR="007160D0" w:rsidRPr="007160D0" w:rsidRDefault="007160D0" w:rsidP="00324931">
      <w:pPr>
        <w:numPr>
          <w:ilvl w:val="0"/>
          <w:numId w:val="22"/>
        </w:numPr>
        <w:spacing w:after="160" w:line="259" w:lineRule="auto"/>
        <w:ind w:left="851" w:hanging="491"/>
        <w:contextualSpacing/>
        <w:rPr>
          <w:lang w:eastAsia="en-US"/>
        </w:rPr>
      </w:pPr>
      <w:r w:rsidRPr="007160D0">
        <w:rPr>
          <w:lang w:eastAsia="en-US"/>
        </w:rPr>
        <w:t>Работающий по найму</w:t>
      </w:r>
    </w:p>
    <w:p w:rsidR="007160D0" w:rsidRPr="007160D0" w:rsidRDefault="007160D0" w:rsidP="00324931">
      <w:pPr>
        <w:numPr>
          <w:ilvl w:val="0"/>
          <w:numId w:val="22"/>
        </w:numPr>
        <w:spacing w:after="160" w:line="259" w:lineRule="auto"/>
        <w:ind w:left="851" w:hanging="491"/>
        <w:contextualSpacing/>
        <w:rPr>
          <w:lang w:eastAsia="en-US"/>
        </w:rPr>
      </w:pPr>
      <w:r w:rsidRPr="007160D0">
        <w:rPr>
          <w:lang w:eastAsia="en-US"/>
        </w:rPr>
        <w:t>Владелец собственного дела, предприниматель</w:t>
      </w:r>
    </w:p>
    <w:p w:rsidR="007160D0" w:rsidRPr="007160D0" w:rsidRDefault="007160D0" w:rsidP="00324931">
      <w:pPr>
        <w:numPr>
          <w:ilvl w:val="0"/>
          <w:numId w:val="22"/>
        </w:numPr>
        <w:spacing w:after="160" w:line="259" w:lineRule="auto"/>
        <w:ind w:left="851" w:hanging="491"/>
        <w:contextualSpacing/>
        <w:rPr>
          <w:lang w:eastAsia="en-US"/>
        </w:rPr>
      </w:pPr>
      <w:r w:rsidRPr="007160D0">
        <w:rPr>
          <w:lang w:eastAsia="en-US"/>
        </w:rPr>
        <w:t xml:space="preserve">Пенсионер </w:t>
      </w:r>
    </w:p>
    <w:p w:rsidR="007160D0" w:rsidRPr="007160D0" w:rsidRDefault="007160D0" w:rsidP="00324931">
      <w:pPr>
        <w:numPr>
          <w:ilvl w:val="0"/>
          <w:numId w:val="22"/>
        </w:numPr>
        <w:spacing w:after="160" w:line="259" w:lineRule="auto"/>
        <w:ind w:left="851" w:hanging="491"/>
        <w:contextualSpacing/>
        <w:rPr>
          <w:lang w:eastAsia="en-US"/>
        </w:rPr>
      </w:pPr>
      <w:r w:rsidRPr="007160D0">
        <w:rPr>
          <w:lang w:eastAsia="en-US"/>
        </w:rPr>
        <w:t xml:space="preserve">Инвалид </w:t>
      </w:r>
    </w:p>
    <w:p w:rsidR="007160D0" w:rsidRPr="007160D0" w:rsidRDefault="007160D0" w:rsidP="00324931">
      <w:pPr>
        <w:numPr>
          <w:ilvl w:val="0"/>
          <w:numId w:val="22"/>
        </w:numPr>
        <w:spacing w:after="160" w:line="259" w:lineRule="auto"/>
        <w:ind w:left="851" w:hanging="491"/>
        <w:contextualSpacing/>
        <w:rPr>
          <w:lang w:eastAsia="en-US"/>
        </w:rPr>
      </w:pPr>
      <w:r w:rsidRPr="007160D0">
        <w:rPr>
          <w:lang w:eastAsia="en-US"/>
        </w:rPr>
        <w:t xml:space="preserve">Учащийся, студент дневного отделения </w:t>
      </w:r>
    </w:p>
    <w:p w:rsidR="007160D0" w:rsidRPr="007160D0" w:rsidRDefault="007160D0" w:rsidP="00324931">
      <w:pPr>
        <w:numPr>
          <w:ilvl w:val="0"/>
          <w:numId w:val="22"/>
        </w:numPr>
        <w:spacing w:after="160" w:line="259" w:lineRule="auto"/>
        <w:ind w:left="851" w:hanging="491"/>
        <w:contextualSpacing/>
        <w:rPr>
          <w:lang w:eastAsia="en-US"/>
        </w:rPr>
      </w:pPr>
      <w:r w:rsidRPr="007160D0">
        <w:rPr>
          <w:lang w:eastAsia="en-US"/>
        </w:rPr>
        <w:t xml:space="preserve">Безработный </w:t>
      </w:r>
    </w:p>
    <w:p w:rsidR="007160D0" w:rsidRPr="007160D0" w:rsidRDefault="007160D0" w:rsidP="00324931">
      <w:pPr>
        <w:numPr>
          <w:ilvl w:val="0"/>
          <w:numId w:val="22"/>
        </w:numPr>
        <w:spacing w:after="160" w:line="259" w:lineRule="auto"/>
        <w:ind w:left="851" w:hanging="491"/>
        <w:contextualSpacing/>
        <w:rPr>
          <w:lang w:eastAsia="en-US"/>
        </w:rPr>
      </w:pPr>
      <w:r w:rsidRPr="007160D0">
        <w:rPr>
          <w:lang w:eastAsia="en-US"/>
        </w:rPr>
        <w:t>Военнослужащий</w:t>
      </w:r>
    </w:p>
    <w:p w:rsidR="007160D0" w:rsidRPr="007160D0" w:rsidRDefault="007160D0" w:rsidP="00324931">
      <w:pPr>
        <w:numPr>
          <w:ilvl w:val="0"/>
          <w:numId w:val="22"/>
        </w:numPr>
        <w:spacing w:after="160" w:line="259" w:lineRule="auto"/>
        <w:ind w:left="851" w:hanging="491"/>
        <w:contextualSpacing/>
        <w:rPr>
          <w:lang w:eastAsia="en-US"/>
        </w:rPr>
      </w:pPr>
      <w:r w:rsidRPr="007160D0">
        <w:rPr>
          <w:lang w:eastAsia="en-US"/>
        </w:rPr>
        <w:t>Полицейский, другие силовые структуры</w:t>
      </w:r>
    </w:p>
    <w:p w:rsidR="007160D0" w:rsidRPr="007160D0" w:rsidRDefault="007160D0" w:rsidP="00324931">
      <w:pPr>
        <w:numPr>
          <w:ilvl w:val="0"/>
          <w:numId w:val="22"/>
        </w:numPr>
        <w:spacing w:after="160" w:line="259" w:lineRule="auto"/>
        <w:ind w:left="851" w:hanging="491"/>
        <w:contextualSpacing/>
        <w:rPr>
          <w:lang w:eastAsia="en-US"/>
        </w:rPr>
      </w:pPr>
      <w:r w:rsidRPr="007160D0">
        <w:rPr>
          <w:lang w:eastAsia="en-US"/>
        </w:rPr>
        <w:t>Работник бюджетной сферы</w:t>
      </w:r>
    </w:p>
    <w:p w:rsidR="007160D0" w:rsidRPr="007160D0" w:rsidRDefault="007160D0" w:rsidP="00324931">
      <w:pPr>
        <w:numPr>
          <w:ilvl w:val="0"/>
          <w:numId w:val="22"/>
        </w:numPr>
        <w:spacing w:after="160" w:line="259" w:lineRule="auto"/>
        <w:ind w:left="851" w:hanging="491"/>
        <w:contextualSpacing/>
        <w:rPr>
          <w:lang w:eastAsia="en-US"/>
        </w:rPr>
      </w:pPr>
      <w:r w:rsidRPr="007160D0">
        <w:rPr>
          <w:lang w:eastAsia="en-US"/>
        </w:rPr>
        <w:t>Другое (напишите)_____________________</w:t>
      </w:r>
    </w:p>
    <w:p w:rsidR="007160D0" w:rsidRPr="007160D0" w:rsidRDefault="007160D0" w:rsidP="00BA076B">
      <w:pPr>
        <w:contextualSpacing/>
        <w:rPr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rPr>
          <w:b/>
          <w:lang w:eastAsia="en-US"/>
        </w:rPr>
      </w:pPr>
      <w:r w:rsidRPr="007160D0">
        <w:rPr>
          <w:b/>
          <w:lang w:eastAsia="en-US"/>
        </w:rPr>
        <w:t>Ваше семейное положение:</w:t>
      </w:r>
    </w:p>
    <w:p w:rsidR="007160D0" w:rsidRPr="007160D0" w:rsidRDefault="007160D0" w:rsidP="00324931">
      <w:pPr>
        <w:numPr>
          <w:ilvl w:val="0"/>
          <w:numId w:val="24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Состою в браке</w:t>
      </w:r>
    </w:p>
    <w:p w:rsidR="007160D0" w:rsidRPr="007160D0" w:rsidRDefault="007160D0" w:rsidP="00324931">
      <w:pPr>
        <w:numPr>
          <w:ilvl w:val="0"/>
          <w:numId w:val="24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Не состою в браке.</w:t>
      </w:r>
    </w:p>
    <w:p w:rsidR="007160D0" w:rsidRPr="007160D0" w:rsidRDefault="007160D0" w:rsidP="00BA076B">
      <w:pPr>
        <w:contextualSpacing/>
        <w:rPr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rPr>
          <w:b/>
          <w:lang w:eastAsia="en-US"/>
        </w:rPr>
      </w:pPr>
      <w:r w:rsidRPr="007160D0">
        <w:rPr>
          <w:b/>
          <w:lang w:eastAsia="en-US"/>
        </w:rPr>
        <w:t>Укажите, пожалуйста Вашу национальность:</w:t>
      </w:r>
    </w:p>
    <w:p w:rsidR="007160D0" w:rsidRPr="007160D0" w:rsidRDefault="007160D0" w:rsidP="00BA076B">
      <w:pPr>
        <w:contextualSpacing/>
        <w:rPr>
          <w:lang w:eastAsia="en-US"/>
        </w:rPr>
      </w:pPr>
      <w:r w:rsidRPr="007160D0">
        <w:rPr>
          <w:lang w:eastAsia="en-US"/>
        </w:rPr>
        <w:t>_____________________________________________</w:t>
      </w:r>
    </w:p>
    <w:p w:rsidR="007160D0" w:rsidRPr="007160D0" w:rsidRDefault="007160D0" w:rsidP="00BA076B">
      <w:pPr>
        <w:spacing w:after="160" w:line="259" w:lineRule="auto"/>
        <w:contextualSpacing/>
        <w:rPr>
          <w:lang w:eastAsia="en-US"/>
        </w:rPr>
      </w:pPr>
    </w:p>
    <w:p w:rsidR="007160D0" w:rsidRPr="007160D0" w:rsidRDefault="007160D0" w:rsidP="00324931">
      <w:pPr>
        <w:numPr>
          <w:ilvl w:val="0"/>
          <w:numId w:val="16"/>
        </w:numPr>
        <w:spacing w:after="160" w:line="259" w:lineRule="auto"/>
        <w:contextualSpacing/>
        <w:rPr>
          <w:b/>
          <w:lang w:eastAsia="en-US"/>
        </w:rPr>
      </w:pPr>
      <w:r w:rsidRPr="007160D0">
        <w:rPr>
          <w:b/>
          <w:lang w:eastAsia="en-US"/>
        </w:rPr>
        <w:t>Материальное положение Вашей семьи:</w:t>
      </w:r>
    </w:p>
    <w:p w:rsidR="007160D0" w:rsidRPr="007160D0" w:rsidRDefault="007160D0" w:rsidP="00324931">
      <w:pPr>
        <w:numPr>
          <w:ilvl w:val="0"/>
          <w:numId w:val="23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Мы можем позволить себе достаточно дорогостоящие покупки – машину, квартиру, дачу и многое другое</w:t>
      </w:r>
    </w:p>
    <w:p w:rsidR="007160D0" w:rsidRPr="007160D0" w:rsidRDefault="007160D0" w:rsidP="00324931">
      <w:pPr>
        <w:numPr>
          <w:ilvl w:val="0"/>
          <w:numId w:val="23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Мы можем без труда приобретать вещи длительного пользования, но затруднительно приобретать действительно дорогие вещи</w:t>
      </w:r>
    </w:p>
    <w:p w:rsidR="007160D0" w:rsidRPr="007160D0" w:rsidRDefault="007160D0" w:rsidP="00324931">
      <w:pPr>
        <w:numPr>
          <w:ilvl w:val="0"/>
          <w:numId w:val="23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Денег хватает на продукты и на одежду, но покупка товаров длительного пользования является для нас проблемой</w:t>
      </w:r>
    </w:p>
    <w:p w:rsidR="007160D0" w:rsidRPr="007160D0" w:rsidRDefault="007160D0" w:rsidP="00324931">
      <w:pPr>
        <w:numPr>
          <w:ilvl w:val="0"/>
          <w:numId w:val="23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На продукты денег хватает, но покупка одежды вызывает серьезные затруднения</w:t>
      </w:r>
    </w:p>
    <w:p w:rsidR="007160D0" w:rsidRPr="007160D0" w:rsidRDefault="007160D0" w:rsidP="00324931">
      <w:pPr>
        <w:numPr>
          <w:ilvl w:val="0"/>
          <w:numId w:val="23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Мы едва сводим концы с концами. Денег не хватает даже на продукты</w:t>
      </w:r>
    </w:p>
    <w:p w:rsidR="007160D0" w:rsidRPr="007160D0" w:rsidRDefault="007160D0" w:rsidP="00324931">
      <w:pPr>
        <w:numPr>
          <w:ilvl w:val="0"/>
          <w:numId w:val="23"/>
        </w:numPr>
        <w:spacing w:after="160" w:line="259" w:lineRule="auto"/>
        <w:ind w:left="709"/>
        <w:contextualSpacing/>
        <w:rPr>
          <w:lang w:eastAsia="en-US"/>
        </w:rPr>
      </w:pPr>
      <w:r w:rsidRPr="007160D0">
        <w:rPr>
          <w:lang w:eastAsia="en-US"/>
        </w:rPr>
        <w:t>Затрудняюсь ответить / отказ от ответа.</w:t>
      </w:r>
    </w:p>
    <w:p w:rsidR="007160D0" w:rsidRPr="007160D0" w:rsidRDefault="007160D0" w:rsidP="00BA076B">
      <w:pPr>
        <w:contextualSpacing/>
        <w:rPr>
          <w:lang w:eastAsia="en-US"/>
        </w:rPr>
      </w:pPr>
    </w:p>
    <w:p w:rsidR="007160D0" w:rsidRPr="007160D0" w:rsidRDefault="007160D0" w:rsidP="00BA076B">
      <w:pPr>
        <w:rPr>
          <w:b/>
          <w:szCs w:val="20"/>
        </w:rPr>
      </w:pPr>
      <w:r w:rsidRPr="007160D0">
        <w:rPr>
          <w:b/>
          <w:szCs w:val="20"/>
        </w:rPr>
        <w:t>Имя респондента: _______________________________________________</w:t>
      </w:r>
    </w:p>
    <w:p w:rsidR="007160D0" w:rsidRPr="007160D0" w:rsidRDefault="007160D0" w:rsidP="00BA076B">
      <w:pPr>
        <w:rPr>
          <w:b/>
          <w:szCs w:val="20"/>
        </w:rPr>
      </w:pPr>
    </w:p>
    <w:p w:rsidR="007160D0" w:rsidRPr="007160D0" w:rsidRDefault="007160D0" w:rsidP="00BA076B">
      <w:pPr>
        <w:rPr>
          <w:b/>
          <w:i/>
          <w:sz w:val="32"/>
          <w:lang w:eastAsia="en-US"/>
        </w:rPr>
      </w:pPr>
      <w:r w:rsidRPr="007160D0">
        <w:rPr>
          <w:b/>
          <w:szCs w:val="20"/>
        </w:rPr>
        <w:t>Контактный номер респондента: ___________________________________</w:t>
      </w:r>
    </w:p>
    <w:p w:rsidR="007160D0" w:rsidRPr="007160D0" w:rsidRDefault="007160D0" w:rsidP="00BA076B">
      <w:pPr>
        <w:contextualSpacing/>
        <w:jc w:val="both"/>
        <w:rPr>
          <w:b/>
          <w:lang w:eastAsia="en-US"/>
        </w:rPr>
      </w:pPr>
    </w:p>
    <w:p w:rsidR="007160D0" w:rsidRPr="007160D0" w:rsidRDefault="007160D0" w:rsidP="00BA076B">
      <w:pPr>
        <w:jc w:val="both"/>
        <w:rPr>
          <w:rFonts w:eastAsia="Calibri"/>
          <w:lang w:eastAsia="en-US"/>
        </w:rPr>
      </w:pPr>
    </w:p>
    <w:p w:rsidR="00E33172" w:rsidRDefault="00E33172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474325" w:rsidRDefault="00474325" w:rsidP="00BA076B">
      <w:pPr>
        <w:ind w:left="709"/>
        <w:jc w:val="right"/>
        <w:rPr>
          <w:sz w:val="28"/>
        </w:rPr>
      </w:pPr>
    </w:p>
    <w:p w:rsidR="00474325" w:rsidRDefault="00474325" w:rsidP="00BA076B">
      <w:pPr>
        <w:ind w:left="709"/>
        <w:jc w:val="right"/>
        <w:rPr>
          <w:sz w:val="28"/>
        </w:rPr>
      </w:pPr>
    </w:p>
    <w:p w:rsidR="00474325" w:rsidRDefault="00474325" w:rsidP="00BA076B">
      <w:pPr>
        <w:ind w:left="709"/>
        <w:jc w:val="right"/>
        <w:rPr>
          <w:sz w:val="28"/>
        </w:rPr>
      </w:pPr>
    </w:p>
    <w:p w:rsidR="00474325" w:rsidRDefault="00474325" w:rsidP="00BA076B">
      <w:pPr>
        <w:ind w:left="709"/>
        <w:jc w:val="right"/>
        <w:rPr>
          <w:sz w:val="28"/>
        </w:rPr>
      </w:pPr>
    </w:p>
    <w:p w:rsidR="00474325" w:rsidRDefault="00474325" w:rsidP="00BA076B">
      <w:pPr>
        <w:ind w:left="709"/>
        <w:jc w:val="right"/>
        <w:rPr>
          <w:sz w:val="28"/>
        </w:rPr>
      </w:pPr>
    </w:p>
    <w:p w:rsidR="00474325" w:rsidRDefault="00474325" w:rsidP="00BA076B">
      <w:pPr>
        <w:ind w:left="709"/>
        <w:jc w:val="right"/>
        <w:rPr>
          <w:sz w:val="28"/>
        </w:rPr>
      </w:pPr>
    </w:p>
    <w:p w:rsidR="00474325" w:rsidRDefault="00474325" w:rsidP="00BA076B">
      <w:pPr>
        <w:ind w:left="709"/>
        <w:jc w:val="right"/>
        <w:rPr>
          <w:sz w:val="28"/>
        </w:rPr>
      </w:pPr>
    </w:p>
    <w:p w:rsidR="00474325" w:rsidRDefault="00474325" w:rsidP="00BA076B">
      <w:pPr>
        <w:ind w:left="709"/>
        <w:jc w:val="right"/>
        <w:rPr>
          <w:sz w:val="28"/>
        </w:rPr>
      </w:pPr>
    </w:p>
    <w:p w:rsidR="00474325" w:rsidRDefault="00474325" w:rsidP="00BA076B">
      <w:pPr>
        <w:ind w:left="709"/>
        <w:jc w:val="right"/>
        <w:rPr>
          <w:sz w:val="28"/>
        </w:rPr>
      </w:pPr>
    </w:p>
    <w:p w:rsidR="00474325" w:rsidRDefault="00474325" w:rsidP="00BA076B">
      <w:pPr>
        <w:ind w:left="709"/>
        <w:jc w:val="right"/>
        <w:rPr>
          <w:sz w:val="28"/>
        </w:rPr>
      </w:pPr>
    </w:p>
    <w:p w:rsidR="00D6183D" w:rsidRDefault="00D6183D" w:rsidP="00BA076B">
      <w:pPr>
        <w:ind w:left="709"/>
        <w:jc w:val="right"/>
        <w:rPr>
          <w:sz w:val="28"/>
        </w:rPr>
      </w:pPr>
    </w:p>
    <w:p w:rsidR="007160D0" w:rsidRPr="000532FA" w:rsidRDefault="007160D0" w:rsidP="00BA076B">
      <w:pPr>
        <w:keepNext/>
        <w:tabs>
          <w:tab w:val="num" w:pos="432"/>
        </w:tabs>
        <w:jc w:val="right"/>
        <w:outlineLvl w:val="0"/>
        <w:rPr>
          <w:b/>
          <w:bCs/>
          <w:sz w:val="28"/>
        </w:rPr>
      </w:pPr>
      <w:bookmarkStart w:id="51" w:name="_Toc530750937"/>
      <w:r>
        <w:rPr>
          <w:b/>
          <w:bCs/>
          <w:sz w:val="28"/>
        </w:rPr>
        <w:t>Приложение 2</w:t>
      </w:r>
      <w:r w:rsidRPr="000532FA">
        <w:rPr>
          <w:b/>
          <w:bCs/>
          <w:sz w:val="28"/>
        </w:rPr>
        <w:t>.</w:t>
      </w:r>
      <w:bookmarkEnd w:id="51"/>
    </w:p>
    <w:p w:rsidR="007160D0" w:rsidRPr="000532FA" w:rsidRDefault="007160D0" w:rsidP="00BA076B"/>
    <w:p w:rsidR="007160D0" w:rsidRDefault="007160D0" w:rsidP="00BA076B">
      <w:pPr>
        <w:jc w:val="center"/>
        <w:rPr>
          <w:b/>
        </w:rPr>
      </w:pPr>
      <w:r w:rsidRPr="000532FA">
        <w:rPr>
          <w:b/>
        </w:rPr>
        <w:t>Анкета полуструктурированного глубинного интервью</w:t>
      </w:r>
    </w:p>
    <w:p w:rsidR="007160D0" w:rsidRPr="000532FA" w:rsidRDefault="007160D0" w:rsidP="00BA076B">
      <w:pPr>
        <w:jc w:val="center"/>
        <w:rPr>
          <w:b/>
        </w:rPr>
      </w:pPr>
    </w:p>
    <w:tbl>
      <w:tblPr>
        <w:tblW w:w="9946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blBorders>
        <w:tblLayout w:type="fixed"/>
        <w:tblLook w:val="00A0" w:firstRow="1" w:lastRow="0" w:firstColumn="1" w:lastColumn="0" w:noHBand="0" w:noVBand="0"/>
      </w:tblPr>
      <w:tblGrid>
        <w:gridCol w:w="5070"/>
        <w:gridCol w:w="4876"/>
      </w:tblGrid>
      <w:tr w:rsidR="007160D0" w:rsidRPr="000532FA" w:rsidTr="00474325">
        <w:trPr>
          <w:trHeight w:val="387"/>
        </w:trPr>
        <w:tc>
          <w:tcPr>
            <w:tcW w:w="5070" w:type="dxa"/>
            <w:tcBorders>
              <w:top w:val="single" w:sz="8" w:space="0" w:color="F79646"/>
            </w:tcBorders>
            <w:shd w:val="clear" w:color="auto" w:fill="F79646"/>
            <w:hideMark/>
          </w:tcPr>
          <w:p w:rsidR="007160D0" w:rsidRPr="000532FA" w:rsidRDefault="007160D0" w:rsidP="00BA076B">
            <w:pPr>
              <w:rPr>
                <w:b/>
                <w:bCs/>
              </w:rPr>
            </w:pPr>
            <w:r w:rsidRPr="000532FA">
              <w:rPr>
                <w:b/>
                <w:bCs/>
              </w:rPr>
              <w:t>№ анкеты в маршрутной карте</w:t>
            </w:r>
          </w:p>
          <w:p w:rsidR="007160D0" w:rsidRPr="000532FA" w:rsidRDefault="007160D0" w:rsidP="00BA076B">
            <w:pPr>
              <w:rPr>
                <w:b/>
                <w:bCs/>
              </w:rPr>
            </w:pPr>
            <w:r w:rsidRPr="000532FA">
              <w:rPr>
                <w:b/>
                <w:bCs/>
              </w:rPr>
              <w:t xml:space="preserve"> (заполняет интервьюер) </w:t>
            </w:r>
          </w:p>
        </w:tc>
        <w:tc>
          <w:tcPr>
            <w:tcW w:w="4876" w:type="dxa"/>
            <w:tcBorders>
              <w:top w:val="single" w:sz="8" w:space="0" w:color="F79646"/>
            </w:tcBorders>
            <w:shd w:val="clear" w:color="auto" w:fill="F79646"/>
          </w:tcPr>
          <w:p w:rsidR="00474325" w:rsidRPr="000532FA" w:rsidRDefault="00474325" w:rsidP="00BA076B">
            <w:pPr>
              <w:rPr>
                <w:b/>
                <w:bCs/>
              </w:rPr>
            </w:pPr>
            <w:r w:rsidRPr="000532FA">
              <w:rPr>
                <w:b/>
                <w:bCs/>
              </w:rPr>
              <w:t>№ маршрутной карты</w:t>
            </w:r>
          </w:p>
          <w:p w:rsidR="007160D0" w:rsidRPr="000532FA" w:rsidRDefault="00474325" w:rsidP="00BA076B">
            <w:pPr>
              <w:rPr>
                <w:b/>
                <w:bCs/>
              </w:rPr>
            </w:pPr>
            <w:r w:rsidRPr="000532FA">
              <w:rPr>
                <w:b/>
                <w:bCs/>
              </w:rPr>
              <w:t>(заполняет интервьюер)</w:t>
            </w:r>
          </w:p>
        </w:tc>
      </w:tr>
      <w:tr w:rsidR="007160D0" w:rsidRPr="000532FA" w:rsidTr="00D30779">
        <w:trPr>
          <w:trHeight w:val="243"/>
        </w:trPr>
        <w:tc>
          <w:tcPr>
            <w:tcW w:w="507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</w:tcBorders>
            <w:hideMark/>
          </w:tcPr>
          <w:p w:rsidR="00474325" w:rsidRPr="000532FA" w:rsidRDefault="007160D0" w:rsidP="00BA076B">
            <w:pPr>
              <w:rPr>
                <w:b/>
              </w:rPr>
            </w:pPr>
            <w:r w:rsidRPr="000532FA">
              <w:rPr>
                <w:b/>
                <w:bCs/>
              </w:rPr>
              <w:t xml:space="preserve"> </w:t>
            </w:r>
            <w:r w:rsidR="00474325" w:rsidRPr="000532FA">
              <w:rPr>
                <w:b/>
              </w:rPr>
              <w:t>Фамилия интервьюера</w:t>
            </w:r>
          </w:p>
          <w:p w:rsidR="007160D0" w:rsidRPr="000532FA" w:rsidRDefault="00474325" w:rsidP="00BA076B">
            <w:pPr>
              <w:tabs>
                <w:tab w:val="left" w:pos="3720"/>
              </w:tabs>
              <w:rPr>
                <w:b/>
                <w:bCs/>
              </w:rPr>
            </w:pPr>
            <w:r w:rsidRPr="000532FA">
              <w:rPr>
                <w:b/>
              </w:rPr>
              <w:t>(заполняет интервьюер)</w:t>
            </w:r>
          </w:p>
        </w:tc>
        <w:tc>
          <w:tcPr>
            <w:tcW w:w="4876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  <w:hideMark/>
          </w:tcPr>
          <w:p w:rsidR="00474325" w:rsidRPr="000532FA" w:rsidRDefault="007160D0" w:rsidP="00BA076B">
            <w:pPr>
              <w:rPr>
                <w:b/>
              </w:rPr>
            </w:pPr>
            <w:r w:rsidRPr="000532FA">
              <w:rPr>
                <w:b/>
              </w:rPr>
              <w:t xml:space="preserve"> </w:t>
            </w:r>
            <w:r w:rsidR="00474325" w:rsidRPr="000532FA">
              <w:rPr>
                <w:b/>
              </w:rPr>
              <w:t xml:space="preserve">Дата опроса </w:t>
            </w:r>
          </w:p>
          <w:p w:rsidR="007160D0" w:rsidRPr="000532FA" w:rsidRDefault="007160D0" w:rsidP="00BA076B">
            <w:pPr>
              <w:rPr>
                <w:b/>
              </w:rPr>
            </w:pPr>
          </w:p>
        </w:tc>
      </w:tr>
      <w:tr w:rsidR="007160D0" w:rsidRPr="000532FA" w:rsidTr="00D30779">
        <w:trPr>
          <w:trHeight w:val="243"/>
        </w:trPr>
        <w:tc>
          <w:tcPr>
            <w:tcW w:w="5070" w:type="dxa"/>
          </w:tcPr>
          <w:p w:rsidR="007160D0" w:rsidRPr="000532FA" w:rsidRDefault="007160D0" w:rsidP="00BA076B">
            <w:pPr>
              <w:rPr>
                <w:b/>
                <w:bCs/>
              </w:rPr>
            </w:pPr>
            <w:r w:rsidRPr="000532FA">
              <w:rPr>
                <w:b/>
                <w:bCs/>
              </w:rPr>
              <w:t xml:space="preserve">Населенный пункт </w:t>
            </w:r>
          </w:p>
        </w:tc>
        <w:tc>
          <w:tcPr>
            <w:tcW w:w="4876" w:type="dxa"/>
          </w:tcPr>
          <w:p w:rsidR="007160D0" w:rsidRDefault="007160D0" w:rsidP="00BA076B">
            <w:pPr>
              <w:rPr>
                <w:b/>
              </w:rPr>
            </w:pPr>
            <w:r w:rsidRPr="000532FA">
              <w:rPr>
                <w:b/>
              </w:rPr>
              <w:t>А</w:t>
            </w:r>
            <w:r w:rsidR="00474325">
              <w:rPr>
                <w:b/>
              </w:rPr>
              <w:t>дрес опроса</w:t>
            </w:r>
          </w:p>
          <w:p w:rsidR="00474325" w:rsidRPr="000532FA" w:rsidRDefault="00474325" w:rsidP="00BA076B">
            <w:pPr>
              <w:rPr>
                <w:b/>
              </w:rPr>
            </w:pPr>
          </w:p>
        </w:tc>
      </w:tr>
      <w:tr w:rsidR="007160D0" w:rsidRPr="000532FA" w:rsidTr="00D30779">
        <w:trPr>
          <w:trHeight w:val="243"/>
        </w:trPr>
        <w:tc>
          <w:tcPr>
            <w:tcW w:w="5070" w:type="dxa"/>
            <w:tcBorders>
              <w:bottom w:val="single" w:sz="8" w:space="0" w:color="F79646"/>
            </w:tcBorders>
          </w:tcPr>
          <w:p w:rsidR="007160D0" w:rsidRPr="000532FA" w:rsidRDefault="007160D0" w:rsidP="00BA076B">
            <w:pPr>
              <w:rPr>
                <w:b/>
                <w:bCs/>
              </w:rPr>
            </w:pPr>
            <w:r w:rsidRPr="000532FA">
              <w:rPr>
                <w:b/>
                <w:bCs/>
              </w:rPr>
              <w:t>Имя респондента</w:t>
            </w:r>
          </w:p>
          <w:p w:rsidR="007160D0" w:rsidRPr="000532FA" w:rsidRDefault="007160D0" w:rsidP="00BA076B">
            <w:pPr>
              <w:rPr>
                <w:b/>
                <w:bCs/>
              </w:rPr>
            </w:pPr>
          </w:p>
        </w:tc>
        <w:tc>
          <w:tcPr>
            <w:tcW w:w="4876" w:type="dxa"/>
            <w:tcBorders>
              <w:bottom w:val="single" w:sz="8" w:space="0" w:color="F79646"/>
            </w:tcBorders>
          </w:tcPr>
          <w:p w:rsidR="007160D0" w:rsidRPr="000532FA" w:rsidRDefault="007160D0" w:rsidP="00BA076B">
            <w:pPr>
              <w:rPr>
                <w:b/>
              </w:rPr>
            </w:pPr>
            <w:r w:rsidRPr="000532FA">
              <w:rPr>
                <w:b/>
              </w:rPr>
              <w:t>Контактный телефон респондента</w:t>
            </w:r>
          </w:p>
        </w:tc>
      </w:tr>
    </w:tbl>
    <w:p w:rsidR="007160D0" w:rsidRPr="000532FA" w:rsidRDefault="007160D0" w:rsidP="00BA076B">
      <w:pPr>
        <w:rPr>
          <w:b/>
        </w:rPr>
      </w:pPr>
    </w:p>
    <w:p w:rsidR="007160D0" w:rsidRPr="000532FA" w:rsidRDefault="007160D0" w:rsidP="00BA076B">
      <w:pPr>
        <w:jc w:val="center"/>
        <w:rPr>
          <w:i/>
          <w:sz w:val="20"/>
        </w:rPr>
      </w:pPr>
      <w:r w:rsidRPr="000532FA">
        <w:rPr>
          <w:i/>
          <w:sz w:val="20"/>
        </w:rPr>
        <w:t>Уважаемый респондент!</w:t>
      </w:r>
    </w:p>
    <w:p w:rsidR="007160D0" w:rsidRPr="000532FA" w:rsidRDefault="007160D0" w:rsidP="00BA076B">
      <w:pPr>
        <w:jc w:val="center"/>
        <w:rPr>
          <w:i/>
          <w:sz w:val="20"/>
        </w:rPr>
      </w:pPr>
      <w:r w:rsidRPr="000532FA">
        <w:rPr>
          <w:i/>
          <w:sz w:val="20"/>
        </w:rPr>
        <w:t>По инициативе органов власти Ненецкого автономного округа проводится социологический опрос жителей по вопросам коррупции. Исследование анонимно. Все результаты будут анализироваться в обобщенном виде.</w:t>
      </w:r>
    </w:p>
    <w:p w:rsidR="007160D0" w:rsidRPr="000532FA" w:rsidRDefault="007160D0" w:rsidP="00BA076B">
      <w:pPr>
        <w:jc w:val="both"/>
        <w:rPr>
          <w:rFonts w:ascii="Calibri" w:eastAsia="Calibri" w:hAnsi="Calibri"/>
        </w:rPr>
      </w:pPr>
    </w:p>
    <w:p w:rsidR="007160D0" w:rsidRPr="000532FA" w:rsidRDefault="007160D0" w:rsidP="00BA076B">
      <w:pPr>
        <w:jc w:val="both"/>
        <w:rPr>
          <w:rFonts w:eastAsia="Calibri"/>
        </w:rPr>
      </w:pPr>
    </w:p>
    <w:p w:rsidR="007160D0" w:rsidRPr="007160D0" w:rsidRDefault="007160D0" w:rsidP="00324931">
      <w:pPr>
        <w:pStyle w:val="af7"/>
        <w:numPr>
          <w:ilvl w:val="0"/>
          <w:numId w:val="55"/>
        </w:numPr>
        <w:contextualSpacing/>
        <w:jc w:val="both"/>
        <w:rPr>
          <w:rFonts w:eastAsia="Calibri"/>
        </w:rPr>
      </w:pPr>
      <w:r w:rsidRPr="007160D0">
        <w:rPr>
          <w:rFonts w:eastAsia="Calibri"/>
          <w:b/>
        </w:rPr>
        <w:t>Как, по Вашему мнению, изменился уровень коррупции в России за последний год?</w:t>
      </w:r>
      <w:r w:rsidRPr="007160D0">
        <w:rPr>
          <w:rFonts w:eastAsia="Calibri"/>
        </w:rPr>
        <w:t xml:space="preserve"> </w:t>
      </w:r>
      <w:r w:rsidRPr="00474325">
        <w:rPr>
          <w:rFonts w:eastAsia="Calibri"/>
          <w:b/>
        </w:rPr>
        <w:t>А как изменился</w:t>
      </w:r>
      <w:r w:rsidRPr="007160D0">
        <w:rPr>
          <w:rFonts w:eastAsia="Calibri"/>
          <w:b/>
        </w:rPr>
        <w:t xml:space="preserve"> уровень коррупции в Ненецком автономном округе за последний год?</w:t>
      </w:r>
      <w:r w:rsidRPr="007160D0">
        <w:rPr>
          <w:rFonts w:eastAsia="Calibri"/>
        </w:rPr>
        <w:t xml:space="preserve"> </w:t>
      </w:r>
      <w:r w:rsidRPr="007160D0">
        <w:rPr>
          <w:rFonts w:eastAsia="Calibri"/>
          <w:b/>
        </w:rPr>
        <w:t>Как Вы оцениваете уровень коррупции в Ненецком автономном округе в сравнении с другими регионами России?</w:t>
      </w:r>
      <w:r w:rsidRPr="007160D0">
        <w:rPr>
          <w:rFonts w:eastAsia="Calibri"/>
        </w:rPr>
        <w:t xml:space="preserve">  Поясните свой ответ. </w:t>
      </w:r>
    </w:p>
    <w:p w:rsidR="007160D0" w:rsidRPr="000532FA" w:rsidRDefault="007160D0" w:rsidP="00BA076B">
      <w:pPr>
        <w:ind w:left="720"/>
        <w:contextualSpacing/>
        <w:jc w:val="both"/>
        <w:rPr>
          <w:rFonts w:eastAsia="Calibri"/>
        </w:rPr>
      </w:pPr>
      <w:r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ind w:left="720"/>
        <w:contextualSpacing/>
        <w:jc w:val="both"/>
        <w:rPr>
          <w:rFonts w:eastAsia="Calibri"/>
        </w:rPr>
      </w:pPr>
    </w:p>
    <w:p w:rsidR="007160D0" w:rsidRDefault="007160D0" w:rsidP="00324931">
      <w:pPr>
        <w:numPr>
          <w:ilvl w:val="0"/>
          <w:numId w:val="55"/>
        </w:numPr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Как Вы полагаете, в каких секторах гражданского общества</w:t>
      </w:r>
      <w:r>
        <w:rPr>
          <w:rFonts w:eastAsia="Calibri"/>
          <w:b/>
        </w:rPr>
        <w:t>/в каких сферах</w:t>
      </w:r>
      <w:r w:rsidRPr="000532FA">
        <w:rPr>
          <w:rFonts w:eastAsia="Calibri"/>
          <w:b/>
        </w:rPr>
        <w:t xml:space="preserve"> России более всего распространена коррупция?</w:t>
      </w:r>
      <w:r>
        <w:rPr>
          <w:rFonts w:eastAsia="Calibri"/>
        </w:rPr>
        <w:t xml:space="preserve"> </w:t>
      </w:r>
      <w:r w:rsidRPr="000532FA">
        <w:rPr>
          <w:rFonts w:eastAsia="Calibri"/>
          <w:b/>
        </w:rPr>
        <w:t>Почему вы так считаете?</w:t>
      </w:r>
    </w:p>
    <w:p w:rsidR="007160D0" w:rsidRPr="000532FA" w:rsidRDefault="007160D0" w:rsidP="00BA076B">
      <w:pPr>
        <w:ind w:left="720"/>
        <w:contextualSpacing/>
        <w:jc w:val="both"/>
        <w:rPr>
          <w:rFonts w:eastAsia="Calibri"/>
        </w:rPr>
      </w:pPr>
      <w:r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Default="007160D0" w:rsidP="00BA076B">
      <w:pPr>
        <w:ind w:left="720"/>
        <w:contextualSpacing/>
        <w:jc w:val="both"/>
        <w:rPr>
          <w:rFonts w:eastAsia="Calibri"/>
        </w:rPr>
      </w:pPr>
    </w:p>
    <w:p w:rsidR="007160D0" w:rsidRPr="000532FA" w:rsidRDefault="007160D0" w:rsidP="00324931">
      <w:pPr>
        <w:numPr>
          <w:ilvl w:val="0"/>
          <w:numId w:val="55"/>
        </w:numPr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 xml:space="preserve">Удовлетворены ли Вы результатами борьбы с коррупцией в </w:t>
      </w:r>
      <w:r>
        <w:rPr>
          <w:rFonts w:eastAsia="Calibri"/>
          <w:b/>
        </w:rPr>
        <w:t>различных сферах общественной жизни? Почему да, почему нет?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ind w:left="720"/>
        <w:contextualSpacing/>
        <w:jc w:val="both"/>
        <w:rPr>
          <w:rFonts w:eastAsia="Calibri"/>
        </w:rPr>
      </w:pPr>
    </w:p>
    <w:p w:rsidR="007160D0" w:rsidRPr="000532FA" w:rsidRDefault="007160D0" w:rsidP="00324931">
      <w:pPr>
        <w:numPr>
          <w:ilvl w:val="0"/>
          <w:numId w:val="55"/>
        </w:numPr>
        <w:ind w:left="1134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В каких источниках Вы чаще всего встречаете информацию по теме коррупции</w:t>
      </w:r>
      <w:r>
        <w:rPr>
          <w:rFonts w:eastAsia="Calibri"/>
          <w:b/>
        </w:rPr>
        <w:t>, по теме противодействию коррупции</w:t>
      </w:r>
      <w:r w:rsidRPr="000532FA">
        <w:rPr>
          <w:rFonts w:eastAsia="Calibri"/>
          <w:b/>
        </w:rPr>
        <w:t>?</w:t>
      </w:r>
    </w:p>
    <w:p w:rsidR="007160D0" w:rsidRPr="000532FA" w:rsidRDefault="007160D0" w:rsidP="00BA076B">
      <w:pPr>
        <w:pStyle w:val="af7"/>
        <w:ind w:left="1134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jc w:val="both"/>
        <w:rPr>
          <w:rFonts w:eastAsia="Calibri"/>
        </w:rPr>
      </w:pPr>
    </w:p>
    <w:p w:rsidR="007160D0" w:rsidRPr="000532FA" w:rsidRDefault="007160D0" w:rsidP="00324931">
      <w:pPr>
        <w:numPr>
          <w:ilvl w:val="0"/>
          <w:numId w:val="55"/>
        </w:numPr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</w:t>
      </w:r>
      <w:r>
        <w:rPr>
          <w:rFonts w:eastAsia="Calibri"/>
        </w:rPr>
        <w:t xml:space="preserve"> </w:t>
      </w:r>
      <w:r w:rsidRPr="000532FA">
        <w:rPr>
          <w:rFonts w:eastAsia="Calibri"/>
          <w:b/>
        </w:rPr>
        <w:t xml:space="preserve">Как Вы обычно поступаете в случаях возникновения коррупционной ситуации? </w:t>
      </w:r>
      <w:r>
        <w:rPr>
          <w:rFonts w:eastAsia="Calibri"/>
          <w:b/>
        </w:rPr>
        <w:t>Почему именно так?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Default="007160D0" w:rsidP="00BA076B">
      <w:pPr>
        <w:ind w:left="720"/>
        <w:contextualSpacing/>
        <w:jc w:val="both"/>
        <w:rPr>
          <w:rFonts w:eastAsia="Calibri"/>
        </w:rPr>
      </w:pPr>
    </w:p>
    <w:p w:rsidR="007160D0" w:rsidRDefault="007160D0" w:rsidP="00324931">
      <w:pPr>
        <w:numPr>
          <w:ilvl w:val="0"/>
          <w:numId w:val="55"/>
        </w:numPr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При решении какой проблемы или в какой ситуации произошел этот случай, когда Вам пришлось дарить подарок, вручать деньги или оказывать встречную услугу?</w:t>
      </w:r>
      <w:r>
        <w:rPr>
          <w:rFonts w:eastAsia="Calibri"/>
        </w:rPr>
        <w:t xml:space="preserve"> </w:t>
      </w:r>
      <w:r w:rsidRPr="000532FA">
        <w:rPr>
          <w:rFonts w:eastAsia="Calibri"/>
        </w:rPr>
        <w:t xml:space="preserve"> 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ind w:left="720"/>
        <w:contextualSpacing/>
        <w:jc w:val="both"/>
        <w:rPr>
          <w:rFonts w:eastAsia="Calibri"/>
        </w:rPr>
      </w:pPr>
    </w:p>
    <w:p w:rsidR="007160D0" w:rsidRPr="000532FA" w:rsidRDefault="007160D0" w:rsidP="00BA076B">
      <w:pPr>
        <w:contextualSpacing/>
        <w:jc w:val="both"/>
        <w:rPr>
          <w:rFonts w:eastAsia="Calibri"/>
        </w:rPr>
      </w:pPr>
    </w:p>
    <w:p w:rsidR="007160D0" w:rsidRDefault="007160D0" w:rsidP="00324931">
      <w:pPr>
        <w:numPr>
          <w:ilvl w:val="0"/>
          <w:numId w:val="55"/>
        </w:numPr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Как Вы считаете, какие факторы в первую очередь способствуют распространению коррупции?</w:t>
      </w:r>
      <w:r w:rsidRPr="000532FA">
        <w:rPr>
          <w:rFonts w:eastAsia="Calibri"/>
        </w:rPr>
        <w:t xml:space="preserve"> </w:t>
      </w:r>
      <w:r w:rsidRPr="000532FA">
        <w:rPr>
          <w:rFonts w:eastAsia="Calibri"/>
          <w:b/>
        </w:rPr>
        <w:t>Почему именно они?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ind w:left="720"/>
        <w:contextualSpacing/>
        <w:jc w:val="both"/>
        <w:rPr>
          <w:rFonts w:eastAsia="Calibri"/>
        </w:rPr>
      </w:pPr>
    </w:p>
    <w:p w:rsidR="007160D0" w:rsidRPr="000532FA" w:rsidRDefault="007160D0" w:rsidP="00BA076B">
      <w:pPr>
        <w:contextualSpacing/>
        <w:jc w:val="both"/>
        <w:rPr>
          <w:rFonts w:eastAsia="Calibri"/>
        </w:rPr>
      </w:pPr>
    </w:p>
    <w:p w:rsidR="007160D0" w:rsidRDefault="007160D0" w:rsidP="00324931">
      <w:pPr>
        <w:numPr>
          <w:ilvl w:val="0"/>
          <w:numId w:val="55"/>
        </w:numPr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По Вашему мнению, что в первую очередь может способствовать противодействию коррупции?</w:t>
      </w:r>
      <w:r w:rsidRPr="000532FA">
        <w:rPr>
          <w:rFonts w:eastAsia="Calibri"/>
        </w:rPr>
        <w:t xml:space="preserve"> 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Default="007160D0" w:rsidP="00BA076B">
      <w:pPr>
        <w:ind w:left="720"/>
        <w:contextualSpacing/>
        <w:jc w:val="both"/>
        <w:rPr>
          <w:rFonts w:eastAsia="Calibri"/>
        </w:rPr>
      </w:pPr>
    </w:p>
    <w:p w:rsidR="007160D0" w:rsidRDefault="007160D0" w:rsidP="00324931">
      <w:pPr>
        <w:numPr>
          <w:ilvl w:val="0"/>
          <w:numId w:val="55"/>
        </w:numPr>
        <w:contextualSpacing/>
        <w:jc w:val="both"/>
        <w:rPr>
          <w:rFonts w:eastAsia="Calibri"/>
          <w:b/>
        </w:rPr>
      </w:pPr>
      <w:r w:rsidRPr="000532FA">
        <w:rPr>
          <w:rFonts w:eastAsia="Calibri"/>
          <w:b/>
        </w:rPr>
        <w:t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</w:t>
      </w:r>
      <w:r w:rsidR="00371D1D">
        <w:rPr>
          <w:rFonts w:eastAsia="Calibri"/>
          <w:b/>
        </w:rPr>
        <w:t>енецком автономном округе в 2018</w:t>
      </w:r>
      <w:r w:rsidRPr="000532FA">
        <w:rPr>
          <w:rFonts w:eastAsia="Calibri"/>
          <w:b/>
        </w:rPr>
        <w:t xml:space="preserve"> году? </w:t>
      </w:r>
      <w:r>
        <w:rPr>
          <w:rFonts w:eastAsia="Calibri"/>
          <w:b/>
        </w:rPr>
        <w:t xml:space="preserve"> </w:t>
      </w:r>
      <w:r w:rsidRPr="000532FA">
        <w:rPr>
          <w:rFonts w:eastAsia="Calibri"/>
          <w:b/>
        </w:rPr>
        <w:t xml:space="preserve">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 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contextualSpacing/>
        <w:jc w:val="both"/>
        <w:rPr>
          <w:rFonts w:eastAsia="Calibri"/>
        </w:rPr>
      </w:pPr>
    </w:p>
    <w:p w:rsidR="007160D0" w:rsidRPr="000532FA" w:rsidRDefault="007160D0" w:rsidP="00324931">
      <w:pPr>
        <w:numPr>
          <w:ilvl w:val="0"/>
          <w:numId w:val="55"/>
        </w:numPr>
        <w:ind w:left="720"/>
        <w:contextualSpacing/>
        <w:jc w:val="both"/>
        <w:rPr>
          <w:rFonts w:eastAsia="Calibri"/>
          <w:b/>
        </w:rPr>
      </w:pPr>
      <w:r w:rsidRPr="000532FA">
        <w:rPr>
          <w:rFonts w:eastAsia="Calibri"/>
          <w:b/>
        </w:rPr>
        <w:t xml:space="preserve"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contextualSpacing/>
        <w:jc w:val="both"/>
        <w:rPr>
          <w:rFonts w:eastAsia="Calibri"/>
        </w:rPr>
      </w:pPr>
    </w:p>
    <w:p w:rsidR="007160D0" w:rsidRPr="00474325" w:rsidRDefault="007160D0" w:rsidP="00324931">
      <w:pPr>
        <w:numPr>
          <w:ilvl w:val="0"/>
          <w:numId w:val="55"/>
        </w:numPr>
        <w:contextualSpacing/>
        <w:jc w:val="both"/>
        <w:rPr>
          <w:rFonts w:eastAsia="Calibri"/>
        </w:rPr>
      </w:pPr>
      <w:r w:rsidRPr="00474325">
        <w:rPr>
          <w:rFonts w:eastAsia="Calibri"/>
          <w:b/>
        </w:rPr>
        <w:t>Какую</w:t>
      </w:r>
      <w:r w:rsidR="00853445" w:rsidRPr="00474325">
        <w:rPr>
          <w:rFonts w:eastAsia="Calibri"/>
          <w:b/>
        </w:rPr>
        <w:t xml:space="preserve"> информацию о противодействии и борьбе</w:t>
      </w:r>
      <w:r w:rsidRPr="00474325">
        <w:rPr>
          <w:rFonts w:eastAsia="Calibri"/>
          <w:b/>
        </w:rPr>
        <w:t xml:space="preserve"> с коррупцией на территории Ненецкого автономного округа Вам хотелось бы чаще видеть в СМИ?</w:t>
      </w:r>
      <w:r w:rsidRPr="00474325">
        <w:rPr>
          <w:rFonts w:eastAsia="Calibri"/>
        </w:rPr>
        <w:t xml:space="preserve"> 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474325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ind w:left="720"/>
        <w:contextualSpacing/>
        <w:jc w:val="both"/>
        <w:rPr>
          <w:rFonts w:eastAsia="Calibri"/>
        </w:rPr>
      </w:pPr>
    </w:p>
    <w:p w:rsidR="007160D0" w:rsidRPr="000532FA" w:rsidRDefault="007160D0" w:rsidP="00324931">
      <w:pPr>
        <w:numPr>
          <w:ilvl w:val="0"/>
          <w:numId w:val="55"/>
        </w:numPr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Слышали ли Вы о следующих мероприятиях государственной политики по противодействию коррупции в Ненецком автономн</w:t>
      </w:r>
      <w:r w:rsidR="00371D1D">
        <w:rPr>
          <w:rFonts w:eastAsia="Calibri"/>
          <w:b/>
        </w:rPr>
        <w:t>ом округе в 2018</w:t>
      </w:r>
      <w:r w:rsidRPr="000532FA">
        <w:rPr>
          <w:rFonts w:eastAsia="Calibri"/>
          <w:b/>
        </w:rPr>
        <w:t xml:space="preserve"> году?</w:t>
      </w:r>
      <w:r>
        <w:rPr>
          <w:rFonts w:eastAsia="Calibri"/>
        </w:rPr>
        <w:t xml:space="preserve"> </w:t>
      </w:r>
      <w:r w:rsidRPr="000532FA">
        <w:rPr>
          <w:rFonts w:eastAsia="Calibri"/>
          <w:b/>
        </w:rPr>
        <w:t>Как бы Вы оценили эффективность этих мероприятий?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Обеспечение участия институтов гражданского общества в противодействии коррупции;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Повышение эффективности деятельности органов власти по противодействию коррупции;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Совершенствование системы учета государственного имущества и оценки эффективности его использования;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Устранение коррупциогенных факторов, препятствующих созданию благоприятных условий для привлечения инвестиций;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Расширение системы правового просвещения населения;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Модернизация гражданского законодательства;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Дальнейшее развитие правовой основы противодействия коррупции;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Совершенствование правоприменительной практики правоохранительных органов и судов по делам, связанным с коррупцией;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Повышение эффективности исполнения судебных решений;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Разработка организационных и правовых основ мониторинга правоприменения в целях обеспечения своевременного принятия;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Повышение денежного содержания и пенсионного обеспечения государственных и муниципальных служащих;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Совершенствование системы финансового учета и отчетности в соответствии с требованиями международных стандартов</w:t>
      </w:r>
    </w:p>
    <w:p w:rsidR="007160D0" w:rsidRPr="007160D0" w:rsidRDefault="007160D0" w:rsidP="00324931">
      <w:pPr>
        <w:pStyle w:val="af7"/>
        <w:numPr>
          <w:ilvl w:val="0"/>
          <w:numId w:val="56"/>
        </w:numPr>
        <w:contextualSpacing/>
        <w:jc w:val="both"/>
        <w:rPr>
          <w:rFonts w:eastAsia="Calibri"/>
        </w:rPr>
      </w:pPr>
      <w:r w:rsidRPr="007160D0">
        <w:rPr>
          <w:rFonts w:eastAsia="Calibri"/>
        </w:rPr>
        <w:t>Ни о каких не слышал.</w:t>
      </w:r>
    </w:p>
    <w:p w:rsidR="007160D0" w:rsidRPr="000532FA" w:rsidRDefault="007160D0" w:rsidP="00BA076B">
      <w:pPr>
        <w:contextualSpacing/>
        <w:jc w:val="both"/>
        <w:rPr>
          <w:rFonts w:eastAsia="Calibri"/>
        </w:rPr>
      </w:pPr>
    </w:p>
    <w:p w:rsidR="007160D0" w:rsidRPr="007160D0" w:rsidRDefault="007160D0" w:rsidP="00324931">
      <w:pPr>
        <w:pStyle w:val="af7"/>
        <w:numPr>
          <w:ilvl w:val="0"/>
          <w:numId w:val="55"/>
        </w:numPr>
        <w:contextualSpacing/>
        <w:jc w:val="both"/>
        <w:rPr>
          <w:rFonts w:eastAsia="Calibri"/>
        </w:rPr>
      </w:pPr>
      <w:r w:rsidRPr="007160D0">
        <w:rPr>
          <w:rFonts w:eastAsia="Calibri"/>
          <w:b/>
        </w:rPr>
        <w:t>Чтобы Вы могли предложить для повышения эффективности государственной политики по противодействию коррупции в Ненецком автономном округе?</w:t>
      </w:r>
      <w:r w:rsidRPr="007160D0">
        <w:rPr>
          <w:rFonts w:eastAsia="Calibri"/>
        </w:rPr>
        <w:t xml:space="preserve"> 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ind w:left="720"/>
        <w:contextualSpacing/>
        <w:jc w:val="both"/>
        <w:rPr>
          <w:rFonts w:eastAsia="Calibri"/>
        </w:rPr>
      </w:pPr>
    </w:p>
    <w:p w:rsidR="007160D0" w:rsidRPr="000532FA" w:rsidRDefault="007160D0" w:rsidP="00324931">
      <w:pPr>
        <w:pStyle w:val="af7"/>
        <w:numPr>
          <w:ilvl w:val="0"/>
          <w:numId w:val="55"/>
        </w:numPr>
        <w:jc w:val="both"/>
        <w:rPr>
          <w:rFonts w:eastAsia="Calibri"/>
          <w:b/>
          <w:lang w:eastAsia="en-US"/>
        </w:rPr>
      </w:pPr>
      <w:r w:rsidRPr="000532FA">
        <w:rPr>
          <w:rFonts w:eastAsia="Calibri"/>
          <w:b/>
        </w:rPr>
        <w:t xml:space="preserve">Как бы Вы оценили эффективность работы органов власти по формированию в обществе нетерпимого отношения к коррупции в Ненецком автономном округе? </w:t>
      </w:r>
      <w:r w:rsidRPr="000532FA">
        <w:rPr>
          <w:rFonts w:eastAsia="Calibri"/>
          <w:b/>
          <w:lang w:eastAsia="en-US"/>
        </w:rPr>
        <w:t>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ind w:left="720"/>
        <w:contextualSpacing/>
        <w:jc w:val="both"/>
        <w:rPr>
          <w:rFonts w:eastAsia="Calibri"/>
        </w:rPr>
      </w:pPr>
    </w:p>
    <w:p w:rsidR="007160D0" w:rsidRPr="000532FA" w:rsidRDefault="007160D0" w:rsidP="00BA076B">
      <w:pPr>
        <w:contextualSpacing/>
        <w:jc w:val="both"/>
        <w:rPr>
          <w:rFonts w:eastAsia="Calibri"/>
        </w:rPr>
      </w:pPr>
    </w:p>
    <w:p w:rsidR="007160D0" w:rsidRDefault="007160D0" w:rsidP="00324931">
      <w:pPr>
        <w:numPr>
          <w:ilvl w:val="0"/>
          <w:numId w:val="55"/>
        </w:numPr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</w:t>
      </w:r>
      <w:r w:rsidR="00371D1D">
        <w:rPr>
          <w:rFonts w:eastAsia="Calibri"/>
          <w:b/>
        </w:rPr>
        <w:t>енецком автономном округе в 2018</w:t>
      </w:r>
      <w:r w:rsidRPr="000532FA">
        <w:rPr>
          <w:rFonts w:eastAsia="Calibri"/>
          <w:b/>
        </w:rPr>
        <w:t xml:space="preserve"> году?</w:t>
      </w:r>
      <w:r w:rsidRPr="00A634CE">
        <w:rPr>
          <w:rFonts w:eastAsia="Calibri"/>
        </w:rPr>
        <w:t xml:space="preserve"> </w:t>
      </w:r>
      <w:r w:rsidRPr="000532FA">
        <w:rPr>
          <w:rFonts w:eastAsia="Calibri"/>
          <w:b/>
        </w:rPr>
        <w:t>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эффективными/неэффективными?</w:t>
      </w:r>
      <w:r>
        <w:rPr>
          <w:rFonts w:eastAsia="Calibri"/>
        </w:rPr>
        <w:t xml:space="preserve"> </w:t>
      </w:r>
    </w:p>
    <w:p w:rsidR="007160D0" w:rsidRPr="000532FA" w:rsidRDefault="007160D0" w:rsidP="00BA076B">
      <w:pPr>
        <w:pStyle w:val="af7"/>
        <w:contextualSpacing/>
        <w:jc w:val="both"/>
        <w:rPr>
          <w:rFonts w:eastAsia="Calibri"/>
        </w:rPr>
      </w:pPr>
      <w:r w:rsidRPr="000532FA">
        <w:rPr>
          <w:rFonts w:eastAsia="Calibri"/>
          <w:b/>
        </w:rPr>
        <w:t>______________________________________________________________________________________________________________________________________________</w:t>
      </w:r>
    </w:p>
    <w:p w:rsidR="007160D0" w:rsidRPr="000532FA" w:rsidRDefault="007160D0" w:rsidP="00BA076B">
      <w:pPr>
        <w:jc w:val="both"/>
        <w:rPr>
          <w:rFonts w:eastAsia="Calibri"/>
        </w:rPr>
      </w:pPr>
    </w:p>
    <w:p w:rsidR="007160D0" w:rsidRPr="000532FA" w:rsidRDefault="007160D0" w:rsidP="00324931">
      <w:pPr>
        <w:numPr>
          <w:ilvl w:val="0"/>
          <w:numId w:val="55"/>
        </w:numPr>
        <w:ind w:left="720"/>
        <w:contextualSpacing/>
        <w:rPr>
          <w:b/>
        </w:rPr>
      </w:pPr>
      <w:r w:rsidRPr="000532FA">
        <w:rPr>
          <w:b/>
        </w:rPr>
        <w:t xml:space="preserve">Ваш пол: </w:t>
      </w:r>
    </w:p>
    <w:p w:rsidR="007160D0" w:rsidRPr="000532FA" w:rsidRDefault="007160D0" w:rsidP="00324931">
      <w:pPr>
        <w:numPr>
          <w:ilvl w:val="0"/>
          <w:numId w:val="25"/>
        </w:numPr>
        <w:contextualSpacing/>
        <w:rPr>
          <w:b/>
        </w:rPr>
      </w:pPr>
      <w:r w:rsidRPr="000532FA">
        <w:t xml:space="preserve">Мужской </w:t>
      </w:r>
      <w:r w:rsidRPr="000532FA">
        <w:tab/>
      </w:r>
    </w:p>
    <w:p w:rsidR="007160D0" w:rsidRPr="000532FA" w:rsidRDefault="007160D0" w:rsidP="00324931">
      <w:pPr>
        <w:numPr>
          <w:ilvl w:val="0"/>
          <w:numId w:val="25"/>
        </w:numPr>
        <w:contextualSpacing/>
      </w:pPr>
      <w:r w:rsidRPr="000532FA">
        <w:t>Женский.</w:t>
      </w:r>
    </w:p>
    <w:p w:rsidR="007160D0" w:rsidRPr="000532FA" w:rsidRDefault="007160D0" w:rsidP="00BA076B">
      <w:pPr>
        <w:contextualSpacing/>
      </w:pPr>
    </w:p>
    <w:p w:rsidR="007160D0" w:rsidRPr="000532FA" w:rsidRDefault="007160D0" w:rsidP="00324931">
      <w:pPr>
        <w:numPr>
          <w:ilvl w:val="0"/>
          <w:numId w:val="55"/>
        </w:numPr>
        <w:ind w:left="720"/>
        <w:contextualSpacing/>
        <w:rPr>
          <w:b/>
        </w:rPr>
      </w:pPr>
      <w:r w:rsidRPr="000532FA">
        <w:rPr>
          <w:b/>
        </w:rPr>
        <w:t>Укажите Ваш возраст:</w:t>
      </w:r>
      <w:r w:rsidR="00474325">
        <w:rPr>
          <w:b/>
        </w:rPr>
        <w:t xml:space="preserve"> </w:t>
      </w:r>
      <w:r w:rsidR="00474325" w:rsidRPr="00474325">
        <w:t>_____________________</w:t>
      </w:r>
      <w:r w:rsidR="00474325">
        <w:t xml:space="preserve"> </w:t>
      </w:r>
      <w:r w:rsidR="00474325" w:rsidRPr="00474325">
        <w:t>(количество полных лет)</w:t>
      </w:r>
    </w:p>
    <w:p w:rsidR="007160D0" w:rsidRPr="000532FA" w:rsidRDefault="007160D0" w:rsidP="00BA076B">
      <w:pPr>
        <w:contextualSpacing/>
      </w:pPr>
    </w:p>
    <w:p w:rsidR="007160D0" w:rsidRPr="000532FA" w:rsidRDefault="007160D0" w:rsidP="00324931">
      <w:pPr>
        <w:numPr>
          <w:ilvl w:val="0"/>
          <w:numId w:val="55"/>
        </w:numPr>
        <w:ind w:left="720"/>
        <w:contextualSpacing/>
        <w:rPr>
          <w:b/>
        </w:rPr>
      </w:pPr>
      <w:r w:rsidRPr="000532FA">
        <w:rPr>
          <w:b/>
        </w:rPr>
        <w:t>Ваше образование:</w:t>
      </w:r>
    </w:p>
    <w:p w:rsidR="007160D0" w:rsidRPr="000532FA" w:rsidRDefault="007160D0" w:rsidP="00324931">
      <w:pPr>
        <w:numPr>
          <w:ilvl w:val="0"/>
          <w:numId w:val="21"/>
        </w:numPr>
        <w:ind w:left="709"/>
        <w:contextualSpacing/>
      </w:pPr>
      <w:r w:rsidRPr="000532FA">
        <w:t>Начальное</w:t>
      </w:r>
    </w:p>
    <w:p w:rsidR="007160D0" w:rsidRPr="000532FA" w:rsidRDefault="007160D0" w:rsidP="00324931">
      <w:pPr>
        <w:numPr>
          <w:ilvl w:val="0"/>
          <w:numId w:val="21"/>
        </w:numPr>
        <w:ind w:left="709"/>
        <w:contextualSpacing/>
      </w:pPr>
      <w:r w:rsidRPr="000532FA">
        <w:t>Среднее общее</w:t>
      </w:r>
    </w:p>
    <w:p w:rsidR="007160D0" w:rsidRPr="000532FA" w:rsidRDefault="007160D0" w:rsidP="00324931">
      <w:pPr>
        <w:numPr>
          <w:ilvl w:val="0"/>
          <w:numId w:val="21"/>
        </w:numPr>
        <w:ind w:left="709"/>
        <w:contextualSpacing/>
      </w:pPr>
      <w:r w:rsidRPr="000532FA">
        <w:t>Среднее профессиональное (ПТУ)</w:t>
      </w:r>
      <w:r w:rsidRPr="000532FA">
        <w:tab/>
      </w:r>
    </w:p>
    <w:p w:rsidR="007160D0" w:rsidRPr="000532FA" w:rsidRDefault="007160D0" w:rsidP="00324931">
      <w:pPr>
        <w:numPr>
          <w:ilvl w:val="0"/>
          <w:numId w:val="21"/>
        </w:numPr>
        <w:ind w:left="709"/>
        <w:contextualSpacing/>
      </w:pPr>
      <w:r w:rsidRPr="000532FA">
        <w:t>Среднее специальное (техникум и т.п.)</w:t>
      </w:r>
    </w:p>
    <w:p w:rsidR="007160D0" w:rsidRPr="000532FA" w:rsidRDefault="007160D0" w:rsidP="00324931">
      <w:pPr>
        <w:numPr>
          <w:ilvl w:val="0"/>
          <w:numId w:val="21"/>
        </w:numPr>
        <w:ind w:left="709"/>
        <w:contextualSpacing/>
      </w:pPr>
      <w:r w:rsidRPr="000532FA">
        <w:t>Незаконченное высшее</w:t>
      </w:r>
    </w:p>
    <w:p w:rsidR="007160D0" w:rsidRPr="000532FA" w:rsidRDefault="007160D0" w:rsidP="00324931">
      <w:pPr>
        <w:numPr>
          <w:ilvl w:val="0"/>
          <w:numId w:val="21"/>
        </w:numPr>
        <w:ind w:left="709"/>
        <w:contextualSpacing/>
      </w:pPr>
      <w:r w:rsidRPr="000532FA">
        <w:t>Высшее.</w:t>
      </w:r>
    </w:p>
    <w:p w:rsidR="007160D0" w:rsidRPr="000532FA" w:rsidRDefault="007160D0" w:rsidP="00BA076B"/>
    <w:p w:rsidR="007160D0" w:rsidRPr="000532FA" w:rsidRDefault="007160D0" w:rsidP="00324931">
      <w:pPr>
        <w:numPr>
          <w:ilvl w:val="0"/>
          <w:numId w:val="55"/>
        </w:numPr>
        <w:ind w:left="720"/>
        <w:contextualSpacing/>
        <w:rPr>
          <w:b/>
        </w:rPr>
      </w:pPr>
      <w:r w:rsidRPr="000532FA">
        <w:rPr>
          <w:b/>
        </w:rPr>
        <w:t>Каково Ваше основное занятие?</w:t>
      </w:r>
    </w:p>
    <w:p w:rsidR="007160D0" w:rsidRPr="000532FA" w:rsidRDefault="007160D0" w:rsidP="00324931">
      <w:pPr>
        <w:numPr>
          <w:ilvl w:val="0"/>
          <w:numId w:val="22"/>
        </w:numPr>
        <w:ind w:left="851" w:hanging="491"/>
        <w:contextualSpacing/>
      </w:pPr>
      <w:r w:rsidRPr="000532FA">
        <w:t>Работающий по найму</w:t>
      </w:r>
    </w:p>
    <w:p w:rsidR="007160D0" w:rsidRPr="000532FA" w:rsidRDefault="007160D0" w:rsidP="00324931">
      <w:pPr>
        <w:numPr>
          <w:ilvl w:val="0"/>
          <w:numId w:val="22"/>
        </w:numPr>
        <w:ind w:left="851" w:hanging="491"/>
        <w:contextualSpacing/>
      </w:pPr>
      <w:r w:rsidRPr="000532FA">
        <w:t>Владелец собственного дела, предприниматель</w:t>
      </w:r>
    </w:p>
    <w:p w:rsidR="007160D0" w:rsidRPr="000532FA" w:rsidRDefault="007160D0" w:rsidP="00324931">
      <w:pPr>
        <w:numPr>
          <w:ilvl w:val="0"/>
          <w:numId w:val="22"/>
        </w:numPr>
        <w:ind w:left="851" w:hanging="491"/>
        <w:contextualSpacing/>
      </w:pPr>
      <w:r w:rsidRPr="000532FA">
        <w:t xml:space="preserve">Пенсионер </w:t>
      </w:r>
    </w:p>
    <w:p w:rsidR="007160D0" w:rsidRPr="000532FA" w:rsidRDefault="007160D0" w:rsidP="00324931">
      <w:pPr>
        <w:numPr>
          <w:ilvl w:val="0"/>
          <w:numId w:val="22"/>
        </w:numPr>
        <w:ind w:left="851" w:hanging="491"/>
        <w:contextualSpacing/>
      </w:pPr>
      <w:r w:rsidRPr="000532FA">
        <w:t xml:space="preserve">Инвалид </w:t>
      </w:r>
    </w:p>
    <w:p w:rsidR="007160D0" w:rsidRPr="000532FA" w:rsidRDefault="007160D0" w:rsidP="00324931">
      <w:pPr>
        <w:numPr>
          <w:ilvl w:val="0"/>
          <w:numId w:val="22"/>
        </w:numPr>
        <w:ind w:left="851" w:hanging="491"/>
        <w:contextualSpacing/>
      </w:pPr>
      <w:r w:rsidRPr="000532FA">
        <w:t xml:space="preserve">Учащийся, студент дневного отделения </w:t>
      </w:r>
    </w:p>
    <w:p w:rsidR="007160D0" w:rsidRPr="000532FA" w:rsidRDefault="007160D0" w:rsidP="00324931">
      <w:pPr>
        <w:numPr>
          <w:ilvl w:val="0"/>
          <w:numId w:val="22"/>
        </w:numPr>
        <w:ind w:left="851" w:hanging="491"/>
        <w:contextualSpacing/>
      </w:pPr>
      <w:r w:rsidRPr="000532FA">
        <w:t xml:space="preserve">Безработный </w:t>
      </w:r>
    </w:p>
    <w:p w:rsidR="007160D0" w:rsidRPr="000532FA" w:rsidRDefault="007160D0" w:rsidP="00324931">
      <w:pPr>
        <w:numPr>
          <w:ilvl w:val="0"/>
          <w:numId w:val="22"/>
        </w:numPr>
        <w:ind w:left="851" w:hanging="491"/>
        <w:contextualSpacing/>
      </w:pPr>
      <w:r w:rsidRPr="000532FA">
        <w:t>Военнослужащий</w:t>
      </w:r>
    </w:p>
    <w:p w:rsidR="007160D0" w:rsidRPr="000532FA" w:rsidRDefault="007160D0" w:rsidP="00324931">
      <w:pPr>
        <w:numPr>
          <w:ilvl w:val="0"/>
          <w:numId w:val="22"/>
        </w:numPr>
        <w:ind w:left="851" w:hanging="491"/>
        <w:contextualSpacing/>
      </w:pPr>
      <w:r w:rsidRPr="000532FA">
        <w:t>Полицейский, другие силовые структуры</w:t>
      </w:r>
    </w:p>
    <w:p w:rsidR="007160D0" w:rsidRPr="000532FA" w:rsidRDefault="007160D0" w:rsidP="00324931">
      <w:pPr>
        <w:numPr>
          <w:ilvl w:val="0"/>
          <w:numId w:val="22"/>
        </w:numPr>
        <w:ind w:left="851" w:hanging="491"/>
        <w:contextualSpacing/>
      </w:pPr>
      <w:r w:rsidRPr="000532FA">
        <w:t>Работник бюджетной сферы</w:t>
      </w:r>
    </w:p>
    <w:p w:rsidR="007160D0" w:rsidRPr="000532FA" w:rsidRDefault="007160D0" w:rsidP="00324931">
      <w:pPr>
        <w:numPr>
          <w:ilvl w:val="0"/>
          <w:numId w:val="22"/>
        </w:numPr>
        <w:ind w:left="851" w:hanging="491"/>
        <w:contextualSpacing/>
      </w:pPr>
      <w:r w:rsidRPr="000532FA">
        <w:t>Другое (напишите)_____________________</w:t>
      </w:r>
    </w:p>
    <w:p w:rsidR="007160D0" w:rsidRPr="000532FA" w:rsidRDefault="007160D0" w:rsidP="00BA076B">
      <w:pPr>
        <w:contextualSpacing/>
      </w:pPr>
    </w:p>
    <w:p w:rsidR="007160D0" w:rsidRPr="000532FA" w:rsidRDefault="007160D0" w:rsidP="00324931">
      <w:pPr>
        <w:numPr>
          <w:ilvl w:val="0"/>
          <w:numId w:val="55"/>
        </w:numPr>
        <w:ind w:left="720"/>
        <w:contextualSpacing/>
        <w:rPr>
          <w:b/>
        </w:rPr>
      </w:pPr>
      <w:r w:rsidRPr="000532FA">
        <w:rPr>
          <w:b/>
        </w:rPr>
        <w:t>Ваше семейное положение:</w:t>
      </w:r>
    </w:p>
    <w:p w:rsidR="007160D0" w:rsidRPr="000532FA" w:rsidRDefault="007160D0" w:rsidP="00324931">
      <w:pPr>
        <w:numPr>
          <w:ilvl w:val="0"/>
          <w:numId w:val="24"/>
        </w:numPr>
        <w:ind w:left="709"/>
        <w:contextualSpacing/>
      </w:pPr>
      <w:r w:rsidRPr="000532FA">
        <w:t>Состою в браке</w:t>
      </w:r>
    </w:p>
    <w:p w:rsidR="007160D0" w:rsidRPr="000532FA" w:rsidRDefault="007160D0" w:rsidP="00324931">
      <w:pPr>
        <w:numPr>
          <w:ilvl w:val="0"/>
          <w:numId w:val="24"/>
        </w:numPr>
        <w:ind w:left="709"/>
        <w:contextualSpacing/>
      </w:pPr>
      <w:r w:rsidRPr="000532FA">
        <w:t>Не состою в браке.</w:t>
      </w:r>
    </w:p>
    <w:p w:rsidR="007160D0" w:rsidRPr="000532FA" w:rsidRDefault="007160D0" w:rsidP="00BA076B">
      <w:pPr>
        <w:contextualSpacing/>
      </w:pPr>
    </w:p>
    <w:p w:rsidR="007160D0" w:rsidRPr="000532FA" w:rsidRDefault="007160D0" w:rsidP="00324931">
      <w:pPr>
        <w:numPr>
          <w:ilvl w:val="0"/>
          <w:numId w:val="55"/>
        </w:numPr>
        <w:ind w:left="720"/>
        <w:contextualSpacing/>
        <w:rPr>
          <w:b/>
        </w:rPr>
      </w:pPr>
      <w:r w:rsidRPr="000532FA">
        <w:rPr>
          <w:b/>
        </w:rPr>
        <w:t>Укажите, пожалуйста Вашу национальность:</w:t>
      </w:r>
    </w:p>
    <w:p w:rsidR="007160D0" w:rsidRPr="000532FA" w:rsidRDefault="007160D0" w:rsidP="00BA076B">
      <w:pPr>
        <w:contextualSpacing/>
      </w:pPr>
      <w:r w:rsidRPr="000532FA">
        <w:t>_____________________________________________</w:t>
      </w:r>
    </w:p>
    <w:p w:rsidR="007160D0" w:rsidRPr="000532FA" w:rsidRDefault="007160D0" w:rsidP="00BA076B">
      <w:pPr>
        <w:contextualSpacing/>
      </w:pPr>
    </w:p>
    <w:p w:rsidR="007160D0" w:rsidRPr="000532FA" w:rsidRDefault="007160D0" w:rsidP="00324931">
      <w:pPr>
        <w:numPr>
          <w:ilvl w:val="0"/>
          <w:numId w:val="55"/>
        </w:numPr>
        <w:ind w:left="720"/>
        <w:contextualSpacing/>
        <w:rPr>
          <w:b/>
        </w:rPr>
      </w:pPr>
      <w:r w:rsidRPr="000532FA">
        <w:rPr>
          <w:b/>
        </w:rPr>
        <w:t>Материальное положение Вашей семьи:</w:t>
      </w:r>
    </w:p>
    <w:p w:rsidR="007160D0" w:rsidRPr="000532FA" w:rsidRDefault="007160D0" w:rsidP="00324931">
      <w:pPr>
        <w:numPr>
          <w:ilvl w:val="0"/>
          <w:numId w:val="23"/>
        </w:numPr>
        <w:ind w:left="426"/>
        <w:contextualSpacing/>
      </w:pPr>
      <w:r w:rsidRPr="000532FA">
        <w:t>Мы можем позволить себе достаточно дорогостоящие покупки – машину, квартиру, дачу и многое другое</w:t>
      </w:r>
    </w:p>
    <w:p w:rsidR="007160D0" w:rsidRPr="000532FA" w:rsidRDefault="007160D0" w:rsidP="00324931">
      <w:pPr>
        <w:numPr>
          <w:ilvl w:val="0"/>
          <w:numId w:val="23"/>
        </w:numPr>
        <w:ind w:left="426"/>
        <w:contextualSpacing/>
      </w:pPr>
      <w:r w:rsidRPr="000532FA">
        <w:t>Мы можем без труда приобретать вещи длительного пользования, но затруднительно приобретать действительно дорогие вещи</w:t>
      </w:r>
    </w:p>
    <w:p w:rsidR="007160D0" w:rsidRPr="000532FA" w:rsidRDefault="007160D0" w:rsidP="00324931">
      <w:pPr>
        <w:numPr>
          <w:ilvl w:val="0"/>
          <w:numId w:val="23"/>
        </w:numPr>
        <w:ind w:left="426"/>
        <w:contextualSpacing/>
      </w:pPr>
      <w:r w:rsidRPr="000532FA">
        <w:t>Денег хватает на продукты и на одежду, но покупка товаров длительного пользования является для нас проблемой</w:t>
      </w:r>
    </w:p>
    <w:p w:rsidR="007160D0" w:rsidRPr="000532FA" w:rsidRDefault="007160D0" w:rsidP="00324931">
      <w:pPr>
        <w:numPr>
          <w:ilvl w:val="0"/>
          <w:numId w:val="23"/>
        </w:numPr>
        <w:ind w:left="426"/>
        <w:contextualSpacing/>
      </w:pPr>
      <w:r w:rsidRPr="000532FA">
        <w:t>На продукты денег хватает, но покупка одежды вызывает серьезные затруднения</w:t>
      </w:r>
    </w:p>
    <w:p w:rsidR="007160D0" w:rsidRPr="000532FA" w:rsidRDefault="007160D0" w:rsidP="00324931">
      <w:pPr>
        <w:numPr>
          <w:ilvl w:val="0"/>
          <w:numId w:val="23"/>
        </w:numPr>
        <w:ind w:left="426"/>
        <w:contextualSpacing/>
      </w:pPr>
      <w:r w:rsidRPr="000532FA">
        <w:t>Мы едва сводим концы с концами. Денег не хватает даже на продукты</w:t>
      </w:r>
    </w:p>
    <w:p w:rsidR="007160D0" w:rsidRPr="000532FA" w:rsidRDefault="007160D0" w:rsidP="00324931">
      <w:pPr>
        <w:numPr>
          <w:ilvl w:val="0"/>
          <w:numId w:val="23"/>
        </w:numPr>
        <w:ind w:left="426"/>
        <w:contextualSpacing/>
      </w:pPr>
      <w:r w:rsidRPr="000532FA">
        <w:t>Затрудняюсь ответить / отказ от ответа.</w:t>
      </w:r>
    </w:p>
    <w:p w:rsidR="007160D0" w:rsidRPr="000532FA" w:rsidRDefault="007160D0" w:rsidP="00BA076B">
      <w:pPr>
        <w:contextualSpacing/>
      </w:pPr>
    </w:p>
    <w:p w:rsidR="007160D0" w:rsidRPr="000532FA" w:rsidRDefault="007160D0" w:rsidP="00BA076B">
      <w:pPr>
        <w:rPr>
          <w:b/>
          <w:szCs w:val="20"/>
        </w:rPr>
      </w:pPr>
      <w:r w:rsidRPr="000532FA">
        <w:rPr>
          <w:b/>
          <w:szCs w:val="20"/>
        </w:rPr>
        <w:t>Имя респондента: _______________________________________________</w:t>
      </w:r>
    </w:p>
    <w:p w:rsidR="007160D0" w:rsidRPr="000532FA" w:rsidRDefault="007160D0" w:rsidP="00BA076B">
      <w:pPr>
        <w:rPr>
          <w:b/>
          <w:szCs w:val="20"/>
        </w:rPr>
      </w:pPr>
    </w:p>
    <w:p w:rsidR="007160D0" w:rsidRDefault="007160D0" w:rsidP="00BA076B">
      <w:pPr>
        <w:rPr>
          <w:b/>
          <w:sz w:val="28"/>
        </w:rPr>
      </w:pPr>
      <w:r w:rsidRPr="000532FA">
        <w:rPr>
          <w:b/>
          <w:szCs w:val="20"/>
        </w:rPr>
        <w:t>Контактный номер респондента: ___________________________________</w:t>
      </w: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rPr>
          <w:b/>
          <w:sz w:val="28"/>
        </w:rPr>
      </w:pPr>
    </w:p>
    <w:p w:rsidR="007160D0" w:rsidRDefault="007160D0" w:rsidP="00BA076B">
      <w:pPr>
        <w:keepNext/>
        <w:tabs>
          <w:tab w:val="num" w:pos="432"/>
        </w:tabs>
        <w:jc w:val="right"/>
        <w:outlineLvl w:val="0"/>
        <w:rPr>
          <w:b/>
          <w:bCs/>
          <w:sz w:val="28"/>
        </w:rPr>
        <w:sectPr w:rsidR="007160D0" w:rsidSect="00EB7C4D">
          <w:headerReference w:type="default" r:id="rId72"/>
          <w:footerReference w:type="default" r:id="rId73"/>
          <w:pgSz w:w="11906" w:h="16838"/>
          <w:pgMar w:top="1134" w:right="1276" w:bottom="1134" w:left="851" w:header="709" w:footer="709" w:gutter="0"/>
          <w:cols w:space="708"/>
          <w:titlePg/>
          <w:docGrid w:linePitch="360"/>
        </w:sectPr>
      </w:pPr>
    </w:p>
    <w:p w:rsidR="007160D0" w:rsidRDefault="007160D0" w:rsidP="00BA076B">
      <w:pPr>
        <w:keepNext/>
        <w:tabs>
          <w:tab w:val="num" w:pos="432"/>
        </w:tabs>
        <w:jc w:val="right"/>
        <w:outlineLvl w:val="0"/>
        <w:rPr>
          <w:b/>
          <w:bCs/>
          <w:sz w:val="28"/>
        </w:rPr>
      </w:pPr>
      <w:bookmarkStart w:id="52" w:name="_Toc530750938"/>
      <w:r>
        <w:rPr>
          <w:b/>
          <w:bCs/>
          <w:sz w:val="28"/>
        </w:rPr>
        <w:t>Приложение 3</w:t>
      </w:r>
      <w:r w:rsidRPr="000532FA">
        <w:rPr>
          <w:b/>
          <w:bCs/>
          <w:sz w:val="28"/>
        </w:rPr>
        <w:t>.</w:t>
      </w:r>
      <w:bookmarkEnd w:id="52"/>
    </w:p>
    <w:p w:rsidR="007160D0" w:rsidRPr="006143C6" w:rsidRDefault="007160D0" w:rsidP="00BA076B">
      <w:pPr>
        <w:jc w:val="center"/>
        <w:rPr>
          <w:b/>
        </w:rPr>
      </w:pPr>
      <w:r w:rsidRPr="006143C6">
        <w:rPr>
          <w:b/>
        </w:rPr>
        <w:t>МАРШРУТНЫЙ ЛИСТ</w:t>
      </w:r>
    </w:p>
    <w:p w:rsidR="007160D0" w:rsidRPr="006143C6" w:rsidRDefault="007160D0" w:rsidP="00BA076B">
      <w:pPr>
        <w:jc w:val="center"/>
      </w:pPr>
    </w:p>
    <w:p w:rsidR="007160D0" w:rsidRPr="006143C6" w:rsidRDefault="007160D0" w:rsidP="00BA076B">
      <w:r w:rsidRPr="006143C6">
        <w:t>Городской округ (муниципальный район)____________________________________________________________________________</w:t>
      </w:r>
    </w:p>
    <w:p w:rsidR="007160D0" w:rsidRPr="006143C6" w:rsidRDefault="007160D0" w:rsidP="00BA076B"/>
    <w:p w:rsidR="007160D0" w:rsidRPr="006143C6" w:rsidRDefault="007160D0" w:rsidP="00BA076B">
      <w:r w:rsidRPr="006143C6">
        <w:t>Муниципальное образование ______________________________________________________________________________________</w:t>
      </w:r>
    </w:p>
    <w:p w:rsidR="007160D0" w:rsidRPr="006143C6" w:rsidRDefault="007160D0" w:rsidP="00BA076B"/>
    <w:p w:rsidR="007160D0" w:rsidRPr="006143C6" w:rsidRDefault="007160D0" w:rsidP="00BA076B">
      <w:r w:rsidRPr="006143C6">
        <w:t>Населенный пункт (в муниципальном районе)________________________________________________________________________</w:t>
      </w:r>
    </w:p>
    <w:p w:rsidR="007160D0" w:rsidRPr="006143C6" w:rsidRDefault="007160D0" w:rsidP="00BA076B"/>
    <w:p w:rsidR="007160D0" w:rsidRPr="006143C6" w:rsidRDefault="007160D0" w:rsidP="00BA076B">
      <w:r w:rsidRPr="006143C6">
        <w:t>Ф.И.О. интервьюера ______________________________________________________________________________________________</w:t>
      </w:r>
    </w:p>
    <w:p w:rsidR="007160D0" w:rsidRPr="006143C6" w:rsidRDefault="007160D0" w:rsidP="00BA076B"/>
    <w:p w:rsidR="007160D0" w:rsidRPr="006143C6" w:rsidRDefault="007160D0" w:rsidP="00BA076B">
      <w:r w:rsidRPr="006143C6">
        <w:t>Дата опроса _____________________________________________________________________________________________________</w:t>
      </w:r>
    </w:p>
    <w:p w:rsidR="007160D0" w:rsidRPr="006143C6" w:rsidRDefault="007160D0" w:rsidP="00BA076B"/>
    <w:p w:rsidR="007160D0" w:rsidRPr="006143C6" w:rsidRDefault="007160D0" w:rsidP="00BA076B">
      <w:r w:rsidRPr="006143C6">
        <w:t>Данные респондентов: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3871"/>
        <w:gridCol w:w="980"/>
        <w:gridCol w:w="1404"/>
        <w:gridCol w:w="1833"/>
        <w:gridCol w:w="2256"/>
        <w:gridCol w:w="3688"/>
      </w:tblGrid>
      <w:tr w:rsidR="007160D0" w:rsidRPr="006143C6" w:rsidTr="00D30779">
        <w:tc>
          <w:tcPr>
            <w:tcW w:w="531" w:type="dxa"/>
          </w:tcPr>
          <w:p w:rsidR="007160D0" w:rsidRPr="006143C6" w:rsidRDefault="007160D0" w:rsidP="00BA076B"/>
        </w:tc>
        <w:tc>
          <w:tcPr>
            <w:tcW w:w="3972" w:type="dxa"/>
          </w:tcPr>
          <w:p w:rsidR="007160D0" w:rsidRPr="006143C6" w:rsidRDefault="007160D0" w:rsidP="00BA076B">
            <w:pPr>
              <w:jc w:val="center"/>
            </w:pPr>
            <w:r w:rsidRPr="006143C6">
              <w:t>Ф.И.О.</w:t>
            </w:r>
          </w:p>
        </w:tc>
        <w:tc>
          <w:tcPr>
            <w:tcW w:w="992" w:type="dxa"/>
          </w:tcPr>
          <w:p w:rsidR="007160D0" w:rsidRPr="006143C6" w:rsidRDefault="007160D0" w:rsidP="00BA076B">
            <w:pPr>
              <w:jc w:val="center"/>
            </w:pPr>
            <w:r w:rsidRPr="006143C6">
              <w:t>Пол</w:t>
            </w:r>
          </w:p>
        </w:tc>
        <w:tc>
          <w:tcPr>
            <w:tcW w:w="1417" w:type="dxa"/>
          </w:tcPr>
          <w:p w:rsidR="007160D0" w:rsidRPr="006143C6" w:rsidRDefault="007160D0" w:rsidP="00BA076B">
            <w:pPr>
              <w:jc w:val="center"/>
            </w:pPr>
            <w:r w:rsidRPr="006143C6">
              <w:t>Возраст</w:t>
            </w:r>
          </w:p>
        </w:tc>
        <w:tc>
          <w:tcPr>
            <w:tcW w:w="1843" w:type="dxa"/>
          </w:tcPr>
          <w:p w:rsidR="007160D0" w:rsidRPr="006143C6" w:rsidRDefault="007160D0" w:rsidP="00BA076B">
            <w:pPr>
              <w:jc w:val="center"/>
            </w:pPr>
            <w:r w:rsidRPr="006143C6">
              <w:t>Образование</w:t>
            </w:r>
          </w:p>
        </w:tc>
        <w:tc>
          <w:tcPr>
            <w:tcW w:w="2268" w:type="dxa"/>
          </w:tcPr>
          <w:p w:rsidR="007160D0" w:rsidRPr="006143C6" w:rsidRDefault="007160D0" w:rsidP="00BA076B">
            <w:r w:rsidRPr="006143C6">
              <w:t>Национальность</w:t>
            </w:r>
          </w:p>
        </w:tc>
        <w:tc>
          <w:tcPr>
            <w:tcW w:w="3763" w:type="dxa"/>
          </w:tcPr>
          <w:p w:rsidR="007160D0" w:rsidRPr="006143C6" w:rsidRDefault="007160D0" w:rsidP="00BA076B">
            <w:r w:rsidRPr="006143C6">
              <w:t>Контактный телефон или адрес постоянного места жительства</w:t>
            </w:r>
          </w:p>
        </w:tc>
      </w:tr>
      <w:tr w:rsidR="007160D0" w:rsidRPr="006143C6" w:rsidTr="00D30779">
        <w:tc>
          <w:tcPr>
            <w:tcW w:w="531" w:type="dxa"/>
          </w:tcPr>
          <w:p w:rsidR="007160D0" w:rsidRPr="006143C6" w:rsidRDefault="007160D0" w:rsidP="00BA076B">
            <w:r w:rsidRPr="006143C6">
              <w:t>1</w:t>
            </w:r>
          </w:p>
        </w:tc>
        <w:tc>
          <w:tcPr>
            <w:tcW w:w="3972" w:type="dxa"/>
          </w:tcPr>
          <w:p w:rsidR="007160D0" w:rsidRPr="006143C6" w:rsidRDefault="007160D0" w:rsidP="00BA076B"/>
        </w:tc>
        <w:tc>
          <w:tcPr>
            <w:tcW w:w="992" w:type="dxa"/>
          </w:tcPr>
          <w:p w:rsidR="007160D0" w:rsidRPr="006143C6" w:rsidRDefault="007160D0" w:rsidP="00BA076B"/>
        </w:tc>
        <w:tc>
          <w:tcPr>
            <w:tcW w:w="1417" w:type="dxa"/>
          </w:tcPr>
          <w:p w:rsidR="007160D0" w:rsidRPr="006143C6" w:rsidRDefault="007160D0" w:rsidP="00BA076B"/>
        </w:tc>
        <w:tc>
          <w:tcPr>
            <w:tcW w:w="1843" w:type="dxa"/>
          </w:tcPr>
          <w:p w:rsidR="007160D0" w:rsidRPr="006143C6" w:rsidRDefault="007160D0" w:rsidP="00BA076B"/>
        </w:tc>
        <w:tc>
          <w:tcPr>
            <w:tcW w:w="2268" w:type="dxa"/>
          </w:tcPr>
          <w:p w:rsidR="007160D0" w:rsidRPr="006143C6" w:rsidRDefault="007160D0" w:rsidP="00BA076B"/>
        </w:tc>
        <w:tc>
          <w:tcPr>
            <w:tcW w:w="3763" w:type="dxa"/>
          </w:tcPr>
          <w:p w:rsidR="007160D0" w:rsidRPr="006143C6" w:rsidRDefault="007160D0" w:rsidP="00BA076B"/>
        </w:tc>
      </w:tr>
      <w:tr w:rsidR="007160D0" w:rsidRPr="006143C6" w:rsidTr="00D30779">
        <w:tc>
          <w:tcPr>
            <w:tcW w:w="531" w:type="dxa"/>
          </w:tcPr>
          <w:p w:rsidR="007160D0" w:rsidRPr="006143C6" w:rsidRDefault="007160D0" w:rsidP="00BA076B">
            <w:r w:rsidRPr="006143C6">
              <w:t>2</w:t>
            </w:r>
          </w:p>
        </w:tc>
        <w:tc>
          <w:tcPr>
            <w:tcW w:w="3972" w:type="dxa"/>
          </w:tcPr>
          <w:p w:rsidR="007160D0" w:rsidRPr="006143C6" w:rsidRDefault="007160D0" w:rsidP="00BA076B"/>
        </w:tc>
        <w:tc>
          <w:tcPr>
            <w:tcW w:w="992" w:type="dxa"/>
          </w:tcPr>
          <w:p w:rsidR="007160D0" w:rsidRPr="006143C6" w:rsidRDefault="007160D0" w:rsidP="00BA076B"/>
        </w:tc>
        <w:tc>
          <w:tcPr>
            <w:tcW w:w="1417" w:type="dxa"/>
          </w:tcPr>
          <w:p w:rsidR="007160D0" w:rsidRPr="006143C6" w:rsidRDefault="007160D0" w:rsidP="00BA076B"/>
        </w:tc>
        <w:tc>
          <w:tcPr>
            <w:tcW w:w="1843" w:type="dxa"/>
          </w:tcPr>
          <w:p w:rsidR="007160D0" w:rsidRPr="006143C6" w:rsidRDefault="007160D0" w:rsidP="00BA076B"/>
        </w:tc>
        <w:tc>
          <w:tcPr>
            <w:tcW w:w="2268" w:type="dxa"/>
          </w:tcPr>
          <w:p w:rsidR="007160D0" w:rsidRPr="006143C6" w:rsidRDefault="007160D0" w:rsidP="00BA076B"/>
        </w:tc>
        <w:tc>
          <w:tcPr>
            <w:tcW w:w="3763" w:type="dxa"/>
          </w:tcPr>
          <w:p w:rsidR="007160D0" w:rsidRPr="006143C6" w:rsidRDefault="007160D0" w:rsidP="00BA076B"/>
        </w:tc>
      </w:tr>
      <w:tr w:rsidR="007160D0" w:rsidRPr="006143C6" w:rsidTr="00D30779">
        <w:tc>
          <w:tcPr>
            <w:tcW w:w="531" w:type="dxa"/>
          </w:tcPr>
          <w:p w:rsidR="007160D0" w:rsidRPr="006143C6" w:rsidRDefault="007160D0" w:rsidP="00BA076B">
            <w:r w:rsidRPr="006143C6">
              <w:t>3</w:t>
            </w:r>
          </w:p>
        </w:tc>
        <w:tc>
          <w:tcPr>
            <w:tcW w:w="3972" w:type="dxa"/>
          </w:tcPr>
          <w:p w:rsidR="007160D0" w:rsidRPr="006143C6" w:rsidRDefault="007160D0" w:rsidP="00BA076B"/>
        </w:tc>
        <w:tc>
          <w:tcPr>
            <w:tcW w:w="992" w:type="dxa"/>
          </w:tcPr>
          <w:p w:rsidR="007160D0" w:rsidRPr="006143C6" w:rsidRDefault="007160D0" w:rsidP="00BA076B"/>
        </w:tc>
        <w:tc>
          <w:tcPr>
            <w:tcW w:w="1417" w:type="dxa"/>
          </w:tcPr>
          <w:p w:rsidR="007160D0" w:rsidRPr="006143C6" w:rsidRDefault="007160D0" w:rsidP="00BA076B"/>
        </w:tc>
        <w:tc>
          <w:tcPr>
            <w:tcW w:w="1843" w:type="dxa"/>
          </w:tcPr>
          <w:p w:rsidR="007160D0" w:rsidRPr="006143C6" w:rsidRDefault="007160D0" w:rsidP="00BA076B"/>
        </w:tc>
        <w:tc>
          <w:tcPr>
            <w:tcW w:w="2268" w:type="dxa"/>
          </w:tcPr>
          <w:p w:rsidR="007160D0" w:rsidRPr="006143C6" w:rsidRDefault="007160D0" w:rsidP="00BA076B"/>
        </w:tc>
        <w:tc>
          <w:tcPr>
            <w:tcW w:w="3763" w:type="dxa"/>
          </w:tcPr>
          <w:p w:rsidR="007160D0" w:rsidRPr="006143C6" w:rsidRDefault="007160D0" w:rsidP="00BA076B"/>
        </w:tc>
      </w:tr>
      <w:tr w:rsidR="007160D0" w:rsidRPr="006143C6" w:rsidTr="00D30779">
        <w:tc>
          <w:tcPr>
            <w:tcW w:w="531" w:type="dxa"/>
          </w:tcPr>
          <w:p w:rsidR="007160D0" w:rsidRPr="006143C6" w:rsidRDefault="007160D0" w:rsidP="00BA076B">
            <w:r w:rsidRPr="006143C6">
              <w:t>4</w:t>
            </w:r>
          </w:p>
        </w:tc>
        <w:tc>
          <w:tcPr>
            <w:tcW w:w="3972" w:type="dxa"/>
          </w:tcPr>
          <w:p w:rsidR="007160D0" w:rsidRPr="006143C6" w:rsidRDefault="007160D0" w:rsidP="00BA076B"/>
        </w:tc>
        <w:tc>
          <w:tcPr>
            <w:tcW w:w="992" w:type="dxa"/>
          </w:tcPr>
          <w:p w:rsidR="007160D0" w:rsidRPr="006143C6" w:rsidRDefault="007160D0" w:rsidP="00BA076B"/>
        </w:tc>
        <w:tc>
          <w:tcPr>
            <w:tcW w:w="1417" w:type="dxa"/>
          </w:tcPr>
          <w:p w:rsidR="007160D0" w:rsidRPr="006143C6" w:rsidRDefault="007160D0" w:rsidP="00BA076B"/>
        </w:tc>
        <w:tc>
          <w:tcPr>
            <w:tcW w:w="1843" w:type="dxa"/>
          </w:tcPr>
          <w:p w:rsidR="007160D0" w:rsidRPr="006143C6" w:rsidRDefault="007160D0" w:rsidP="00BA076B"/>
        </w:tc>
        <w:tc>
          <w:tcPr>
            <w:tcW w:w="2268" w:type="dxa"/>
          </w:tcPr>
          <w:p w:rsidR="007160D0" w:rsidRPr="006143C6" w:rsidRDefault="007160D0" w:rsidP="00BA076B"/>
        </w:tc>
        <w:tc>
          <w:tcPr>
            <w:tcW w:w="3763" w:type="dxa"/>
          </w:tcPr>
          <w:p w:rsidR="007160D0" w:rsidRPr="006143C6" w:rsidRDefault="007160D0" w:rsidP="00BA076B"/>
        </w:tc>
      </w:tr>
      <w:tr w:rsidR="007160D0" w:rsidRPr="006143C6" w:rsidTr="00D30779">
        <w:tc>
          <w:tcPr>
            <w:tcW w:w="531" w:type="dxa"/>
          </w:tcPr>
          <w:p w:rsidR="007160D0" w:rsidRPr="006143C6" w:rsidRDefault="007160D0" w:rsidP="00BA076B">
            <w:r w:rsidRPr="006143C6">
              <w:t>5</w:t>
            </w:r>
          </w:p>
        </w:tc>
        <w:tc>
          <w:tcPr>
            <w:tcW w:w="3972" w:type="dxa"/>
          </w:tcPr>
          <w:p w:rsidR="007160D0" w:rsidRPr="006143C6" w:rsidRDefault="007160D0" w:rsidP="00BA076B"/>
        </w:tc>
        <w:tc>
          <w:tcPr>
            <w:tcW w:w="992" w:type="dxa"/>
          </w:tcPr>
          <w:p w:rsidR="007160D0" w:rsidRPr="006143C6" w:rsidRDefault="007160D0" w:rsidP="00BA076B"/>
        </w:tc>
        <w:tc>
          <w:tcPr>
            <w:tcW w:w="1417" w:type="dxa"/>
          </w:tcPr>
          <w:p w:rsidR="007160D0" w:rsidRPr="006143C6" w:rsidRDefault="007160D0" w:rsidP="00BA076B"/>
        </w:tc>
        <w:tc>
          <w:tcPr>
            <w:tcW w:w="1843" w:type="dxa"/>
          </w:tcPr>
          <w:p w:rsidR="007160D0" w:rsidRPr="006143C6" w:rsidRDefault="007160D0" w:rsidP="00BA076B"/>
        </w:tc>
        <w:tc>
          <w:tcPr>
            <w:tcW w:w="2268" w:type="dxa"/>
          </w:tcPr>
          <w:p w:rsidR="007160D0" w:rsidRPr="006143C6" w:rsidRDefault="007160D0" w:rsidP="00BA076B"/>
        </w:tc>
        <w:tc>
          <w:tcPr>
            <w:tcW w:w="3763" w:type="dxa"/>
          </w:tcPr>
          <w:p w:rsidR="007160D0" w:rsidRPr="006143C6" w:rsidRDefault="007160D0" w:rsidP="00BA076B"/>
        </w:tc>
      </w:tr>
      <w:tr w:rsidR="007160D0" w:rsidRPr="006143C6" w:rsidTr="00D30779">
        <w:tc>
          <w:tcPr>
            <w:tcW w:w="531" w:type="dxa"/>
          </w:tcPr>
          <w:p w:rsidR="007160D0" w:rsidRPr="006143C6" w:rsidRDefault="007160D0" w:rsidP="00BA076B">
            <w:r w:rsidRPr="006143C6">
              <w:t>6</w:t>
            </w:r>
          </w:p>
        </w:tc>
        <w:tc>
          <w:tcPr>
            <w:tcW w:w="3972" w:type="dxa"/>
          </w:tcPr>
          <w:p w:rsidR="007160D0" w:rsidRPr="006143C6" w:rsidRDefault="007160D0" w:rsidP="00BA076B"/>
        </w:tc>
        <w:tc>
          <w:tcPr>
            <w:tcW w:w="992" w:type="dxa"/>
          </w:tcPr>
          <w:p w:rsidR="007160D0" w:rsidRPr="006143C6" w:rsidRDefault="007160D0" w:rsidP="00BA076B"/>
        </w:tc>
        <w:tc>
          <w:tcPr>
            <w:tcW w:w="1417" w:type="dxa"/>
          </w:tcPr>
          <w:p w:rsidR="007160D0" w:rsidRPr="006143C6" w:rsidRDefault="007160D0" w:rsidP="00BA076B"/>
        </w:tc>
        <w:tc>
          <w:tcPr>
            <w:tcW w:w="1843" w:type="dxa"/>
          </w:tcPr>
          <w:p w:rsidR="007160D0" w:rsidRPr="006143C6" w:rsidRDefault="007160D0" w:rsidP="00BA076B"/>
        </w:tc>
        <w:tc>
          <w:tcPr>
            <w:tcW w:w="2268" w:type="dxa"/>
          </w:tcPr>
          <w:p w:rsidR="007160D0" w:rsidRPr="006143C6" w:rsidRDefault="007160D0" w:rsidP="00BA076B"/>
        </w:tc>
        <w:tc>
          <w:tcPr>
            <w:tcW w:w="3763" w:type="dxa"/>
          </w:tcPr>
          <w:p w:rsidR="007160D0" w:rsidRPr="006143C6" w:rsidRDefault="007160D0" w:rsidP="00BA076B"/>
        </w:tc>
      </w:tr>
      <w:tr w:rsidR="007160D0" w:rsidRPr="006143C6" w:rsidTr="00D30779">
        <w:tc>
          <w:tcPr>
            <w:tcW w:w="531" w:type="dxa"/>
          </w:tcPr>
          <w:p w:rsidR="007160D0" w:rsidRPr="006143C6" w:rsidRDefault="007160D0" w:rsidP="00BA076B">
            <w:r w:rsidRPr="006143C6">
              <w:t>7</w:t>
            </w:r>
          </w:p>
        </w:tc>
        <w:tc>
          <w:tcPr>
            <w:tcW w:w="3972" w:type="dxa"/>
          </w:tcPr>
          <w:p w:rsidR="007160D0" w:rsidRPr="006143C6" w:rsidRDefault="007160D0" w:rsidP="00BA076B"/>
        </w:tc>
        <w:tc>
          <w:tcPr>
            <w:tcW w:w="992" w:type="dxa"/>
          </w:tcPr>
          <w:p w:rsidR="007160D0" w:rsidRPr="006143C6" w:rsidRDefault="007160D0" w:rsidP="00BA076B"/>
        </w:tc>
        <w:tc>
          <w:tcPr>
            <w:tcW w:w="1417" w:type="dxa"/>
          </w:tcPr>
          <w:p w:rsidR="007160D0" w:rsidRPr="006143C6" w:rsidRDefault="007160D0" w:rsidP="00BA076B"/>
        </w:tc>
        <w:tc>
          <w:tcPr>
            <w:tcW w:w="1843" w:type="dxa"/>
          </w:tcPr>
          <w:p w:rsidR="007160D0" w:rsidRPr="006143C6" w:rsidRDefault="007160D0" w:rsidP="00BA076B"/>
        </w:tc>
        <w:tc>
          <w:tcPr>
            <w:tcW w:w="2268" w:type="dxa"/>
          </w:tcPr>
          <w:p w:rsidR="007160D0" w:rsidRPr="006143C6" w:rsidRDefault="007160D0" w:rsidP="00BA076B"/>
        </w:tc>
        <w:tc>
          <w:tcPr>
            <w:tcW w:w="3763" w:type="dxa"/>
          </w:tcPr>
          <w:p w:rsidR="007160D0" w:rsidRPr="006143C6" w:rsidRDefault="007160D0" w:rsidP="00BA076B"/>
        </w:tc>
      </w:tr>
      <w:tr w:rsidR="007160D0" w:rsidRPr="006143C6" w:rsidTr="00D30779">
        <w:tc>
          <w:tcPr>
            <w:tcW w:w="531" w:type="dxa"/>
          </w:tcPr>
          <w:p w:rsidR="007160D0" w:rsidRPr="006143C6" w:rsidRDefault="007160D0" w:rsidP="00BA076B">
            <w:r w:rsidRPr="006143C6">
              <w:t>8</w:t>
            </w:r>
          </w:p>
        </w:tc>
        <w:tc>
          <w:tcPr>
            <w:tcW w:w="3972" w:type="dxa"/>
          </w:tcPr>
          <w:p w:rsidR="007160D0" w:rsidRPr="006143C6" w:rsidRDefault="007160D0" w:rsidP="00BA076B"/>
        </w:tc>
        <w:tc>
          <w:tcPr>
            <w:tcW w:w="992" w:type="dxa"/>
          </w:tcPr>
          <w:p w:rsidR="007160D0" w:rsidRPr="006143C6" w:rsidRDefault="007160D0" w:rsidP="00BA076B"/>
        </w:tc>
        <w:tc>
          <w:tcPr>
            <w:tcW w:w="1417" w:type="dxa"/>
          </w:tcPr>
          <w:p w:rsidR="007160D0" w:rsidRPr="006143C6" w:rsidRDefault="007160D0" w:rsidP="00BA076B"/>
        </w:tc>
        <w:tc>
          <w:tcPr>
            <w:tcW w:w="1843" w:type="dxa"/>
          </w:tcPr>
          <w:p w:rsidR="007160D0" w:rsidRPr="006143C6" w:rsidRDefault="007160D0" w:rsidP="00BA076B"/>
        </w:tc>
        <w:tc>
          <w:tcPr>
            <w:tcW w:w="2268" w:type="dxa"/>
          </w:tcPr>
          <w:p w:rsidR="007160D0" w:rsidRPr="006143C6" w:rsidRDefault="007160D0" w:rsidP="00BA076B"/>
        </w:tc>
        <w:tc>
          <w:tcPr>
            <w:tcW w:w="3763" w:type="dxa"/>
          </w:tcPr>
          <w:p w:rsidR="007160D0" w:rsidRPr="006143C6" w:rsidRDefault="007160D0" w:rsidP="00BA076B"/>
        </w:tc>
      </w:tr>
      <w:tr w:rsidR="007160D0" w:rsidRPr="006143C6" w:rsidTr="00D30779">
        <w:tc>
          <w:tcPr>
            <w:tcW w:w="531" w:type="dxa"/>
          </w:tcPr>
          <w:p w:rsidR="007160D0" w:rsidRPr="006143C6" w:rsidRDefault="007160D0" w:rsidP="00BA076B">
            <w:r w:rsidRPr="006143C6">
              <w:t>9</w:t>
            </w:r>
          </w:p>
        </w:tc>
        <w:tc>
          <w:tcPr>
            <w:tcW w:w="3972" w:type="dxa"/>
          </w:tcPr>
          <w:p w:rsidR="007160D0" w:rsidRPr="006143C6" w:rsidRDefault="007160D0" w:rsidP="00BA076B"/>
        </w:tc>
        <w:tc>
          <w:tcPr>
            <w:tcW w:w="992" w:type="dxa"/>
          </w:tcPr>
          <w:p w:rsidR="007160D0" w:rsidRPr="006143C6" w:rsidRDefault="007160D0" w:rsidP="00BA076B"/>
        </w:tc>
        <w:tc>
          <w:tcPr>
            <w:tcW w:w="1417" w:type="dxa"/>
          </w:tcPr>
          <w:p w:rsidR="007160D0" w:rsidRPr="006143C6" w:rsidRDefault="007160D0" w:rsidP="00BA076B"/>
        </w:tc>
        <w:tc>
          <w:tcPr>
            <w:tcW w:w="1843" w:type="dxa"/>
          </w:tcPr>
          <w:p w:rsidR="007160D0" w:rsidRPr="006143C6" w:rsidRDefault="007160D0" w:rsidP="00BA076B"/>
        </w:tc>
        <w:tc>
          <w:tcPr>
            <w:tcW w:w="2268" w:type="dxa"/>
          </w:tcPr>
          <w:p w:rsidR="007160D0" w:rsidRPr="006143C6" w:rsidRDefault="007160D0" w:rsidP="00BA076B"/>
        </w:tc>
        <w:tc>
          <w:tcPr>
            <w:tcW w:w="3763" w:type="dxa"/>
          </w:tcPr>
          <w:p w:rsidR="007160D0" w:rsidRPr="006143C6" w:rsidRDefault="007160D0" w:rsidP="00BA076B"/>
        </w:tc>
      </w:tr>
      <w:tr w:rsidR="007160D0" w:rsidRPr="006143C6" w:rsidTr="00D30779">
        <w:tc>
          <w:tcPr>
            <w:tcW w:w="531" w:type="dxa"/>
          </w:tcPr>
          <w:p w:rsidR="007160D0" w:rsidRPr="006143C6" w:rsidRDefault="007160D0" w:rsidP="00BA076B">
            <w:r w:rsidRPr="006143C6">
              <w:t>10</w:t>
            </w:r>
          </w:p>
        </w:tc>
        <w:tc>
          <w:tcPr>
            <w:tcW w:w="3972" w:type="dxa"/>
          </w:tcPr>
          <w:p w:rsidR="007160D0" w:rsidRPr="006143C6" w:rsidRDefault="007160D0" w:rsidP="00BA076B"/>
        </w:tc>
        <w:tc>
          <w:tcPr>
            <w:tcW w:w="992" w:type="dxa"/>
          </w:tcPr>
          <w:p w:rsidR="007160D0" w:rsidRPr="006143C6" w:rsidRDefault="007160D0" w:rsidP="00BA076B"/>
        </w:tc>
        <w:tc>
          <w:tcPr>
            <w:tcW w:w="1417" w:type="dxa"/>
          </w:tcPr>
          <w:p w:rsidR="007160D0" w:rsidRPr="006143C6" w:rsidRDefault="007160D0" w:rsidP="00BA076B"/>
        </w:tc>
        <w:tc>
          <w:tcPr>
            <w:tcW w:w="1843" w:type="dxa"/>
          </w:tcPr>
          <w:p w:rsidR="007160D0" w:rsidRPr="006143C6" w:rsidRDefault="007160D0" w:rsidP="00BA076B"/>
        </w:tc>
        <w:tc>
          <w:tcPr>
            <w:tcW w:w="2268" w:type="dxa"/>
          </w:tcPr>
          <w:p w:rsidR="007160D0" w:rsidRPr="006143C6" w:rsidRDefault="007160D0" w:rsidP="00BA076B"/>
        </w:tc>
        <w:tc>
          <w:tcPr>
            <w:tcW w:w="3763" w:type="dxa"/>
          </w:tcPr>
          <w:p w:rsidR="007160D0" w:rsidRPr="006143C6" w:rsidRDefault="007160D0" w:rsidP="00BA076B"/>
        </w:tc>
      </w:tr>
    </w:tbl>
    <w:p w:rsidR="007160D0" w:rsidRPr="006143C6" w:rsidRDefault="007160D0" w:rsidP="00BA076B">
      <w:pPr>
        <w:tabs>
          <w:tab w:val="left" w:pos="10368"/>
        </w:tabs>
      </w:pPr>
    </w:p>
    <w:p w:rsidR="007160D0" w:rsidRDefault="007160D0" w:rsidP="00BA076B">
      <w:pPr>
        <w:sectPr w:rsidR="007160D0" w:rsidSect="007160D0">
          <w:pgSz w:w="16838" w:h="11906" w:orient="landscape"/>
          <w:pgMar w:top="851" w:right="1134" w:bottom="1276" w:left="1134" w:header="709" w:footer="709" w:gutter="0"/>
          <w:cols w:space="708"/>
          <w:titlePg/>
          <w:docGrid w:linePitch="360"/>
        </w:sectPr>
      </w:pPr>
    </w:p>
    <w:p w:rsidR="008D1D31" w:rsidRPr="00F228A1" w:rsidRDefault="008D1D31" w:rsidP="00371FCF">
      <w:pPr>
        <w:pStyle w:val="1"/>
        <w:ind w:left="0" w:firstLine="0"/>
        <w:jc w:val="right"/>
        <w:rPr>
          <w:sz w:val="28"/>
        </w:rPr>
      </w:pPr>
      <w:bookmarkStart w:id="53" w:name="_Toc530750939"/>
      <w:r w:rsidRPr="00F228A1">
        <w:rPr>
          <w:sz w:val="28"/>
        </w:rPr>
        <w:t>Приложение 4.</w:t>
      </w:r>
      <w:bookmarkEnd w:id="53"/>
    </w:p>
    <w:p w:rsidR="008D1D31" w:rsidRPr="00F228A1" w:rsidRDefault="008D1D31" w:rsidP="008D1D31">
      <w:pPr>
        <w:rPr>
          <w:b/>
          <w:sz w:val="28"/>
        </w:rPr>
      </w:pPr>
    </w:p>
    <w:p w:rsidR="008D1D31" w:rsidRPr="000532FA" w:rsidRDefault="008D1D31" w:rsidP="008D1D31">
      <w:pPr>
        <w:jc w:val="center"/>
        <w:rPr>
          <w:b/>
          <w:bCs/>
          <w:sz w:val="28"/>
        </w:rPr>
      </w:pPr>
      <w:r>
        <w:rPr>
          <w:b/>
          <w:sz w:val="28"/>
        </w:rPr>
        <w:t>Таблицы линейного распределения ответов респондентов</w:t>
      </w:r>
    </w:p>
    <w:tbl>
      <w:tblPr>
        <w:tblW w:w="5000" w:type="pct"/>
        <w:tblInd w:w="15" w:type="dxa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1307"/>
        <w:gridCol w:w="5924"/>
        <w:gridCol w:w="2528"/>
      </w:tblGrid>
      <w:tr w:rsidR="008D1D31" w:rsidRPr="007343E5" w:rsidTr="008D1D31">
        <w:trPr>
          <w:trHeight w:val="57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Как, по Вашему мнению, изменился уровень коррупции в Ненецком автономном округе за последний год?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Уровень коррупции вырос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32,8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Уровень коррупции не изменился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35,6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Уровень коррупции снизился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11,3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20,2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FF5C43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FF5C43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2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FF5C43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F5C43">
              <w:rPr>
                <w:b/>
                <w:bCs/>
                <w:color w:val="000000"/>
                <w:lang w:eastAsia="ru-RU"/>
              </w:rPr>
              <w:t>Как Вы оцениваете уровень коррупции в Ненецком автономном округе в сравнении с другими регионами России?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FF5C43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Выше, чем в других регионах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6,1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Примерно так же, как в других регионах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52,5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Ниже, чем в других регионах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21,3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20,1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FF5C43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FF5C43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9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FF5C43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F5C43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здравоохранении (больницах, поликлиниках, фельдшерско-акушерских пунктах)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FF5C43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9,6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50,0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10,8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7,2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22,4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FF5C43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FF5C43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8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FF5C43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F5C43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образовании (школах, училищах, техникумах, вузах)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FF5C43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7,6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35,9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22,7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14,3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19,5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FF5C43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FF5C43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1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FF5C43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F5C43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ЖКХ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FF5C43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11,6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39,0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16,7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12,4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20,3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FF5C43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FF5C43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1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FF5C43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F5C43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органах местного самоуправления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FF5C43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17,5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33,9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13,9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12,7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21,9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FF5C43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FF5C43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46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FF5C43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F5C43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региональных органах власти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FF5C43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12,0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42,6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14,5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7,6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23,3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FF5C43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FF5C43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7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FF5C43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F5C43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судах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FF5C43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45,0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11,2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7,2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26,7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FF5C43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FF5C43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46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FF5C43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F5C43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правоохранительных органах в целом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FF5C43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13,9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39,8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15,1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6,8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24,3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FF5C43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FF5C43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1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FF5C43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F5C43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МВД, полиции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FF5C43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28,3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25,9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15,9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7,2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22,7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1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ГИБДД (ГАИ)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24,7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21,9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25,9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6,4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21,1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FF5C43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FF5C43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43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налоговых инспекциях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16,0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15,2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33,2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25,6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МЧС, в том числе в пожарных инспекциях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11,6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18,3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32,7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14,7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22,7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1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Собрании депутатов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Cs w:val="28"/>
              </w:rPr>
            </w:pPr>
            <w:r w:rsidRPr="00FF5C43">
              <w:rPr>
                <w:color w:val="000000"/>
                <w:szCs w:val="28"/>
              </w:rPr>
              <w:t>33,5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Cs w:val="28"/>
              </w:rPr>
            </w:pPr>
            <w:r w:rsidRPr="00FF5C43">
              <w:rPr>
                <w:color w:val="000000"/>
                <w:szCs w:val="28"/>
              </w:rPr>
              <w:t>19,9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Cs w:val="28"/>
              </w:rPr>
            </w:pPr>
            <w:r w:rsidRPr="00FF5C43">
              <w:rPr>
                <w:color w:val="000000"/>
                <w:szCs w:val="28"/>
              </w:rPr>
              <w:t>12,7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Cs w:val="28"/>
              </w:rPr>
            </w:pPr>
            <w:r w:rsidRPr="00FF5C43">
              <w:rPr>
                <w:color w:val="000000"/>
                <w:szCs w:val="28"/>
              </w:rPr>
              <w:t>8,4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Cs w:val="28"/>
              </w:rPr>
            </w:pPr>
            <w:r w:rsidRPr="00FF5C43">
              <w:rPr>
                <w:color w:val="000000"/>
                <w:szCs w:val="28"/>
              </w:rPr>
              <w:t>25,5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2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Следственном комитете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14,7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20,3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23,1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11,2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FF5C43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FF5C43">
              <w:rPr>
                <w:color w:val="000000"/>
              </w:rPr>
              <w:t>30,7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1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Прокуратуре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12,4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34,3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14,3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10,4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28,7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5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бы Вы оценили уровень коррупции в следующих сферах?_В коммерческих организациях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Высокий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12,0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30,3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Низкий уровень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16,3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 коррупции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10,0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31,5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7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здравоохранении (больницах, поликлиниках)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47,2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0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образовании (школах, училищах, техникумах, вузах)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1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ЖКХ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0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органах местного самоуправления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19,6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43,2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37,2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7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региональных органах власти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16,8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48,4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631018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631018">
              <w:rPr>
                <w:color w:val="000000"/>
              </w:rPr>
              <w:t>34,8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0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судах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32,8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27,9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39,3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7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правоохранительных органах в целом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16,6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51,0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32,4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2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МВД, полиции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ГИБДД (ГАИ)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3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налоговых инспекциях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9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МЧС, в том числе в пожарных инспекциях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30,8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34,8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34,4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3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Собрании депутатов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17,2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42,0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40,8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8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Следственном комитете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15,6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24,8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59,6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48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Прокуратуре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14,9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23,8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336029">
              <w:rPr>
                <w:color w:val="000000"/>
              </w:rPr>
              <w:t>61,3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9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результатами борьбы с коррупцией в следующих сферах?_В коммерческих организациях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Cs w:val="18"/>
              </w:rPr>
            </w:pPr>
            <w:r w:rsidRPr="00336029">
              <w:rPr>
                <w:color w:val="000000"/>
                <w:szCs w:val="18"/>
              </w:rPr>
              <w:t>32,0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Средний не удовлетворён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Cs w:val="18"/>
              </w:rPr>
            </w:pPr>
            <w:r w:rsidRPr="00336029">
              <w:rPr>
                <w:color w:val="000000"/>
                <w:szCs w:val="18"/>
              </w:rPr>
              <w:t>18,0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336029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  <w:szCs w:val="18"/>
              </w:rPr>
            </w:pPr>
            <w:r w:rsidRPr="00336029">
              <w:rPr>
                <w:color w:val="000000"/>
                <w:szCs w:val="18"/>
              </w:rPr>
              <w:t>50,0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7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Вы в принципе относитесь к тому, что для решения своих проблем людям приходится давать взятки?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49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Это необходимая часть нашей жизни, без этого ничего не сделать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11,2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Этого можно избежать, но с взятками легче решить свой вопрос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20,3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Этого обязательно нужно избегать, поскольку коррупция разлагает общество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41,0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27,5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8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Попадали ли вы в коррупционную ситуацию или оказывались в ситуации, когда понимали, что вопрос можно решить только с помощью взятки?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Да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33,3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66,7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0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Вы обычно поступаете в случаях возникновения коррупционной ситуации?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49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Договариваюсь/буду договариваться неформально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15,6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Ищу/буду искать возможность формального решения проблемы.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84,4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7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Когда в последний раз Вам приходилось попадать в коррупционную ситуацию?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 течение недели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1,6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От недели до месяца назад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3,6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От месяца до полугода назад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2,8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От полугода до года назад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4,5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Больше года назад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21,5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Очень давно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15,4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Никогда.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09322D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322D">
              <w:rPr>
                <w:rFonts w:ascii="Arial" w:hAnsi="Arial" w:cs="Arial"/>
                <w:color w:val="000000"/>
                <w:sz w:val="18"/>
                <w:szCs w:val="18"/>
              </w:rPr>
              <w:t>50,6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7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Какую общую сумму за прошедший год вы потратили на неформальное решение своих проблем?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До 100 рублей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23,0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От 100 рублей до 1 тыс. рублей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18,4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От 1 до 5 тыс. рублей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36,2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От 5 до 10 тыс. рублей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13,2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От 10 до 100 тыс. рублей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2,6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Более 100 тыс. рублей.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6,6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8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Вы полагаете, смогли бы Вы решить проблему, не прибегая к вручению заинтересованному лицу денег, оказанию встречных услуг, или нет?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49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Да, смог бы, но для этого потребовалось больше времени, нервов и т.д.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42,0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Да, смог бы, но решение было бы менее эффективно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11,8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Да, смог, но мне было бы неудобно, что человек остался без вознаграждения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 знаю, я всегда так поступаю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2,0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Нет, мою проблему можно было решить только таким путем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8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Если для того,чтобы решить пр-мы Вам представится случай расплатиться с людьми,от которых будет зависеть реш-е проблем,как Вы поступите?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49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 буду платить ни при каких обстоятельствах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16,0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Возможно, заплачу, в зависимости от обстоятельств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46,1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Заплачу не задумываясь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5,8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  <w:hideMark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32,1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7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По какой причине Вы не стали бы платить человеку, от которого будет зависеть решение Вашей проблемы?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Для меня это недоступно (дорого)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18,7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Я не знаю, как это делается, неудобно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5,7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Я принципиально не даю взяток, даже если все это делают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6,1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Мне было противно это делать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8,3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C412D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C412D5">
              <w:rPr>
                <w:color w:val="000000"/>
              </w:rPr>
              <w:t>61,3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82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Почему Вы допускаете для себя возможность зап</w:t>
            </w:r>
            <w:r>
              <w:rPr>
                <w:b/>
                <w:bCs/>
                <w:color w:val="000000"/>
                <w:lang w:eastAsia="ru-RU"/>
              </w:rPr>
              <w:t>латить человеку, от которого бу</w:t>
            </w:r>
            <w:r w:rsidRPr="007343E5">
              <w:rPr>
                <w:b/>
                <w:bCs/>
                <w:color w:val="000000"/>
                <w:lang w:eastAsia="ru-RU"/>
              </w:rPr>
              <w:t>дет зависеть решение Вашей проблемы?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49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 ином случае для этого потребовалось бы больше времени, нервов и т.д.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32,1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 ином случае решение было бы менее эффективным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9,6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 ином случае этот человек не был бы мне обязан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7,6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 ином случае мне было бы неудобно, что человек остался без вознаграждения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4,0</w:t>
            </w:r>
          </w:p>
        </w:tc>
      </w:tr>
      <w:tr w:rsidR="008D1D31" w:rsidRPr="007343E5" w:rsidTr="008D1D31">
        <w:trPr>
          <w:trHeight w:val="48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Считаю, что все проблемы сейчас решаются только таким путем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88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Оцените, пожалуйста, уровень своей информированности о мерах антикоррупци-онной политики в Ненецком автономном округе?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Я хорошо информирован об этом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11,0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Кое-что слышал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29,7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Мне ничего об этом не известно.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59,3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9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бы Вы оценили свой ур-нь информированности о нормативно-правовой базе и мероприятиях гос. полит. по</w:t>
            </w:r>
            <w:r>
              <w:rPr>
                <w:b/>
                <w:bCs/>
                <w:color w:val="000000"/>
                <w:lang w:eastAsia="ru-RU"/>
              </w:rPr>
              <w:t xml:space="preserve"> против-ю коррупции в НАО в 2018</w:t>
            </w:r>
            <w:r w:rsidRPr="007343E5">
              <w:rPr>
                <w:b/>
                <w:bCs/>
                <w:color w:val="000000"/>
                <w:lang w:eastAsia="ru-RU"/>
              </w:rPr>
              <w:t xml:space="preserve"> году?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Очень хорошо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12,3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хорошо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16,2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плохо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40,0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Очень плохо.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31,5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9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Удовлетворены ли Вы кач-м инф-ции по вопросам против-я и борьбы с коррупцией в НАО, размещаемой в рег. СМИ и в различ. формах нагл. агитации?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Полностью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3,7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32,9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не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20,6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Совершенно не удовлетворен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7,0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35,8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3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На Ваш взгляд, в достаточной ли степени в СМИ Ненецкого автономного округа освещаются темы противодействия и борьбы с коррупцией?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Да, достаточно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9,1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Нет, недостаточно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47,0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AF4707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AF4707">
              <w:rPr>
                <w:color w:val="000000"/>
              </w:rPr>
              <w:t>44,0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2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Вы полагаете, открыты ли органы власт</w:t>
            </w:r>
            <w:r>
              <w:rPr>
                <w:b/>
                <w:bCs/>
                <w:color w:val="000000"/>
                <w:lang w:eastAsia="ru-RU"/>
              </w:rPr>
              <w:t>и автономного округа для взаимо</w:t>
            </w:r>
            <w:r w:rsidRPr="007343E5">
              <w:rPr>
                <w:b/>
                <w:bCs/>
                <w:color w:val="000000"/>
                <w:lang w:eastAsia="ru-RU"/>
              </w:rPr>
              <w:t>действия с населением?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Да, открыты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12,4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Отчасти открыты, отчасти нет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23,1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Нет, не открыты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30,6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33,9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48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Обеспечение участия институтов гражданского общества в противодействии коррупции;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37,2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22,7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40,1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8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Повышение эффективности деятельности органов власти по противодействию коррупции;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27,5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33,2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39,3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136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24,3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32,8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42,9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0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Совершенствование системы учета государственного имущества и оценки эффективности его использования;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10,5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40,1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49,4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8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Устранение коррупциогенных факторов, препятствующих созданию благоприятных условий для привлечения инвестиций;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27,5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27,5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44,9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4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Совершенствование условий, процедур и механизмов государственных и муниципальных закупок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8,9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40,1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51,0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31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Расширение системы правового просвещения населения;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31,7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28,9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39,4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31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Модернизация гражданского законодательства;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17,4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39,3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43,3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7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Дальнейшее развитие правовой основы противодействия коррупции;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13,6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43,2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43,2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1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Повышение значимости комиссий по соблюдению требований к служебному поведению государственных служащих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12,1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43,7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44,1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8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Совершенствование работы подразделений кадровых служб федеральных органов исполнительной власти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31,6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23,1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45,3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0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Периодическое исследование состояния коррупции и эффективности мер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20,2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34,0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93CC5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93CC5">
              <w:rPr>
                <w:color w:val="000000"/>
              </w:rPr>
              <w:t>45,7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7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Совершенствование правоприменительной практики правоохранительных органов и судов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20,2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24,3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55,5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31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Повышение эффективности исполнения судебных решений;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23,7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39,2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37,1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3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Разработка организационных и правовых основ мониторинга правоприменения в целях обеспечения своевременного принятия;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15,6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38,1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46,3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8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Совершенствование организационных основ антикоррупционной экспертизы нормативных правовых актов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18,4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35,7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45,9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60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Повышение денежного содержания и пенсионного обеспечения государственных и муниципальных служащих;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23,9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31,2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44,9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5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Распространение ограничений, запретов и обязанностей, установленных законодательными актами РФ в целях предупреждения коррупции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24,7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30,4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44,9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49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Повышение качества профессиональной подготовки специалистов в сфере организации противодействия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13,4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42,1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44,5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7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Совершенствование системы финансового учета и отчетности в соответствии с требованиями международных стандартов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15,8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27,5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E26F5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E26F51">
              <w:rPr>
                <w:color w:val="000000"/>
              </w:rPr>
              <w:t>56,7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87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Если бы Вы располагали сведениями о коррупционных действиях, проинформировали бы Вы соответствующие органы и структуры?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49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 проинформировал бы ни при каких обстоятельствах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Проинформировал бы анонимно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Да, обязательно проинформировал бы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15,4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49,8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31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Почему не проинформировали бы?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Это ничего не изменит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Опасаюсь преследования, не хочу проблем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 знаю, как это сделать, куда обратиться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Это принципиальная позиция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4,5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  <w:vAlign w:val="center"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6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бы Вы оценили эффективность работы органов власти по формированию в обществе нетерпимого отношения к коррупции в НАО?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Однозначно 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29,1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13,9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11,6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Совершенно 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5,2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40,2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70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Эффективность мер по устранению условий,способствующ. совершению коррупц.правонаруш., с которым</w:t>
            </w:r>
            <w:r>
              <w:rPr>
                <w:b/>
                <w:bCs/>
                <w:color w:val="000000"/>
                <w:lang w:eastAsia="ru-RU"/>
              </w:rPr>
              <w:t>и гр-е встреч. чаще в НАО в 2018</w:t>
            </w:r>
            <w:r w:rsidRPr="007343E5">
              <w:rPr>
                <w:b/>
                <w:bCs/>
                <w:color w:val="000000"/>
                <w:lang w:eastAsia="ru-RU"/>
              </w:rPr>
              <w:t xml:space="preserve"> году?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Однозначно 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1,7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37,1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Скорее 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32,1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Совершенно неэффективно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1,3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27,9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46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Опасаетесь ли Вы преследования в случае, если Вы сообщите о</w:t>
            </w:r>
            <w:r>
              <w:rPr>
                <w:b/>
                <w:bCs/>
                <w:color w:val="000000"/>
                <w:lang w:eastAsia="ru-RU"/>
              </w:rPr>
              <w:t xml:space="preserve"> </w:t>
            </w:r>
            <w:r w:rsidRPr="007343E5">
              <w:rPr>
                <w:b/>
                <w:bCs/>
                <w:color w:val="000000"/>
                <w:lang w:eastAsia="ru-RU"/>
              </w:rPr>
              <w:t>коррупции в гос или муниц органы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Да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57,3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Нет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42,7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  <w:tc>
          <w:tcPr>
            <w:tcW w:w="1295" w:type="pct"/>
            <w:shd w:val="clear" w:color="auto" w:fill="auto"/>
            <w:noWrap/>
            <w:vAlign w:val="bottom"/>
            <w:hideMark/>
          </w:tcPr>
          <w:p w:rsidR="008D1D31" w:rsidRPr="007343E5" w:rsidRDefault="008D1D31" w:rsidP="008D1D31">
            <w:pPr>
              <w:rPr>
                <w:lang w:eastAsia="ru-RU"/>
              </w:rPr>
            </w:pPr>
          </w:p>
        </w:tc>
      </w:tr>
      <w:tr w:rsidR="008D1D31" w:rsidRPr="007343E5" w:rsidTr="008D1D31">
        <w:trPr>
          <w:trHeight w:val="585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8D1D31" w:rsidRPr="007343E5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7343E5">
              <w:rPr>
                <w:b/>
                <w:bCs/>
                <w:color w:val="000000"/>
                <w:lang w:eastAsia="ru-RU"/>
              </w:rPr>
              <w:t>Как Вы относитесь к возможности получения вознаграждения за сообщение о факте коррупции в гос или муниц органе?</w:t>
            </w:r>
          </w:p>
        </w:tc>
      </w:tr>
      <w:tr w:rsidR="008D1D31" w:rsidRPr="007343E5" w:rsidTr="008D1D31">
        <w:trPr>
          <w:trHeight w:val="525"/>
        </w:trPr>
        <w:tc>
          <w:tcPr>
            <w:tcW w:w="3705" w:type="pct"/>
            <w:gridSpan w:val="2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 </w:t>
            </w:r>
          </w:p>
        </w:tc>
        <w:tc>
          <w:tcPr>
            <w:tcW w:w="1295" w:type="pct"/>
            <w:shd w:val="clear" w:color="auto" w:fill="auto"/>
            <w:vAlign w:val="bottom"/>
            <w:hideMark/>
          </w:tcPr>
          <w:p w:rsidR="008D1D31" w:rsidRPr="007343E5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Валидный процент</w:t>
            </w:r>
          </w:p>
        </w:tc>
      </w:tr>
      <w:tr w:rsidR="008D1D31" w:rsidRPr="007343E5" w:rsidTr="008D1D31">
        <w:trPr>
          <w:trHeight w:val="315"/>
        </w:trPr>
        <w:tc>
          <w:tcPr>
            <w:tcW w:w="670" w:type="pct"/>
            <w:vMerge w:val="restar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Валидные</w:t>
            </w: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Положительно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31,3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Отрицательно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18,1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Затрудняюсь ответить</w:t>
            </w:r>
          </w:p>
        </w:tc>
        <w:tc>
          <w:tcPr>
            <w:tcW w:w="1295" w:type="pct"/>
            <w:shd w:val="clear" w:color="auto" w:fill="auto"/>
            <w:noWrap/>
          </w:tcPr>
          <w:p w:rsidR="008D1D31" w:rsidRPr="009D2A0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 w:rsidRPr="009D2A01">
              <w:rPr>
                <w:color w:val="000000"/>
              </w:rPr>
              <w:t>50,6</w:t>
            </w:r>
          </w:p>
        </w:tc>
      </w:tr>
      <w:tr w:rsidR="008D1D31" w:rsidRPr="007343E5" w:rsidTr="008D1D31">
        <w:trPr>
          <w:trHeight w:val="300"/>
        </w:trPr>
        <w:tc>
          <w:tcPr>
            <w:tcW w:w="670" w:type="pct"/>
            <w:vMerge/>
            <w:vAlign w:val="center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035" w:type="pct"/>
            <w:shd w:val="clear" w:color="auto" w:fill="auto"/>
            <w:hideMark/>
          </w:tcPr>
          <w:p w:rsidR="008D1D31" w:rsidRPr="007343E5" w:rsidRDefault="008D1D31" w:rsidP="008D1D31">
            <w:pPr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295" w:type="pct"/>
            <w:shd w:val="clear" w:color="auto" w:fill="auto"/>
            <w:noWrap/>
            <w:vAlign w:val="center"/>
            <w:hideMark/>
          </w:tcPr>
          <w:p w:rsidR="008D1D31" w:rsidRPr="007343E5" w:rsidRDefault="008D1D31" w:rsidP="008D1D31">
            <w:pPr>
              <w:jc w:val="right"/>
              <w:rPr>
                <w:color w:val="000000"/>
                <w:lang w:eastAsia="ru-RU"/>
              </w:rPr>
            </w:pPr>
            <w:r w:rsidRPr="007343E5">
              <w:rPr>
                <w:color w:val="000000"/>
                <w:lang w:eastAsia="ru-RU"/>
              </w:rPr>
              <w:t>100,0</w:t>
            </w:r>
          </w:p>
        </w:tc>
      </w:tr>
    </w:tbl>
    <w:p w:rsidR="008D1D31" w:rsidRDefault="008D1D31" w:rsidP="008D1D31"/>
    <w:tbl>
      <w:tblPr>
        <w:tblW w:w="6042" w:type="pct"/>
        <w:tblInd w:w="30" w:type="dxa"/>
        <w:tbl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single" w:sz="8" w:space="0" w:color="F79646" w:themeColor="accent6"/>
          <w:insideV w:val="single" w:sz="8" w:space="0" w:color="F79646" w:themeColor="accent6"/>
        </w:tblBorders>
        <w:tblLook w:val="04A0" w:firstRow="1" w:lastRow="0" w:firstColumn="1" w:lastColumn="0" w:noHBand="0" w:noVBand="1"/>
      </w:tblPr>
      <w:tblGrid>
        <w:gridCol w:w="288"/>
        <w:gridCol w:w="7918"/>
        <w:gridCol w:w="1554"/>
        <w:gridCol w:w="974"/>
        <w:gridCol w:w="1059"/>
      </w:tblGrid>
      <w:tr w:rsidR="008D1D31" w:rsidRPr="003E011B" w:rsidTr="008D1D31">
        <w:trPr>
          <w:gridAfter w:val="2"/>
          <w:wAfter w:w="862" w:type="pct"/>
          <w:trHeight w:val="945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 xml:space="preserve">Деятельность каких органов власти Ненецкого автономного округа, по Вашему мнению, в большей степени подвержена коррупции? 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495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Аппарат Администрации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10,8</w:t>
            </w:r>
          </w:p>
        </w:tc>
      </w:tr>
      <w:tr w:rsidR="008D1D31" w:rsidRPr="003E011B" w:rsidTr="008D1D31">
        <w:trPr>
          <w:gridAfter w:val="2"/>
          <w:wAfter w:w="862" w:type="pct"/>
          <w:trHeight w:val="88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3,7</w:t>
            </w:r>
          </w:p>
        </w:tc>
      </w:tr>
      <w:tr w:rsidR="008D1D31" w:rsidRPr="003E011B" w:rsidTr="008D1D31">
        <w:trPr>
          <w:gridAfter w:val="2"/>
          <w:wAfter w:w="862" w:type="pct"/>
          <w:trHeight w:val="84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Департамент образования, культуры и спорта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4,0</w:t>
            </w:r>
          </w:p>
        </w:tc>
      </w:tr>
      <w:tr w:rsidR="008D1D31" w:rsidRPr="003E011B" w:rsidTr="008D1D31">
        <w:trPr>
          <w:gridAfter w:val="2"/>
          <w:wAfter w:w="862" w:type="pct"/>
          <w:trHeight w:val="106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14,5</w:t>
            </w:r>
          </w:p>
        </w:tc>
      </w:tr>
      <w:tr w:rsidR="008D1D31" w:rsidRPr="003E011B" w:rsidTr="008D1D31">
        <w:trPr>
          <w:gridAfter w:val="2"/>
          <w:wAfter w:w="862" w:type="pct"/>
          <w:trHeight w:val="111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Департамент по взаимодействию с органами местного самоуправления и внешним связям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2,9</w:t>
            </w:r>
          </w:p>
        </w:tc>
      </w:tr>
      <w:tr w:rsidR="008D1D31" w:rsidRPr="003E011B" w:rsidTr="008D1D31">
        <w:trPr>
          <w:gridAfter w:val="2"/>
          <w:wAfter w:w="862" w:type="pct"/>
          <w:trHeight w:val="97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Департамент строительства, жилищно-коммунального хозяйства, энергетики и транспорта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14,6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Департамент финансов и экономики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4,6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Государственная инспекция по ветеринарии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0,8</w:t>
            </w:r>
          </w:p>
        </w:tc>
      </w:tr>
      <w:tr w:rsidR="008D1D31" w:rsidRPr="003E011B" w:rsidTr="008D1D31">
        <w:trPr>
          <w:gridAfter w:val="2"/>
          <w:wAfter w:w="862" w:type="pct"/>
          <w:trHeight w:val="7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Государственная инспекция строительного и жилищного надзора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10,0</w:t>
            </w:r>
          </w:p>
        </w:tc>
      </w:tr>
      <w:tr w:rsidR="008D1D31" w:rsidRPr="003E011B" w:rsidTr="008D1D31">
        <w:trPr>
          <w:gridAfter w:val="2"/>
          <w:wAfter w:w="862" w:type="pct"/>
          <w:trHeight w:val="99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Управление гражданской защиты и обеспечения пожарной безопасности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3,1</w:t>
            </w:r>
          </w:p>
        </w:tc>
      </w:tr>
      <w:tr w:rsidR="008D1D31" w:rsidRPr="003E011B" w:rsidTr="008D1D31">
        <w:trPr>
          <w:gridAfter w:val="2"/>
          <w:wAfter w:w="862" w:type="pct"/>
          <w:trHeight w:val="52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Управление государственного заказа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1,9</w:t>
            </w:r>
          </w:p>
        </w:tc>
      </w:tr>
      <w:tr w:rsidR="008D1D31" w:rsidRPr="003E011B" w:rsidTr="008D1D31">
        <w:trPr>
          <w:gridAfter w:val="2"/>
          <w:wAfter w:w="862" w:type="pct"/>
          <w:trHeight w:val="84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Управление по государственному регулированию цен (тарифов)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3,7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Управление имущественных и земельных отношений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10,0</w:t>
            </w:r>
          </w:p>
        </w:tc>
      </w:tr>
      <w:tr w:rsidR="008D1D31" w:rsidRPr="003E011B" w:rsidTr="008D1D31">
        <w:trPr>
          <w:gridAfter w:val="2"/>
          <w:wAfter w:w="862" w:type="pct"/>
          <w:trHeight w:val="51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Собрание депутатов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5,8</w:t>
            </w:r>
          </w:p>
        </w:tc>
      </w:tr>
      <w:tr w:rsidR="008D1D31" w:rsidRPr="003E011B" w:rsidTr="008D1D31">
        <w:trPr>
          <w:gridAfter w:val="2"/>
          <w:wAfter w:w="862" w:type="pct"/>
          <w:trHeight w:val="52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Счетная палата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2,4</w:t>
            </w:r>
          </w:p>
        </w:tc>
      </w:tr>
      <w:tr w:rsidR="008D1D31" w:rsidRPr="003E011B" w:rsidTr="008D1D31">
        <w:trPr>
          <w:gridAfter w:val="2"/>
          <w:wAfter w:w="862" w:type="pct"/>
          <w:trHeight w:val="61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Избирательная комиссия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2,5</w:t>
            </w:r>
          </w:p>
        </w:tc>
      </w:tr>
      <w:tr w:rsidR="008D1D31" w:rsidRPr="003E011B" w:rsidTr="008D1D31">
        <w:trPr>
          <w:gridAfter w:val="2"/>
          <w:wAfter w:w="862" w:type="pct"/>
          <w:trHeight w:val="33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Администрация г. Нарьян-Мара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2,8</w:t>
            </w:r>
          </w:p>
        </w:tc>
      </w:tr>
      <w:tr w:rsidR="008D1D31" w:rsidRPr="003E011B" w:rsidTr="008D1D31">
        <w:trPr>
          <w:gridAfter w:val="2"/>
          <w:wAfter w:w="862" w:type="pct"/>
          <w:trHeight w:val="24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Администрация Заполярного района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1,4</w:t>
            </w:r>
          </w:p>
        </w:tc>
      </w:tr>
      <w:tr w:rsidR="008D1D31" w:rsidRPr="003E011B" w:rsidTr="008D1D31">
        <w:trPr>
          <w:gridAfter w:val="2"/>
          <w:wAfter w:w="862" w:type="pct"/>
          <w:trHeight w:val="1035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>В каких органах власти Ненецкого автономного</w:t>
            </w:r>
            <w:r>
              <w:rPr>
                <w:b/>
                <w:bCs/>
                <w:color w:val="000000"/>
                <w:lang w:eastAsia="ru-RU"/>
              </w:rPr>
              <w:t xml:space="preserve"> округа Вы сталкивались с прояв</w:t>
            </w:r>
            <w:r w:rsidRPr="003E011B">
              <w:rPr>
                <w:b/>
                <w:bCs/>
                <w:color w:val="000000"/>
                <w:lang w:eastAsia="ru-RU"/>
              </w:rPr>
              <w:t xml:space="preserve">лениями коррупции? 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371FCF" w:rsidRPr="003E011B" w:rsidTr="00371FCF">
        <w:trPr>
          <w:gridAfter w:val="2"/>
          <w:wAfter w:w="862" w:type="pct"/>
          <w:trHeight w:val="495"/>
        </w:trPr>
        <w:tc>
          <w:tcPr>
            <w:tcW w:w="122" w:type="pct"/>
            <w:vMerge w:val="restart"/>
            <w:shd w:val="clear" w:color="auto" w:fill="auto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Аппарат Администрации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11,0%</w:t>
            </w:r>
          </w:p>
        </w:tc>
      </w:tr>
      <w:tr w:rsidR="00371FCF" w:rsidRPr="003E011B" w:rsidTr="00371FCF">
        <w:trPr>
          <w:gridAfter w:val="2"/>
          <w:wAfter w:w="862" w:type="pct"/>
          <w:trHeight w:val="855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4,6%</w:t>
            </w:r>
          </w:p>
        </w:tc>
      </w:tr>
      <w:tr w:rsidR="00371FCF" w:rsidRPr="003E011B" w:rsidTr="00371FCF">
        <w:trPr>
          <w:gridAfter w:val="2"/>
          <w:wAfter w:w="862" w:type="pct"/>
          <w:trHeight w:val="795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Департамент образования, культуры и спорта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4,6%</w:t>
            </w:r>
          </w:p>
        </w:tc>
      </w:tr>
      <w:tr w:rsidR="00371FCF" w:rsidRPr="003E011B" w:rsidTr="00371FCF">
        <w:trPr>
          <w:gridAfter w:val="2"/>
          <w:wAfter w:w="862" w:type="pct"/>
          <w:trHeight w:val="1020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Департамент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17,7%</w:t>
            </w:r>
          </w:p>
        </w:tc>
      </w:tr>
      <w:tr w:rsidR="00371FCF" w:rsidRPr="003E011B" w:rsidTr="00371FCF">
        <w:trPr>
          <w:gridAfter w:val="2"/>
          <w:wAfter w:w="862" w:type="pct"/>
          <w:trHeight w:val="1020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Департамент по взаимодействию с органами местного самоуправления и внешним связям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5,8%</w:t>
            </w:r>
          </w:p>
        </w:tc>
      </w:tr>
      <w:tr w:rsidR="00371FCF" w:rsidRPr="003E011B" w:rsidTr="00371FCF">
        <w:trPr>
          <w:gridAfter w:val="2"/>
          <w:wAfter w:w="862" w:type="pct"/>
          <w:trHeight w:val="1065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Департамент строительства, жилищно-коммунального хозяйства, энергетики и транспорта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12,2%</w:t>
            </w:r>
          </w:p>
        </w:tc>
      </w:tr>
      <w:tr w:rsidR="00371FCF" w:rsidRPr="003E011B" w:rsidTr="00371FCF">
        <w:trPr>
          <w:gridAfter w:val="2"/>
          <w:wAfter w:w="862" w:type="pct"/>
          <w:trHeight w:val="630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Департамент финансов и экономики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2,0%</w:t>
            </w:r>
          </w:p>
        </w:tc>
      </w:tr>
      <w:tr w:rsidR="00371FCF" w:rsidRPr="003E011B" w:rsidTr="00371FCF">
        <w:trPr>
          <w:gridAfter w:val="2"/>
          <w:wAfter w:w="862" w:type="pct"/>
          <w:trHeight w:val="825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Государственная инспекция по ветеринарии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0,6%</w:t>
            </w:r>
          </w:p>
        </w:tc>
      </w:tr>
      <w:tr w:rsidR="00371FCF" w:rsidRPr="003E011B" w:rsidTr="00371FCF">
        <w:trPr>
          <w:gridAfter w:val="2"/>
          <w:wAfter w:w="862" w:type="pct"/>
          <w:trHeight w:val="1110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Государственная инспекция строительного и жилищного надзора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5,6%</w:t>
            </w:r>
          </w:p>
        </w:tc>
      </w:tr>
      <w:tr w:rsidR="00371FCF" w:rsidRPr="003E011B" w:rsidTr="00371FCF">
        <w:trPr>
          <w:gridAfter w:val="2"/>
          <w:wAfter w:w="862" w:type="pct"/>
          <w:trHeight w:val="675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Управление гражданской защиты и обеспечения пожарной безопасности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5,6%</w:t>
            </w:r>
          </w:p>
        </w:tc>
      </w:tr>
      <w:tr w:rsidR="00371FCF" w:rsidRPr="003E011B" w:rsidTr="00371FCF">
        <w:trPr>
          <w:gridAfter w:val="2"/>
          <w:wAfter w:w="862" w:type="pct"/>
          <w:trHeight w:val="855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Управление государственного заказа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1,4%</w:t>
            </w:r>
          </w:p>
        </w:tc>
      </w:tr>
      <w:tr w:rsidR="00371FCF" w:rsidRPr="003E011B" w:rsidTr="00371FCF">
        <w:trPr>
          <w:gridAfter w:val="2"/>
          <w:wAfter w:w="862" w:type="pct"/>
          <w:trHeight w:val="840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Управление по государственному регулированию цен (тарифов)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10,8%</w:t>
            </w:r>
          </w:p>
        </w:tc>
      </w:tr>
      <w:tr w:rsidR="00371FCF" w:rsidRPr="003E011B" w:rsidTr="00371FCF">
        <w:trPr>
          <w:gridAfter w:val="2"/>
          <w:wAfter w:w="862" w:type="pct"/>
          <w:trHeight w:val="555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Управление имущественных и земельных отношений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10,6%</w:t>
            </w:r>
          </w:p>
        </w:tc>
      </w:tr>
      <w:tr w:rsidR="00371FCF" w:rsidRPr="003E011B" w:rsidTr="00371FCF">
        <w:trPr>
          <w:gridAfter w:val="2"/>
          <w:wAfter w:w="862" w:type="pct"/>
          <w:trHeight w:val="540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Собрание депутатов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0,8%</w:t>
            </w:r>
          </w:p>
        </w:tc>
      </w:tr>
      <w:tr w:rsidR="00371FCF" w:rsidRPr="003E011B" w:rsidTr="00371FCF">
        <w:trPr>
          <w:gridAfter w:val="2"/>
          <w:wAfter w:w="862" w:type="pct"/>
          <w:trHeight w:val="345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Избирательная комиссия Ненецкого автономного округа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0,8%</w:t>
            </w:r>
          </w:p>
        </w:tc>
      </w:tr>
      <w:tr w:rsidR="00371FCF" w:rsidRPr="003E011B" w:rsidTr="00371FCF">
        <w:trPr>
          <w:gridAfter w:val="2"/>
          <w:wAfter w:w="862" w:type="pct"/>
          <w:trHeight w:val="270"/>
        </w:trPr>
        <w:tc>
          <w:tcPr>
            <w:tcW w:w="122" w:type="pct"/>
            <w:vMerge/>
            <w:vAlign w:val="center"/>
            <w:hideMark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Администрация г. Нарьян-Мара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4,0%</w:t>
            </w:r>
          </w:p>
        </w:tc>
      </w:tr>
      <w:tr w:rsidR="00371FCF" w:rsidRPr="003E011B" w:rsidTr="008D1D31">
        <w:trPr>
          <w:gridAfter w:val="2"/>
          <w:wAfter w:w="862" w:type="pct"/>
          <w:trHeight w:val="270"/>
        </w:trPr>
        <w:tc>
          <w:tcPr>
            <w:tcW w:w="122" w:type="pct"/>
            <w:vAlign w:val="center"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Pr="003678A4" w:rsidRDefault="00371FCF" w:rsidP="00371FCF">
            <w:r w:rsidRPr="003678A4">
              <w:t>Администрация Заполярного района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Pr="008F7C46" w:rsidRDefault="00371FCF" w:rsidP="00371FCF">
            <w:pPr>
              <w:jc w:val="right"/>
            </w:pPr>
            <w:r w:rsidRPr="008F7C46">
              <w:t>1,6%</w:t>
            </w:r>
          </w:p>
        </w:tc>
      </w:tr>
      <w:tr w:rsidR="00371FCF" w:rsidRPr="003E011B" w:rsidTr="008D1D31">
        <w:trPr>
          <w:gridAfter w:val="2"/>
          <w:wAfter w:w="862" w:type="pct"/>
          <w:trHeight w:val="270"/>
        </w:trPr>
        <w:tc>
          <w:tcPr>
            <w:tcW w:w="122" w:type="pct"/>
            <w:vAlign w:val="center"/>
          </w:tcPr>
          <w:p w:rsidR="00371FCF" w:rsidRPr="003E011B" w:rsidRDefault="00371FCF" w:rsidP="00371FCF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</w:tcPr>
          <w:p w:rsidR="00371FCF" w:rsidRDefault="00371FCF" w:rsidP="00371FCF">
            <w:r w:rsidRPr="003678A4">
              <w:t>Администрация МО</w:t>
            </w:r>
          </w:p>
        </w:tc>
        <w:tc>
          <w:tcPr>
            <w:tcW w:w="659" w:type="pct"/>
            <w:shd w:val="clear" w:color="auto" w:fill="auto"/>
            <w:noWrap/>
          </w:tcPr>
          <w:p w:rsidR="00371FCF" w:rsidRDefault="00371FCF" w:rsidP="00371FCF">
            <w:pPr>
              <w:jc w:val="right"/>
            </w:pPr>
            <w:r w:rsidRPr="008F7C46">
              <w:t>0,6%</w:t>
            </w:r>
          </w:p>
        </w:tc>
      </w:tr>
      <w:tr w:rsidR="008D1D31" w:rsidRPr="003E011B" w:rsidTr="008D1D31">
        <w:trPr>
          <w:gridAfter w:val="2"/>
          <w:wAfter w:w="862" w:type="pct"/>
          <w:trHeight w:val="1200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 xml:space="preserve">Как Вы полагаете, что из приведенного на этой карточке списка можно опреде-ленно назвать взяткой, если это предназначено должностному лицу или работнику организации для положительного решения какой-либо проблемы? </w:t>
            </w:r>
          </w:p>
        </w:tc>
      </w:tr>
      <w:tr w:rsidR="008D1D31" w:rsidRPr="003E011B" w:rsidTr="008D1D31">
        <w:trPr>
          <w:gridAfter w:val="2"/>
          <w:wAfter w:w="862" w:type="pct"/>
          <w:trHeight w:val="73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Автомобиль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12,2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Недвижимость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10,5</w:t>
            </w:r>
          </w:p>
        </w:tc>
      </w:tr>
      <w:tr w:rsidR="008D1D31" w:rsidRPr="003E011B" w:rsidTr="008D1D31">
        <w:trPr>
          <w:gridAfter w:val="2"/>
          <w:wAfter w:w="862" w:type="pct"/>
          <w:trHeight w:val="55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Предметы быта (бытовая или электронная техника и т.д.)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8,5</w:t>
            </w:r>
          </w:p>
        </w:tc>
      </w:tr>
      <w:tr w:rsidR="008D1D31" w:rsidRPr="003E011B" w:rsidTr="008D1D31">
        <w:trPr>
          <w:gridAfter w:val="2"/>
          <w:wAfter w:w="862" w:type="pct"/>
          <w:trHeight w:val="49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Предметы роскоши (ювелирные изделия, часы и т.д.)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10,9</w:t>
            </w:r>
          </w:p>
        </w:tc>
      </w:tr>
      <w:tr w:rsidR="008D1D31" w:rsidRPr="003E011B" w:rsidTr="008D1D31">
        <w:trPr>
          <w:gridAfter w:val="2"/>
          <w:wAfter w:w="862" w:type="pct"/>
          <w:trHeight w:val="58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Продукты или напитки (конфеты, бутылка вина и т.д.)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4,3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Сувенирная продукция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6,9</w:t>
            </w:r>
          </w:p>
        </w:tc>
      </w:tr>
      <w:tr w:rsidR="008D1D31" w:rsidRPr="003E011B" w:rsidTr="008D1D31">
        <w:trPr>
          <w:gridAfter w:val="2"/>
          <w:wAfter w:w="862" w:type="pct"/>
          <w:trHeight w:val="28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Встречная услуга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7,7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Цветы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4,3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Денежная сумма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12,2</w:t>
            </w:r>
          </w:p>
        </w:tc>
      </w:tr>
      <w:tr w:rsidR="008D1D31" w:rsidRPr="003E011B" w:rsidTr="008D1D31">
        <w:trPr>
          <w:gridAfter w:val="2"/>
          <w:wAfter w:w="862" w:type="pct"/>
          <w:trHeight w:val="57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Все вышеперечисленное является взяткой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16,1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Другое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0,3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5,9</w:t>
            </w:r>
          </w:p>
        </w:tc>
      </w:tr>
      <w:tr w:rsidR="008D1D31" w:rsidRPr="003E011B" w:rsidTr="008D1D31">
        <w:trPr>
          <w:gridAfter w:val="2"/>
          <w:wAfter w:w="862" w:type="pct"/>
          <w:trHeight w:val="330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>Источники информации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276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Телеканалы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24B4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34,0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Радиостанции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24B4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13,4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Печатные издания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24B4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12,6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Интернет-порталы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24B4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19,2</w:t>
            </w:r>
          </w:p>
        </w:tc>
      </w:tr>
      <w:tr w:rsidR="008D1D31" w:rsidRPr="003E011B" w:rsidTr="008D1D31">
        <w:trPr>
          <w:gridAfter w:val="2"/>
          <w:wAfter w:w="862" w:type="pct"/>
          <w:trHeight w:val="27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Официальные сайты органов власти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24B4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Не сталкиваюсь с информацией о коррупции.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24B41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11,6</w:t>
            </w:r>
          </w:p>
        </w:tc>
      </w:tr>
      <w:tr w:rsidR="008D1D31" w:rsidRPr="003E011B" w:rsidTr="008D1D31">
        <w:trPr>
          <w:gridAfter w:val="2"/>
          <w:wAfter w:w="862" w:type="pct"/>
          <w:trHeight w:val="825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>При решении какой проблемы или в какой сит</w:t>
            </w:r>
            <w:r>
              <w:rPr>
                <w:b/>
                <w:bCs/>
                <w:color w:val="000000"/>
                <w:lang w:eastAsia="ru-RU"/>
              </w:rPr>
              <w:t>уации произошел этот случай, ко</w:t>
            </w:r>
            <w:r w:rsidRPr="003E011B">
              <w:rPr>
                <w:b/>
                <w:bCs/>
                <w:color w:val="000000"/>
                <w:lang w:eastAsia="ru-RU"/>
              </w:rPr>
              <w:t xml:space="preserve">гда Вам пришлось дарить подарок, вручать деньги или оказывать встречную услугу? </w:t>
            </w:r>
          </w:p>
        </w:tc>
      </w:tr>
      <w:tr w:rsidR="008D1D31" w:rsidRPr="003E011B" w:rsidTr="008D1D31">
        <w:trPr>
          <w:gridAfter w:val="2"/>
          <w:wAfter w:w="862" w:type="pct"/>
          <w:trHeight w:val="525"/>
        </w:trPr>
        <w:tc>
          <w:tcPr>
            <w:tcW w:w="3479" w:type="pct"/>
            <w:gridSpan w:val="2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990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Больницы, поликлиники: получение качественной бесплатной медицинской помощи, прохождение медицинских комиссий и др.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10,6</w:t>
            </w:r>
          </w:p>
        </w:tc>
      </w:tr>
      <w:tr w:rsidR="008D1D31" w:rsidRPr="003E011B" w:rsidTr="008D1D31">
        <w:trPr>
          <w:gridAfter w:val="2"/>
          <w:wAfter w:w="862" w:type="pct"/>
          <w:trHeight w:val="49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Детские сады: устройство ребенка в дошкольное учреждение и др.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4,7</w:t>
            </w:r>
          </w:p>
        </w:tc>
      </w:tr>
      <w:tr w:rsidR="008D1D31" w:rsidRPr="003E011B" w:rsidTr="008D1D31">
        <w:trPr>
          <w:gridAfter w:val="2"/>
          <w:wAfter w:w="862" w:type="pct"/>
          <w:trHeight w:val="54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Школы: поступить в нужную школу и успешно ее закончить и др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3,9</w:t>
            </w:r>
          </w:p>
        </w:tc>
      </w:tr>
      <w:tr w:rsidR="008D1D31" w:rsidRPr="003E011B" w:rsidTr="008D1D31">
        <w:trPr>
          <w:gridAfter w:val="2"/>
          <w:wAfter w:w="862" w:type="pct"/>
          <w:trHeight w:val="52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ВУЗы: поступить, перевестись, сдать экзамены и др.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7,9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Пенсии: оформление, пересчет и др.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1,5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Военкоматы: решение проблем в связи с призывом на военную службу и др.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2,9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Работа: получить нужную, обеспечить продвижение по службе и др.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6,4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Земельный участок: приобрести, оформление, передача прав и др.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4,5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Жилплощадь: получить по социальному найму, оформить ипотеку, субсидии, участие в жилищных программах и др.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5,0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БТИ: получить услуги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4,7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Полиция: получить помощь и защиту и др.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4,7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Паспортный стол: получить регистрацию по месту жительства, паспорт, загранпаспорт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6,0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ГИБДД: урегулировать ситуацию, получение прав, техосмотр, дорожное движение и др.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1,8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Государственный заказ: участие в торгах, исполнение государственных контрактов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3,2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Пра</w:t>
            </w:r>
            <w:r>
              <w:rPr>
                <w:color w:val="000000"/>
                <w:lang w:eastAsia="ru-RU"/>
              </w:rPr>
              <w:t>вительство</w:t>
            </w:r>
            <w:r w:rsidRPr="003E011B">
              <w:rPr>
                <w:color w:val="000000"/>
                <w:lang w:eastAsia="ru-RU"/>
              </w:rPr>
              <w:t>: при обращении по вопросам, связанным с их деятельностью, структурных подразделений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3,2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Органы местного самоуправления Вашего населенного пункта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2,0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Другое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1,0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11,7</w:t>
            </w:r>
          </w:p>
        </w:tc>
      </w:tr>
      <w:tr w:rsidR="008D1D31" w:rsidRPr="003E011B" w:rsidTr="008D1D31">
        <w:trPr>
          <w:gridAfter w:val="2"/>
          <w:wAfter w:w="862" w:type="pct"/>
          <w:trHeight w:val="1095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 xml:space="preserve">Кто был инициатором того, что Вам пришлось сделать подарок, вручить деньги, оказать встречную услугу людям, от которых зависело решение Ваших проблем? 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Я сам (-а)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BE49EA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16,2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Посоветовали родственники, друзья, знакомые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BE49EA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Посоветовали те, кто уже обращался за подобной услугой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BE49EA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12,4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Предложили посредники, оказывающие помощь в получении услуги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BE49EA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Предложили те, кто непосредственно оказывал услугу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BE49EA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12,4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BE49EA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37,6</w:t>
            </w:r>
          </w:p>
        </w:tc>
      </w:tr>
      <w:tr w:rsidR="008D1D31" w:rsidRPr="003E011B" w:rsidTr="008D1D31">
        <w:trPr>
          <w:trHeight w:val="585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>Как Вы считаете, какие факторы в первую оч</w:t>
            </w:r>
            <w:r>
              <w:rPr>
                <w:b/>
                <w:bCs/>
                <w:color w:val="000000"/>
                <w:lang w:eastAsia="ru-RU"/>
              </w:rPr>
              <w:t>ередь способствуют распростране</w:t>
            </w:r>
            <w:r w:rsidRPr="003E011B">
              <w:rPr>
                <w:b/>
                <w:bCs/>
                <w:color w:val="000000"/>
                <w:lang w:eastAsia="ru-RU"/>
              </w:rPr>
              <w:t xml:space="preserve">нию коррупции? </w:t>
            </w:r>
          </w:p>
        </w:tc>
        <w:tc>
          <w:tcPr>
            <w:tcW w:w="413" w:type="pct"/>
          </w:tcPr>
          <w:p w:rsidR="008D1D31" w:rsidRPr="003E011B" w:rsidRDefault="008D1D31" w:rsidP="008D1D31">
            <w:pPr>
              <w:suppressAutoHyphens w:val="0"/>
              <w:spacing w:after="160" w:line="259" w:lineRule="auto"/>
            </w:pPr>
          </w:p>
        </w:tc>
        <w:tc>
          <w:tcPr>
            <w:tcW w:w="449" w:type="pct"/>
          </w:tcPr>
          <w:p w:rsidR="008D1D31" w:rsidRPr="0009322D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322D">
              <w:rPr>
                <w:rFonts w:ascii="Arial" w:hAnsi="Arial" w:cs="Arial"/>
                <w:color w:val="000000"/>
                <w:sz w:val="18"/>
                <w:szCs w:val="18"/>
              </w:rPr>
              <w:t>37,6%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735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Чрезмерное вмешательство государства в экономические и общественные отношения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7,0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Правовой нигилизм государственных и муниципальных служащих, населения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14,2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Низкий уровень материального обеспечения и социальной защищенности государст-венных служащих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6,1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Коррупциогенные нормы в законодательстве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16,3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Непоследовательная реализация антикоррупционной политики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4,6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Деградация судебной системы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6,1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Плохая работа правоохранительных органов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7,8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Отсутствие развитого гражданского общества и снижение общественной морали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18,1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Неукорененность политических и демократических традиций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3,7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Другое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0,2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15,9</w:t>
            </w:r>
          </w:p>
        </w:tc>
      </w:tr>
      <w:tr w:rsidR="008D1D31" w:rsidRPr="003E011B" w:rsidTr="008D1D31">
        <w:trPr>
          <w:gridAfter w:val="2"/>
          <w:wAfter w:w="862" w:type="pct"/>
          <w:trHeight w:val="1050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>Из каких федеральных источников Вы, как пра</w:t>
            </w:r>
            <w:r>
              <w:rPr>
                <w:b/>
                <w:bCs/>
                <w:color w:val="000000"/>
                <w:lang w:eastAsia="ru-RU"/>
              </w:rPr>
              <w:t>вило, получаете информацию о де</w:t>
            </w:r>
            <w:r w:rsidRPr="003E011B">
              <w:rPr>
                <w:b/>
                <w:bCs/>
                <w:color w:val="000000"/>
                <w:lang w:eastAsia="ru-RU"/>
              </w:rPr>
              <w:t xml:space="preserve">ятельности органов власти по противодействию коррупции? 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Телеканалы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36,6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Радиостанции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11,8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Печатные издания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14,9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Интернет-порталы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15,5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Официальные сайты федеральных органов власти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8,4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Не сталкиваюсь с информацией о противодействии коррупции.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 w:themeColor="text1"/>
              </w:rPr>
            </w:pPr>
            <w:r w:rsidRPr="00D576CF">
              <w:rPr>
                <w:color w:val="000000" w:themeColor="text1"/>
              </w:rPr>
              <w:t>12,8</w:t>
            </w:r>
          </w:p>
        </w:tc>
      </w:tr>
      <w:tr w:rsidR="008D1D31" w:rsidRPr="003E011B" w:rsidTr="008D1D31">
        <w:trPr>
          <w:gridAfter w:val="2"/>
          <w:wAfter w:w="862" w:type="pct"/>
          <w:trHeight w:val="810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 xml:space="preserve">Из каких региональных источников Вы, как правило, получаете информацию о деятельности органов власти по противодействию коррупции? 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Телеканалы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32,6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Радиостанции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14,6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Печатные издания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13,8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Интернет-порталы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Официальные сайты федеральных органов власти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Не сталкиваюсь с информацией о противодействии коррупции.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</w:tr>
      <w:tr w:rsidR="008D1D31" w:rsidRPr="003E011B" w:rsidTr="008D1D31">
        <w:trPr>
          <w:gridAfter w:val="2"/>
          <w:wAfter w:w="862" w:type="pct"/>
          <w:trHeight w:val="780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 xml:space="preserve">Из каких местных (городских/районных) источников Вы, как правило, получаете информацию о деятельности органов власти по противодействию коррупции? 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Телеканалы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28,4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Радиостанции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13,6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Печатные издания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11,9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Интернет-порталы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Официальные сайты федеральных органов власти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13,4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Не сталкиваюсь с информацией о противодействии коррупции.</w:t>
            </w:r>
          </w:p>
        </w:tc>
        <w:tc>
          <w:tcPr>
            <w:tcW w:w="659" w:type="pct"/>
            <w:shd w:val="clear" w:color="auto" w:fill="auto"/>
            <w:noWrap/>
          </w:tcPr>
          <w:p w:rsidR="008D1D31" w:rsidRPr="00D576CF" w:rsidRDefault="008D1D31" w:rsidP="008D1D31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18,1</w:t>
            </w:r>
          </w:p>
        </w:tc>
      </w:tr>
      <w:tr w:rsidR="008D1D31" w:rsidRPr="003E011B" w:rsidTr="008D1D31">
        <w:trPr>
          <w:gridAfter w:val="2"/>
          <w:wAfter w:w="862" w:type="pct"/>
          <w:trHeight w:val="810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>Слышали ли Вы о следующих мероприятиях государственной политики по противодействию коррупции в Ненецком автоно</w:t>
            </w:r>
            <w:r>
              <w:rPr>
                <w:b/>
                <w:bCs/>
                <w:color w:val="000000"/>
                <w:lang w:eastAsia="ru-RU"/>
              </w:rPr>
              <w:t>мном округе в 2018</w:t>
            </w:r>
            <w:r w:rsidRPr="003E011B">
              <w:rPr>
                <w:b/>
                <w:bCs/>
                <w:color w:val="000000"/>
                <w:lang w:eastAsia="ru-RU"/>
              </w:rPr>
              <w:t xml:space="preserve"> году? 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735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Обеспечение участия институтов гражданского общества в противодействии коррупции;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4,6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Повышение эффективности деятельности органов власти по противодействию коррупции;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2,1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Внедрение в деятельность орг. власти инновационных технологий, повышающих объективность и обеспечивающих прозрачность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8,9</w:t>
            </w:r>
          </w:p>
        </w:tc>
      </w:tr>
      <w:tr w:rsidR="008D1D31" w:rsidRPr="003E011B" w:rsidTr="008D1D31">
        <w:trPr>
          <w:gridAfter w:val="2"/>
          <w:wAfter w:w="862" w:type="pct"/>
          <w:trHeight w:val="76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Совершенствование системы учета государственного имущества и оценки эф-фективности его использования;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6,5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Устранение коррупциогенных факторов, препятствующих созданию благопри-ятных условий для привлечения инвестиций;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5,3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Совершенствование условий, процедур и механизмов государственных и муни-ципальных закупок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6,7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Расширение системы правового просвещения населения;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5,3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Модернизация гражданского законодательства;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1,6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Дальнейшее развитие правовой основы противодействия коррупции;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1,2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Повышение значимости комиссий по соблюдению требований к служебному поведению государственных служащих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6,8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Совершенствование работы подразделений кадровых служб федеральных орга-нов исполнительной власти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2,6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Периодическое исследование состояния коррупции и эффективности мер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0,7</w:t>
            </w:r>
          </w:p>
        </w:tc>
      </w:tr>
      <w:tr w:rsidR="008D1D31" w:rsidRPr="003E011B" w:rsidTr="008D1D31">
        <w:trPr>
          <w:gridAfter w:val="2"/>
          <w:wAfter w:w="862" w:type="pct"/>
          <w:trHeight w:val="1005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Совершенствование правоприменительной практики правоохранительных органов и судов по делам, связанным с коррупцией;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2,1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Повышение эффективности исполнения судебных решений;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1,6</w:t>
            </w:r>
          </w:p>
        </w:tc>
      </w:tr>
      <w:tr w:rsidR="008D1D31" w:rsidRPr="003E011B" w:rsidTr="008D1D31">
        <w:trPr>
          <w:gridAfter w:val="2"/>
          <w:wAfter w:w="862" w:type="pct"/>
          <w:trHeight w:val="12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Разработка организационных и правовых основ мониторинга правоприменения в целях обеспечения своевременного принятия;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2,3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Совершенствование орг. основ антикоррупционной экспертизы нормативных правовых актов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5,6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Повышение денежного содержания и пенсионного обеспечения государствен-ных и муниципальных служащих;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4,0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Распространение ограничений, запретов и обязанностей в целях предупреждения коррупции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2,5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Повышение качества профессиональной подготовки специалистов в сфере организации противодействия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3,2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Совершенствование системы финансового учета и отчетности в соответствии с требованиями международных стандартов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2,6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Ни о каких не слышал.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23,9</w:t>
            </w:r>
          </w:p>
        </w:tc>
      </w:tr>
      <w:tr w:rsidR="008D1D31" w:rsidRPr="003E011B" w:rsidTr="008D1D31">
        <w:trPr>
          <w:gridAfter w:val="2"/>
          <w:wAfter w:w="862" w:type="pct"/>
          <w:trHeight w:val="465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>Знаете ли Вы, куда можно обратиться с сообще</w:t>
            </w:r>
            <w:r>
              <w:rPr>
                <w:b/>
                <w:bCs/>
                <w:color w:val="000000"/>
                <w:lang w:eastAsia="ru-RU"/>
              </w:rPr>
              <w:t>нием о факте коррупции со сторо</w:t>
            </w:r>
            <w:r w:rsidRPr="003E011B">
              <w:rPr>
                <w:b/>
                <w:bCs/>
                <w:color w:val="000000"/>
                <w:lang w:eastAsia="ru-RU"/>
              </w:rPr>
              <w:t xml:space="preserve">ны должностного лица? 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 w:val="restart"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 xml:space="preserve">В полицию 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7,9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noWrap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rFonts w:eastAsia="Calibri"/>
                <w:color w:val="000000"/>
              </w:rPr>
              <w:t>В ФСБ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25,2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noWrap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 xml:space="preserve">В суд 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21,2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noWrap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rFonts w:eastAsia="Calibri"/>
                <w:color w:val="000000"/>
              </w:rPr>
              <w:t>В Следственное управление Следственного комитета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11,9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noWrap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 xml:space="preserve">В Управление Министерства юстиции РФ 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4,0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noWrap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rFonts w:eastAsia="Calibri"/>
                <w:color w:val="000000"/>
              </w:rPr>
              <w:t>В Администрацию НАО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15,9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noWrap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В администрацию города/ района, где проживаю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6,6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noWrap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rFonts w:eastAsia="Calibri"/>
                <w:color w:val="000000"/>
              </w:rPr>
              <w:t>По телефону доверия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4,0</w:t>
            </w:r>
          </w:p>
        </w:tc>
      </w:tr>
      <w:tr w:rsidR="008D1D31" w:rsidRPr="003E011B" w:rsidTr="008D1D31">
        <w:trPr>
          <w:gridAfter w:val="2"/>
          <w:wAfter w:w="862" w:type="pct"/>
          <w:trHeight w:val="750"/>
        </w:trPr>
        <w:tc>
          <w:tcPr>
            <w:tcW w:w="4138" w:type="pct"/>
            <w:gridSpan w:val="3"/>
            <w:shd w:val="clear" w:color="auto" w:fill="auto"/>
            <w:vAlign w:val="center"/>
            <w:hideMark/>
          </w:tcPr>
          <w:p w:rsidR="008D1D31" w:rsidRPr="003E011B" w:rsidRDefault="008D1D31" w:rsidP="008D1D31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3E011B">
              <w:rPr>
                <w:b/>
                <w:bCs/>
                <w:color w:val="000000"/>
                <w:lang w:eastAsia="ru-RU"/>
              </w:rPr>
              <w:t xml:space="preserve">Какие из перечисленных ниже мер в наибольшей степени способны повлиять на снижение коррупции в Ненецком автономном округе? 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659" w:type="pct"/>
            <w:vMerge w:val="restart"/>
            <w:shd w:val="clear" w:color="auto" w:fill="auto"/>
            <w:vAlign w:val="bottom"/>
            <w:hideMark/>
          </w:tcPr>
          <w:p w:rsidR="008D1D31" w:rsidRPr="003E011B" w:rsidRDefault="008D1D31" w:rsidP="008D1D31">
            <w:pPr>
              <w:jc w:val="center"/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Процент наблюдений</w:t>
            </w:r>
          </w:p>
        </w:tc>
      </w:tr>
      <w:tr w:rsidR="008D1D31" w:rsidRPr="003E011B" w:rsidTr="008D1D31">
        <w:trPr>
          <w:gridAfter w:val="2"/>
          <w:wAfter w:w="862" w:type="pct"/>
          <w:trHeight w:val="315"/>
        </w:trPr>
        <w:tc>
          <w:tcPr>
            <w:tcW w:w="3479" w:type="pct"/>
            <w:gridSpan w:val="2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</w:tr>
      <w:tr w:rsidR="008D1D31" w:rsidRPr="003E011B" w:rsidTr="008D1D31">
        <w:trPr>
          <w:gridAfter w:val="2"/>
          <w:wAfter w:w="862" w:type="pct"/>
          <w:trHeight w:val="735"/>
        </w:trPr>
        <w:tc>
          <w:tcPr>
            <w:tcW w:w="122" w:type="pct"/>
            <w:vMerge w:val="restar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 </w:t>
            </w: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Создание специального государственного органа по борьбе с коррупцией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6,8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Деперсонализация взаимод.гос. и муниц. служащих с гражданами и орг. в рамках создания «электронного правительства»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5,4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Создание многофункц. центров предоставления услуг гражданам органами власти по принципу «единого окна»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9,1</w:t>
            </w:r>
          </w:p>
        </w:tc>
      </w:tr>
      <w:tr w:rsidR="008D1D31" w:rsidRPr="003E011B" w:rsidTr="008D1D31">
        <w:trPr>
          <w:gridAfter w:val="2"/>
          <w:wAfter w:w="862" w:type="pct"/>
          <w:trHeight w:val="96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Повышение вознаграждения и социальных гарантий государственным и</w:t>
            </w:r>
            <w:r>
              <w:rPr>
                <w:color w:val="000000"/>
                <w:lang w:eastAsia="ru-RU"/>
              </w:rPr>
              <w:t xml:space="preserve"> муниципаль</w:t>
            </w:r>
            <w:r w:rsidRPr="003E011B">
              <w:rPr>
                <w:color w:val="000000"/>
                <w:lang w:eastAsia="ru-RU"/>
              </w:rPr>
              <w:t>ным служащим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6,3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Внедрение в органах власти системы ротации должностных лиц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13,2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Чёткая регламентация административных процедур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3,1</w:t>
            </w:r>
          </w:p>
        </w:tc>
      </w:tr>
      <w:tr w:rsidR="008D1D31" w:rsidRPr="003E011B" w:rsidTr="008D1D31">
        <w:trPr>
          <w:gridAfter w:val="2"/>
          <w:wAfter w:w="862" w:type="pct"/>
          <w:trHeight w:val="72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Усиление контроля за действиями сотрудников органов власти, их доходами, доходами членов их семей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13,5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Усиление контроля за расходами чиновников, членов их семей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13,2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Усиление контроля за доходами и расходами граждан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3,7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Ужесточение наказания за коррупцию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11,5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Массовая пропаганда нетерпимости к коррупции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4,2</w:t>
            </w:r>
          </w:p>
        </w:tc>
      </w:tr>
      <w:tr w:rsidR="008D1D31" w:rsidRPr="003E011B" w:rsidTr="008D1D31">
        <w:trPr>
          <w:gridAfter w:val="2"/>
          <w:wAfter w:w="862" w:type="pct"/>
          <w:trHeight w:val="27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Наведение порядка на местах сверху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4,9</w:t>
            </w:r>
          </w:p>
        </w:tc>
      </w:tr>
      <w:tr w:rsidR="008D1D31" w:rsidRPr="003E011B" w:rsidTr="008D1D31">
        <w:trPr>
          <w:gridAfter w:val="2"/>
          <w:wAfter w:w="862" w:type="pct"/>
          <w:trHeight w:val="48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Никакие меры не помогут, так как менталитет не изменить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1,3</w:t>
            </w:r>
          </w:p>
        </w:tc>
      </w:tr>
      <w:tr w:rsidR="008D1D31" w:rsidRPr="003E011B" w:rsidTr="008D1D31">
        <w:trPr>
          <w:gridAfter w:val="2"/>
          <w:wAfter w:w="862" w:type="pct"/>
          <w:trHeight w:val="300"/>
        </w:trPr>
        <w:tc>
          <w:tcPr>
            <w:tcW w:w="122" w:type="pct"/>
            <w:vMerge/>
            <w:vAlign w:val="center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</w:p>
        </w:tc>
        <w:tc>
          <w:tcPr>
            <w:tcW w:w="3357" w:type="pct"/>
            <w:shd w:val="clear" w:color="auto" w:fill="auto"/>
            <w:hideMark/>
          </w:tcPr>
          <w:p w:rsidR="008D1D31" w:rsidRPr="003E011B" w:rsidRDefault="008D1D31" w:rsidP="008D1D31">
            <w:pPr>
              <w:rPr>
                <w:color w:val="000000"/>
                <w:lang w:eastAsia="ru-RU"/>
              </w:rPr>
            </w:pPr>
            <w:r w:rsidRPr="003E011B">
              <w:rPr>
                <w:color w:val="000000"/>
                <w:lang w:eastAsia="ru-RU"/>
              </w:rPr>
              <w:t>Затрудняюсь ответить.</w:t>
            </w:r>
          </w:p>
        </w:tc>
        <w:tc>
          <w:tcPr>
            <w:tcW w:w="659" w:type="pct"/>
            <w:shd w:val="clear" w:color="auto" w:fill="auto"/>
            <w:noWrap/>
            <w:vAlign w:val="center"/>
          </w:tcPr>
          <w:p w:rsidR="008D1D31" w:rsidRPr="003E011B" w:rsidRDefault="008D1D31" w:rsidP="008D1D31">
            <w:pPr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3,7</w:t>
            </w:r>
          </w:p>
        </w:tc>
      </w:tr>
    </w:tbl>
    <w:p w:rsidR="008D1D31" w:rsidRDefault="008D1D31" w:rsidP="008D1D31"/>
    <w:p w:rsidR="000C1613" w:rsidRDefault="000C1613" w:rsidP="000C1613">
      <w:pPr>
        <w:pStyle w:val="1"/>
        <w:rPr>
          <w:sz w:val="28"/>
        </w:rPr>
      </w:pPr>
    </w:p>
    <w:p w:rsidR="008D1D31" w:rsidRDefault="008D1D31" w:rsidP="00F70BC0">
      <w:pPr>
        <w:pStyle w:val="1"/>
        <w:jc w:val="right"/>
        <w:rPr>
          <w:sz w:val="28"/>
        </w:rPr>
      </w:pPr>
      <w:r>
        <w:rPr>
          <w:sz w:val="28"/>
        </w:rPr>
        <w:br w:type="page"/>
      </w:r>
    </w:p>
    <w:p w:rsidR="00F70BC0" w:rsidRDefault="00F70BC0" w:rsidP="00F70BC0">
      <w:pPr>
        <w:pStyle w:val="1"/>
        <w:jc w:val="right"/>
        <w:rPr>
          <w:sz w:val="28"/>
        </w:rPr>
      </w:pPr>
      <w:bookmarkStart w:id="54" w:name="_Toc530750940"/>
      <w:r w:rsidRPr="00F70BC0">
        <w:rPr>
          <w:sz w:val="28"/>
        </w:rPr>
        <w:t>Приложение 5.</w:t>
      </w:r>
      <w:bookmarkEnd w:id="54"/>
    </w:p>
    <w:p w:rsidR="00F70BC0" w:rsidRDefault="00F70BC0" w:rsidP="00F70BC0"/>
    <w:p w:rsidR="00371FCF" w:rsidRDefault="00371FCF" w:rsidP="00371FCF">
      <w:pPr>
        <w:jc w:val="center"/>
        <w:rPr>
          <w:b/>
          <w:sz w:val="28"/>
        </w:rPr>
      </w:pPr>
      <w:r w:rsidRPr="00371FCF">
        <w:rPr>
          <w:b/>
          <w:sz w:val="28"/>
        </w:rPr>
        <w:t xml:space="preserve">Транскрипты </w:t>
      </w:r>
      <w:r w:rsidR="00D50B56" w:rsidRPr="00D50B56">
        <w:rPr>
          <w:b/>
          <w:sz w:val="28"/>
        </w:rPr>
        <w:t>полуструктурированных глубинных интервью</w:t>
      </w:r>
    </w:p>
    <w:p w:rsidR="00D50B56" w:rsidRDefault="00D50B56" w:rsidP="00371FCF">
      <w:pPr>
        <w:jc w:val="center"/>
        <w:rPr>
          <w:b/>
          <w:sz w:val="28"/>
        </w:rPr>
      </w:pPr>
    </w:p>
    <w:p w:rsidR="00D50B56" w:rsidRPr="00695EBF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695EBF">
        <w:rPr>
          <w:b/>
          <w:sz w:val="28"/>
          <w:szCs w:val="28"/>
          <w:u w:val="single"/>
        </w:rPr>
        <w:t>Интервью №1</w:t>
      </w:r>
    </w:p>
    <w:p w:rsidR="00D50B56" w:rsidRPr="00C473BE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C473BE">
        <w:rPr>
          <w:b/>
          <w:sz w:val="28"/>
          <w:szCs w:val="28"/>
          <w:u w:val="single"/>
        </w:rPr>
        <w:t>Тельвисочный сельсовет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Как, по Вашему мнению, изменился уровень коррупции в России за последний год?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А как изменился уровень коррупции в Ненецком автономном округе за последний год?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Как Вы оцениваете уровень коррупции в Ненецком автономном округе в сравнении с другими регионами России?</w:t>
      </w:r>
      <w:r w:rsidRPr="00695EBF">
        <w:rPr>
          <w:rFonts w:eastAsia="Calibri"/>
          <w:sz w:val="28"/>
          <w:szCs w:val="28"/>
        </w:rPr>
        <w:t xml:space="preserve"> 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затрудняюсь ответить, уменьшился, низкий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Почему вы так считаете?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затрудняюсь ответить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да, почему нет?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удовлетворен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СМИ, ТВ, газеты, Интернет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Как Вы обычно поступаете в случаях возникновения коррупционной ситуации? Почему именно так?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Не попадал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При решении какой проблемы или в какой ситуации произошел этот случай, когда Вам пришлось дарить подарок, вручать деньги или оказывать встречную услугу?</w:t>
      </w:r>
      <w:r w:rsidRPr="00695EBF">
        <w:rPr>
          <w:rFonts w:eastAsia="Calibri"/>
          <w:sz w:val="28"/>
          <w:szCs w:val="28"/>
        </w:rPr>
        <w:t xml:space="preserve"> 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таких случаев не было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 Вы считаете, какие факторы в первую очередь способствуют распространению коррупции?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Почему именно они?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 xml:space="preserve">проблемные ситуации у людей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Затрудняюсь ответить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 Вашему мнению, что в первую очередь может способствовать противодействию коррупции?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Открытость, прозрачность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 xml:space="preserve"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2018 году?  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высоко, комиссии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 xml:space="preserve"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да, вполне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Какую информацию о противодействии и борьбе с коррупцией на территории Ненецкого автономного округа Вам хотелось бы чаще видеть в СМИ?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достаточно информации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2018 году?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Как бы Вы оценили эффективность этих мероприятий?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Обеспечение участия институтов гражданского общества в противодействии коррупции;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Повышение эффективности деятельности органов власти по противодействию коррупции;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Совершенствование системы учета государственного имущества и оценки эффективности его использования;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Устранение коррупциогенных факторов, препятствующих созданию благоприятных условий для привлечения инвестиций;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Расширение системы правового просвещения населения; Затрудняюсь ответить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Модернизация гражданского законодательства;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Дальнейшее развитие правовой основы противодействия коррупции;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Совершенствование правоприменительной практики правоохранительных органов и судов по делам, связанным с коррупцией;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Повышение эффективности исполнения судебных решений; Затрудняюсь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Разработка организационных и правовых основ мониторинга правоприменения в целях обеспечения своевременного принятия;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Повышение денежного содержания и пенсионного обеспечения государственных и муниципальных служащих; НЕТ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Совершенствование системы финансового учета и отчетности в соответствии с требованиями международных стандартов ДА</w:t>
      </w:r>
    </w:p>
    <w:p w:rsidR="00D50B56" w:rsidRPr="00695EBF" w:rsidRDefault="00D50B56" w:rsidP="00D50B56">
      <w:pPr>
        <w:pStyle w:val="af7"/>
        <w:numPr>
          <w:ilvl w:val="0"/>
          <w:numId w:val="5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Ни о каких не слышал.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Чтобы Вы могли предложить для повышения эффективности государственной политики по противодействию коррупции в Ненецком автономном округе?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Не могу ничего предложить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 xml:space="preserve">Как бы Вы оценили эффективность работы органов власти по формированию в обществе нетерпимого отношения к коррупции в Ненецком автономном округе? </w:t>
      </w:r>
      <w:r w:rsidRPr="00695EBF">
        <w:rPr>
          <w:rFonts w:eastAsia="Calibri"/>
          <w:b/>
          <w:sz w:val="28"/>
          <w:szCs w:val="28"/>
          <w:lang w:eastAsia="en-US"/>
        </w:rPr>
        <w:t>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</w:p>
    <w:p w:rsidR="00D50B56" w:rsidRPr="00695EBF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Эффективна</w:t>
      </w:r>
    </w:p>
    <w:p w:rsidR="00D50B56" w:rsidRPr="00695EBF" w:rsidRDefault="00D50B56" w:rsidP="001A798E">
      <w:pPr>
        <w:pStyle w:val="af7"/>
        <w:numPr>
          <w:ilvl w:val="0"/>
          <w:numId w:val="73"/>
        </w:numPr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в 2018 году?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эффективными/неэффективными?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эффективна</w:t>
      </w: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D50B56" w:rsidRPr="00695EBF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695EBF">
        <w:rPr>
          <w:b/>
          <w:sz w:val="28"/>
          <w:szCs w:val="28"/>
          <w:u w:val="single"/>
        </w:rPr>
        <w:t>Интервью №2</w:t>
      </w:r>
    </w:p>
    <w:p w:rsidR="00D50B56" w:rsidRPr="00C473BE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C473BE">
        <w:rPr>
          <w:b/>
          <w:sz w:val="28"/>
          <w:szCs w:val="28"/>
          <w:u w:val="single"/>
        </w:rPr>
        <w:t>Пустозерский Сельсовет</w:t>
      </w:r>
    </w:p>
    <w:p w:rsidR="00D50B56" w:rsidRPr="00695EBF" w:rsidRDefault="00D50B56" w:rsidP="00D50B56">
      <w:pPr>
        <w:pStyle w:val="af7"/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Как, по Вашему мнению, изменился уровень коррупции в России за последний год?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А как изменился уровень коррупции в Ненецком автономном округе за последний год?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Как Вы оцениваете уровень коррупции в Ненецком автономном округе в сравнении с другими регионами России?</w:t>
      </w:r>
      <w:r w:rsidRPr="00695EBF">
        <w:rPr>
          <w:rFonts w:eastAsia="Calibri"/>
          <w:sz w:val="28"/>
          <w:szCs w:val="28"/>
        </w:rPr>
        <w:t xml:space="preserve">  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Уровень коррупции практически не изменился по России. В нашем округе также не изменился. Считаю, что он остался на том же уровне. Но по сравнению с другими регионами России уровень коррупции В НАО, считаю, что низкий, низкий, поскольку субъект наш труднодоступный и малонаселенный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Почему вы так считаете?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Полагаю, что коррупция более распространена в экономической сфере гражданского общества среди, понятно, что работающего населения, работающего, руководящего состава, начальства и в сферах строительства, образования, здравоохранения вот более распространена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да, почему нет?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Нет, не удовлетворена. Всё остается на прежнем уровне. Ничего не меняется. Если брать, например, долевое строительство, как есть обманутые дольщики, так и они и остаются. Создание частных клиник, люди не могут попасть на обыкновенный прием в поликлинике, а попадают к этому же врачу в частной клинике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Чаще всего в местных СМИ, «НАО 24», «Инфо 83» - это уже Интернет, а по противодействию коррупции даже и не могу ответить, где чаще всего я что-либо слышала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 xml:space="preserve"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 Как Вы обычно поступаете в случаях возникновения коррупционной ситуации?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Попадала, наверное, как и любой человек в нашей стране, будь то опять же лечебное учреждение, учебное заведение, но, полагаю, что скромный подарок от чистого сердца он, наверное, всегда может быть. Ну и поступаем по совести. И считаю, что в качестве благодарности я могу ну человека отблагодарить каким-то скромным подарочком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При решении какой проблемы или в какой ситуации произошел этот случай, когда Вам пришлось дарить подарок, вручать деньги или оказывать встречную услугу?</w:t>
      </w:r>
      <w:r w:rsidRPr="00695EBF">
        <w:rPr>
          <w:rFonts w:eastAsia="Calibri"/>
          <w:sz w:val="28"/>
          <w:szCs w:val="28"/>
        </w:rPr>
        <w:t xml:space="preserve"> 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вот, как я уже сказала, это, например, учебное заведение при поступлении, при какой-то ситуации с ребенком, случилась несдача какого-то экзамена/зачета. И здравоохранение, оказание услуги лечебной. Но если это можно считать коррупцией, вручение какого-то подарочка в благодарность за, ну например, по лечебному делу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 Вы считаете, какие факторы в первую очередь способствуют распространению коррупции?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Почему именно они?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коррупция – это же достижение каких-то материальных благ, поэтому небольшая зарплата какого-то чиновника она уже, наверное, влияет на то, что он идет вот на такие поступки, ради быстрого получения ну не наживы, то улучшения своего благосостояния. Значит полагаю, что так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 Вашему мнению, что в первую очередь может способствовать противодействию коррупции?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вот ранее в РФ, в Советском союзе был такой народный контроль, может быть создание этого органа или подобного ему органа, и вообще как бы контроль и работа по противодействию коррупции должна проводиться неправительственными общественными объединениями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 xml:space="preserve"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2018 году?  Можете ли Вы назвать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Низкий уровень. Этому способствует мое сегодняшнее социальное положение, поскольку я являюсь пенсионером, не работаю. Может быть и заинтересованности нет что-либо узнать</w:t>
      </w:r>
      <w:r w:rsidRPr="00695EBF">
        <w:rPr>
          <w:rFonts w:eastAsia="Calibri"/>
          <w:b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Какие-либо программы, мероприятия вы знаете, которые на территории НАО реализуются?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Нет…а, да-да-да, подождите, вспомнить. Государственные и муниципальные служащие, руководители муниципальных государственных учреждений предоставляют, обязаны предоставлять сведения о доходах за прошедший год своей деятельности. Ну знаю, что существует национальный план противодействия коррупции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 xml:space="preserve"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я бы сказала, что нет, оставляет желать лучшего, и сотрудникам, занимающимся этими вопросами, надо работать, наверное, лучше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Какую информацию о противодействии и борьбе с коррупцией на территории Ненецкого автономного округа Вам хотелось бы чаще видеть в СМИ?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рассказывать, наверное, о всех случаях, которые произошли на территории округа в этом направлении, почему сняли того или иного с должности, почему оказывается помощь в трудоустройстве в дальнейшем этого же человека, вот почему так. Вот хотелось бы это слышать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2018 году?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Как бы Вы оценили эффективность этих мероприятий?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Обеспечение участия институтов гражданского общества в противодействии коррупции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не много, но слышала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Повышение эффективности деятельности органов власти по противодействию коррупции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Только разговор, а есть ли эффективность то? Результатов этих не слышала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знаю об электронном документообороте, это да, наслышана, остальное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системы учета государственного имущества и оценки эффективности его использования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Нет, об этом не слышала, но, наверное, есть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Устранение коррупциогенных факторов, препятствующих созданию благоприятных условий для привлечения инвестиций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Нет, не слышала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наверное, совершенствуется, хотя проклинают и клянут этот 44 ФЗ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Расширение системы правового просвещения населения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Считаю, что нет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Модернизация гражданского законодательства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«Нет» отвечу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Дальнейшее развитие правовой основы противодействия коррупции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желательно, чтобы это было, и говорят об этом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Да, слышала и даже где-то и сама участвовала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Да, слышала, и очень хотелось бы, чтобы эта работа была кроме еще ведения реестра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Могу ответить, что не слышала, но это должно быть, а доходит как бы по факту всё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правоприменительной практики правоохранительных органов и судов по делам, связанным с коррупцией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Не обладаю информацией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Повышение эффективности исполнения судебных решений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Должно быть, но информации нет. Это сотрудники должны как бы исполнять свои должностные обязанности соответствующие, служба судебных приставов например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Разработка организационных и правовых основ мониторинга правоприменения в целях обеспечения своевременного принятия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Очень запутанно. Вы сами поняли, что мне задали?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Да, слышала, а о повышении результативности ничего не знаю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Повышение денежного содержания и пенсионного обеспечения государственных и муниципальных служащих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О повышении денежного содержания слышала, а по пенсионному обеспечению повышения, ну говорят же, Правительство говорит о том,  что к 20му году 20 тыщ будет. Интересно, на крайнем Севере будет это 40? У меня тоже вот такой вот вопрос встречный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Да, это знаю, не только слышала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Нет у меня информации такой</w:t>
      </w:r>
    </w:p>
    <w:p w:rsidR="00D50B56" w:rsidRPr="00695EBF" w:rsidRDefault="00D50B56" w:rsidP="001A798E">
      <w:pPr>
        <w:pStyle w:val="af7"/>
        <w:numPr>
          <w:ilvl w:val="0"/>
          <w:numId w:val="77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системы финансового учета и отчетности в соответствии с требованиями международных стандартов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Тоже не обладаю информацией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D50B56" w:rsidRPr="00695EBF" w:rsidRDefault="00D50B56" w:rsidP="00D50B56">
      <w:pPr>
        <w:pStyle w:val="af7"/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Чтобы Вы могли предложить для повышения эффективности государственной политики по противодействию коррупции в Ненецком автономном округе?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наверное, надо обратить внимание на кадровую политику, она у нас вообще на нулевом уровне, на работу, на руководящие должности надо брать проверенных людей, грамотных, компетентных специалистов. Может быть с установлением испытательного срока. Должны быть организованы и должны проходить люди курсы повышения квалификации, и эти знания должны подтверждаться на деле уже будучи человеком на рабочем месте. Ну наверное, добиваться и открытости в работе государственных муниципальных органов, деловых структур, просвещение должно быть, воспитание граждан. Всё, наверное, все-таки зависит у нас от нашего общества, не жить, что «моя хата с краю, ничего не знаю», а на каждый случай реагировать, если сам попадаешь в такую ситуацию</w:t>
      </w:r>
    </w:p>
    <w:p w:rsidR="00D50B56" w:rsidRPr="00695EBF" w:rsidRDefault="00D50B56" w:rsidP="00D50B56">
      <w:pPr>
        <w:pStyle w:val="af7"/>
        <w:numPr>
          <w:ilvl w:val="0"/>
          <w:numId w:val="55"/>
        </w:numPr>
        <w:spacing w:line="360" w:lineRule="auto"/>
        <w:ind w:left="0"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695EBF">
        <w:rPr>
          <w:rFonts w:eastAsia="Calibri"/>
          <w:b/>
          <w:sz w:val="28"/>
          <w:szCs w:val="28"/>
        </w:rPr>
        <w:t xml:space="preserve">Как бы Вы оценили эффективность работы органов власти по формированию в обществе нетерпимого отношения к коррупции в Ненецком автономном округе? </w:t>
      </w:r>
      <w:r w:rsidRPr="00695EBF">
        <w:rPr>
          <w:rFonts w:eastAsia="Calibri"/>
          <w:b/>
          <w:sz w:val="28"/>
          <w:szCs w:val="28"/>
          <w:lang w:eastAsia="en-US"/>
        </w:rPr>
        <w:t>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95EBF">
        <w:rPr>
          <w:rFonts w:eastAsia="Calibri"/>
          <w:sz w:val="28"/>
          <w:szCs w:val="28"/>
          <w:lang w:eastAsia="en-US"/>
        </w:rPr>
        <w:t xml:space="preserve">Считаю, что неэффективна эта работа, и еще раз повторюсь, отсутствие кадровой политики, развито у нас кумовство, сватовство, панибратство и прочие вот такие нелицеприятные моменты </w:t>
      </w:r>
    </w:p>
    <w:p w:rsidR="00D50B56" w:rsidRPr="00695EBF" w:rsidRDefault="00D50B56" w:rsidP="00D50B56">
      <w:pPr>
        <w:numPr>
          <w:ilvl w:val="0"/>
          <w:numId w:val="55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в 2018 году?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Нет, не обладаю информацией, поскольку последний вот момент, такой шумный и громкий процесс был, это по-моему 16 год, а 18, вот вообще вы задаете вопросы по 18 году, знаю, что Общественным советом в округе созданном каким-то проводились мероприятия, в том числе как раз противодействию коррупции, но ведь у нас летний период он выпал, три месяца, а год еще не закончился, поэтому вот то, что я говорю по 18 году, это можно считать 4-5 месяцев всего</w:t>
      </w:r>
    </w:p>
    <w:p w:rsidR="00D50B56" w:rsidRPr="00695EBF" w:rsidRDefault="00D50B56" w:rsidP="00D50B56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u w:val="single"/>
        </w:rPr>
      </w:pPr>
    </w:p>
    <w:p w:rsidR="00D50B56" w:rsidRPr="00695EBF" w:rsidRDefault="00D50B56" w:rsidP="00D50B56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u w:val="single"/>
        </w:rPr>
      </w:pPr>
      <w:r w:rsidRPr="00695EBF">
        <w:rPr>
          <w:rFonts w:eastAsia="Calibri"/>
          <w:b/>
          <w:sz w:val="28"/>
          <w:szCs w:val="28"/>
          <w:u w:val="single"/>
        </w:rPr>
        <w:t>Интервью №3</w:t>
      </w:r>
    </w:p>
    <w:p w:rsidR="00D50B56" w:rsidRPr="00C473BE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C473BE">
        <w:rPr>
          <w:b/>
          <w:sz w:val="28"/>
          <w:szCs w:val="28"/>
          <w:u w:val="single"/>
        </w:rPr>
        <w:t>Канинский Сельсовет</w:t>
      </w:r>
    </w:p>
    <w:p w:rsidR="00D50B56" w:rsidRPr="00695EBF" w:rsidRDefault="00D50B56" w:rsidP="001A798E">
      <w:pPr>
        <w:pStyle w:val="af7"/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Как, по Вашему мнению, изменился уровень коррупции в России за последний год?</w:t>
      </w:r>
      <w:r w:rsidRPr="00695EBF">
        <w:rPr>
          <w:sz w:val="28"/>
          <w:szCs w:val="28"/>
        </w:rPr>
        <w:t xml:space="preserve"> </w:t>
      </w:r>
      <w:r w:rsidRPr="00695EBF">
        <w:rPr>
          <w:b/>
          <w:sz w:val="28"/>
          <w:szCs w:val="28"/>
        </w:rPr>
        <w:t>А как изменился уровень коррупции в Ненецком автономном округе за последний год?</w:t>
      </w:r>
      <w:r w:rsidRPr="00695EBF">
        <w:rPr>
          <w:sz w:val="28"/>
          <w:szCs w:val="28"/>
        </w:rPr>
        <w:t xml:space="preserve"> </w:t>
      </w:r>
      <w:r w:rsidRPr="00695EBF">
        <w:rPr>
          <w:b/>
          <w:sz w:val="28"/>
          <w:szCs w:val="28"/>
        </w:rPr>
        <w:t>Как Вы оцениваете уровень коррупции в Ненецком автономном округе в сравнении с другими регионами России?</w:t>
      </w:r>
      <w:r w:rsidRPr="00695EBF">
        <w:rPr>
          <w:sz w:val="28"/>
          <w:szCs w:val="28"/>
        </w:rPr>
        <w:t xml:space="preserve"> 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Значит в России уровень коррупции за последний год не изменился. Также и не изменился уровень коррупции в НАО. По сравнению с другими регионами России, я считаю, что уровень коррупции в НАО очень низкий</w:t>
      </w: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</w:t>
      </w:r>
      <w:r w:rsidRPr="00695EBF">
        <w:rPr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Коррупция больше всего распространена в сфере финансов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695EBF">
        <w:rPr>
          <w:b/>
          <w:sz w:val="28"/>
          <w:szCs w:val="28"/>
        </w:rPr>
        <w:t>Почему вы так считаете?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Так как основные денежные средства именно проходят через сферу финансов, и поэтому это более коррумпированная сфера</w:t>
      </w: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 xml:space="preserve">Удовлетворены ли Вы результатами борьбы с коррупцией в различных сферах общественной жизни?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Да</w:t>
      </w: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В телевидении</w:t>
      </w: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</w:t>
      </w:r>
      <w:r w:rsidRPr="00695EBF">
        <w:rPr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Нет, не попадал в такие ситуации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695EBF">
        <w:rPr>
          <w:b/>
          <w:sz w:val="28"/>
          <w:szCs w:val="28"/>
        </w:rPr>
        <w:t xml:space="preserve">Как Вы обычно поступаете в случаях возникновения коррупционной ситуации?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 xml:space="preserve">Если это меня не касается, то ничего не предпринимаю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При решении какой проблемы или в какой ситуации произошел этот случай? Так, этого у вас не было, да</w:t>
      </w:r>
      <w:r w:rsidRPr="00695EBF">
        <w:rPr>
          <w:sz w:val="28"/>
          <w:szCs w:val="28"/>
        </w:rPr>
        <w:t xml:space="preserve"> </w:t>
      </w: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Как Вы считаете, какие факторы в первую очередь способствуют распространению коррупции?</w:t>
      </w:r>
      <w:r w:rsidRPr="00695EBF">
        <w:rPr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Несовершенства законодательства</w:t>
      </w: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По Вашему мнению, что в первую очередь может способствовать противодействию коррупции?</w:t>
      </w:r>
      <w:r w:rsidRPr="00695EBF">
        <w:rPr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Ужесточение законодательства в области противодействия коррупции</w:t>
      </w: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695EBF">
        <w:rPr>
          <w:b/>
          <w:sz w:val="28"/>
          <w:szCs w:val="28"/>
        </w:rPr>
        <w:t xml:space="preserve"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2018 году? 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Я владею не большой информацией, поэтому уровень будет низкий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695EBF">
        <w:rPr>
          <w:b/>
          <w:sz w:val="28"/>
          <w:szCs w:val="28"/>
        </w:rPr>
        <w:t xml:space="preserve">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Ну, честно говоря, затрудняюсь ответить</w:t>
      </w: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695EBF">
        <w:rPr>
          <w:b/>
          <w:sz w:val="28"/>
          <w:szCs w:val="28"/>
        </w:rPr>
        <w:t xml:space="preserve"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Да</w:t>
      </w: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Какую информацию о противодействии и борьбе с коррупцией на территории Ненецкого автономного округа Вам хотелось бы чаще видеть в СМИ?</w:t>
      </w:r>
      <w:r w:rsidRPr="00695EBF">
        <w:rPr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Именно информацию о результатах этой борьбы с коррупцией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2018 году?</w:t>
      </w:r>
      <w:r w:rsidRPr="00695EBF">
        <w:rPr>
          <w:sz w:val="28"/>
          <w:szCs w:val="28"/>
        </w:rPr>
        <w:t xml:space="preserve"> </w:t>
      </w:r>
      <w:r w:rsidRPr="00695EBF">
        <w:rPr>
          <w:b/>
          <w:sz w:val="28"/>
          <w:szCs w:val="28"/>
        </w:rPr>
        <w:t>Как бы Вы оценили эффективность этих мероприятий?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6) 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7) Расширение системы правового просвещения населения;</w:t>
      </w:r>
    </w:p>
    <w:p w:rsidR="00D50B56" w:rsidRPr="00695EBF" w:rsidRDefault="00D50B56" w:rsidP="001A798E">
      <w:pPr>
        <w:pStyle w:val="af7"/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Чтобы Вы могли предложить для повышения эффективности государственной политики по противодействию коррупции в Ненецком автономном округе?</w:t>
      </w:r>
      <w:r w:rsidRPr="00695EBF">
        <w:rPr>
          <w:sz w:val="28"/>
          <w:szCs w:val="28"/>
        </w:rPr>
        <w:t xml:space="preserve"> 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Так, для повышения эффективности я могу предложить только большую информированность населения о недопущении каких-то именно... случаев коррупции</w:t>
      </w:r>
    </w:p>
    <w:p w:rsidR="00D50B56" w:rsidRPr="00695EBF" w:rsidRDefault="00D50B56" w:rsidP="001A798E">
      <w:pPr>
        <w:pStyle w:val="af7"/>
        <w:numPr>
          <w:ilvl w:val="0"/>
          <w:numId w:val="69"/>
        </w:numPr>
        <w:spacing w:line="360" w:lineRule="auto"/>
        <w:ind w:left="0" w:firstLine="709"/>
        <w:jc w:val="both"/>
        <w:rPr>
          <w:b/>
          <w:sz w:val="28"/>
          <w:szCs w:val="28"/>
          <w:lang w:val="x-none" w:eastAsia="en-US"/>
        </w:rPr>
      </w:pPr>
      <w:r w:rsidRPr="00695EBF">
        <w:rPr>
          <w:b/>
          <w:sz w:val="28"/>
          <w:szCs w:val="28"/>
        </w:rPr>
        <w:t xml:space="preserve">Как бы Вы оценили эффективность работы органов власти по формированию в обществе нетерпимого отношения к коррупции в Ненецком автономном округе? </w:t>
      </w:r>
      <w:r w:rsidRPr="00695EBF">
        <w:rPr>
          <w:b/>
          <w:sz w:val="28"/>
          <w:szCs w:val="28"/>
          <w:lang w:val="x-none" w:eastAsia="en-US"/>
        </w:rPr>
        <w:t>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695EBF">
        <w:rPr>
          <w:sz w:val="28"/>
          <w:szCs w:val="28"/>
          <w:lang w:eastAsia="en-US"/>
        </w:rPr>
        <w:t xml:space="preserve">Так… я бы оценил эффективность на среднем уровне, потому что, во-первых, бОльшая часть населения все-таки не знает и владеет информацией как о борьбе с коррупцией, так и о последствиях, и  результатах борьбы с этой коррупцией, поэтому эффекта как бы как такового от населения именно нет </w:t>
      </w:r>
    </w:p>
    <w:p w:rsidR="00D50B56" w:rsidRPr="00695EBF" w:rsidRDefault="00D50B56" w:rsidP="001A798E">
      <w:pPr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695EBF">
        <w:rPr>
          <w:b/>
          <w:sz w:val="28"/>
          <w:szCs w:val="28"/>
        </w:rPr>
        <w:t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в 2018 году?</w:t>
      </w:r>
      <w:r w:rsidRPr="00695EBF">
        <w:rPr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95EBF">
        <w:rPr>
          <w:sz w:val="28"/>
          <w:szCs w:val="28"/>
        </w:rPr>
        <w:t>Эффективность мер я бы оценил именно по бытовой коррупции…эффективность мер как бы не высокая, потому что, во-первых, мы не знаем не из источников информации о результатах, которые там были/не были получены в результате этой борьбы с бытовой коррупцией. Т.е. тяжело сказать, насколько это было эффективным</w:t>
      </w:r>
    </w:p>
    <w:p w:rsidR="00D50B56" w:rsidRPr="00695EBF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</w:p>
    <w:p w:rsidR="00D50B56" w:rsidRPr="00695EBF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695EBF">
        <w:rPr>
          <w:b/>
          <w:sz w:val="28"/>
          <w:szCs w:val="28"/>
          <w:u w:val="single"/>
        </w:rPr>
        <w:t>Интервью №4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Великовисочный сельсовет</w:t>
      </w:r>
    </w:p>
    <w:p w:rsidR="00D50B56" w:rsidRPr="00695EBF" w:rsidRDefault="00D50B56" w:rsidP="001A798E">
      <w:pPr>
        <w:pStyle w:val="af7"/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Как, по Вашему мнению, изменился уровень коррупции в России за последний год?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sz w:val="28"/>
          <w:szCs w:val="28"/>
        </w:rPr>
        <w:t>Затрудняюсь ответить</w:t>
      </w:r>
      <w:r w:rsidRPr="00695EBF">
        <w:rPr>
          <w:rFonts w:eastAsia="Calibri"/>
          <w:b/>
          <w:sz w:val="28"/>
          <w:szCs w:val="28"/>
        </w:rPr>
        <w:t xml:space="preserve"> 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А как изменился уровень коррупции в Ненецком автономном округе за последний год?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учитывая, что меньше коррупционных скандалов стало, то, наверное, уменьшилось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Улучшился уровень коррупции?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Почему? Уменьшился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 Вы оцениваете уровень коррупции в Ненецком автономном округе в сравнении с другими регионами России?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 xml:space="preserve"> Поясните свой ответ.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Низкий</w:t>
      </w:r>
    </w:p>
    <w:p w:rsidR="00D50B56" w:rsidRPr="00695EBF" w:rsidRDefault="00D50B56" w:rsidP="001A798E">
      <w:pPr>
        <w:pStyle w:val="af7"/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Почему вы так считаете?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Затрудняюсь ответить</w:t>
      </w:r>
    </w:p>
    <w:p w:rsidR="00D50B56" w:rsidRPr="00695EBF" w:rsidRDefault="00D50B56" w:rsidP="001A798E">
      <w:pPr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да, почему нет?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удовлетворен, потому что в общем то в каждом органе власти есть, так скажем, отделы по борьбе с коррупцией, комиссии, вот, на всех уровнях. Более, должности, которые подвержены в большей степени коррупции, они обязаны отчитываться, давать справки, ну т.е. всё это более прозрачно на сегодняшний день, поэтому, я думаю, что положительно</w:t>
      </w:r>
    </w:p>
    <w:p w:rsidR="00D50B56" w:rsidRPr="00695EBF" w:rsidRDefault="00D50B56" w:rsidP="001A798E">
      <w:pPr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в СМИ, по телевидению, в газетах, в Интернете, в общем то везде об этом говорят постоянно</w:t>
      </w:r>
    </w:p>
    <w:p w:rsidR="00D50B56" w:rsidRPr="00695EBF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D50B56" w:rsidRPr="00695EBF" w:rsidRDefault="00D50B56" w:rsidP="001A798E">
      <w:pPr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Как Вы обычно поступаете в случаях возникновения коррупционной ситуации? Почему именно так?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В такие ситуации не попадал, считаю, что с помощью взятки или подарка ну как-то не правильно решать вопросы</w:t>
      </w:r>
    </w:p>
    <w:p w:rsidR="00D50B56" w:rsidRPr="00695EBF" w:rsidRDefault="00D50B56" w:rsidP="001A798E">
      <w:pPr>
        <w:pStyle w:val="af7"/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При решении какой проблемы или в какой ситуации произошел этот случай, когда Вам пришлось дарить подарок, вручать деньги или оказывать встречную услугу?</w:t>
      </w:r>
      <w:r w:rsidRPr="00695EBF">
        <w:rPr>
          <w:rFonts w:eastAsia="Calibri"/>
          <w:sz w:val="28"/>
          <w:szCs w:val="28"/>
        </w:rPr>
        <w:t xml:space="preserve"> 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Таких случаев не было</w:t>
      </w:r>
    </w:p>
    <w:p w:rsidR="00D50B56" w:rsidRPr="00695EBF" w:rsidRDefault="00D50B56" w:rsidP="001A798E">
      <w:pPr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 Вы считаете, какие факторы в первую очередь способствуют распространению коррупции?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Почему именно они?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Я не знаю, проблемные ситуации у людей, в разных сферах жизни. Ну не встречался с такими факторами, поэтому сложно сказать</w:t>
      </w:r>
    </w:p>
    <w:p w:rsidR="00D50B56" w:rsidRPr="00695EBF" w:rsidRDefault="00D50B56" w:rsidP="001A798E">
      <w:pPr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 Вашему мнению, что в первую очередь может способствовать противодействию коррупции?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Открытость, прозрачность данных, сведений о доходах, расходах людей, которые опять же, должности которые подвержены такому понятию как коррупция в целом</w:t>
      </w:r>
    </w:p>
    <w:p w:rsidR="00D50B56" w:rsidRPr="00695EBF" w:rsidRDefault="00D50B56" w:rsidP="001A798E">
      <w:pPr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 xml:space="preserve"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2018 году?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Как бы оценил свой уровень информированности? Ну высоко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 xml:space="preserve"> 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еще раз говорю, комиссии различные, т.е. федеральные законы, региональные законы</w:t>
      </w:r>
    </w:p>
    <w:p w:rsidR="00D50B56" w:rsidRPr="00695EBF" w:rsidRDefault="00D50B56" w:rsidP="001A798E">
      <w:pPr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 xml:space="preserve"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Да, вполне</w:t>
      </w:r>
    </w:p>
    <w:p w:rsidR="00D50B56" w:rsidRPr="00695EBF" w:rsidRDefault="00D50B56" w:rsidP="001A798E">
      <w:pPr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Какую информацию о противодействии и борьбе с коррупцией на территории Ненецкого автономного округа Вам хотелось бы чаще видеть в СМИ?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Мне кажется, ее достаточно, т.е. дополнительно чего-либо там нет смысла освещать</w:t>
      </w:r>
    </w:p>
    <w:p w:rsidR="00D50B56" w:rsidRPr="00695EBF" w:rsidRDefault="00D50B56" w:rsidP="001A798E">
      <w:pPr>
        <w:numPr>
          <w:ilvl w:val="0"/>
          <w:numId w:val="74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2018 году?</w:t>
      </w:r>
      <w:r w:rsidRPr="00695EBF">
        <w:rPr>
          <w:rFonts w:eastAsia="Calibri"/>
          <w:sz w:val="28"/>
          <w:szCs w:val="28"/>
        </w:rPr>
        <w:t xml:space="preserve"> </w:t>
      </w:r>
      <w:r w:rsidRPr="00695EBF">
        <w:rPr>
          <w:rFonts w:eastAsia="Calibri"/>
          <w:b/>
          <w:sz w:val="28"/>
          <w:szCs w:val="28"/>
        </w:rPr>
        <w:t>Как бы Вы оценили эффективность этих мероприятий?</w:t>
      </w:r>
    </w:p>
    <w:p w:rsidR="00D50B56" w:rsidRPr="00695EBF" w:rsidRDefault="00D50B56" w:rsidP="001A798E">
      <w:pPr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Обеспечение участия институтов гражданского общества в противодействии коррупции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Да, слышал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Повышение эффективности деятельности органов власти по противодействию коррупции;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Да, конечно, в курсе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системы учета государственного имущества и оценки эффективности его использования;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Да-да, различные порталы, на которых можно посмотреть те или иные процедуры там, по приватизации и по продаже имущества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Устранение коррупциогенных факторов, препятствующих созданию благоприятных условий для привлечения инвестиций;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 xml:space="preserve">Да, конечно, повсеместно 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Расширение системы правового просвещения населения;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Затрудняюсь ответить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Модернизация гражданского законодательства;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Дальнейшее развитие правовой основы противодействия коррупции;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Да, конечно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Да, конечно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правоприменительной практики правоохранительных органов и судов по делам, связанным с коррупцией;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Повышение эффективности исполнения судебных решений;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Затрудняюсь ответить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Разработка организационных и правовых основ мониторинга правоприменения в целях обеспечения своевременного принятия;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Повышение денежного содержания и пенсионного обеспечения государственных и муниципальных служащих;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Нет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1A798E">
      <w:pPr>
        <w:pStyle w:val="af7"/>
        <w:numPr>
          <w:ilvl w:val="0"/>
          <w:numId w:val="78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Совершенствование системы финансового учета и отчетности в соответствии с требованиями международных стандартов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Да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13. Чтобы Вы могли предложить для повышения эффективности государственной политики по противодействию коррупции в Ненецком автономном округе?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Ну считаю, что и так дела</w:t>
      </w:r>
      <w:r>
        <w:rPr>
          <w:rFonts w:eastAsia="Calibri"/>
          <w:sz w:val="28"/>
          <w:szCs w:val="28"/>
        </w:rPr>
        <w:t>ется достаточное количество мер</w:t>
      </w:r>
    </w:p>
    <w:p w:rsidR="00D50B56" w:rsidRPr="00695EBF" w:rsidRDefault="00D50B56" w:rsidP="00D50B56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14. Как бы Вы оценили эффективность работы органов власти по формированию в обществе нетерпимого отношения к коррупции в Ненецком автономном округе? 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</w:p>
    <w:p w:rsidR="00D50B56" w:rsidRPr="00695EBF" w:rsidRDefault="00D50B56" w:rsidP="00D50B56">
      <w:pPr>
        <w:pStyle w:val="af7"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 считаю, что эффективная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15. 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в 2018 году?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>Достаточные меры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b/>
          <w:sz w:val="28"/>
          <w:szCs w:val="28"/>
        </w:rPr>
        <w:t>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эффективными/неэффективными?</w:t>
      </w:r>
      <w:r w:rsidRPr="00695EBF">
        <w:rPr>
          <w:rFonts w:eastAsia="Calibri"/>
          <w:sz w:val="28"/>
          <w:szCs w:val="28"/>
        </w:rPr>
        <w:t xml:space="preserve"> </w:t>
      </w:r>
    </w:p>
    <w:p w:rsidR="00D50B56" w:rsidRPr="00695EB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95EBF">
        <w:rPr>
          <w:rFonts w:eastAsia="Calibri"/>
          <w:sz w:val="28"/>
          <w:szCs w:val="28"/>
        </w:rPr>
        <w:t xml:space="preserve">Считаю, что они эффективные </w:t>
      </w: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D50B56" w:rsidRPr="00401C7F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Интервью №5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Андегский сельсовет</w:t>
      </w:r>
    </w:p>
    <w:p w:rsidR="00D50B56" w:rsidRPr="004F25AB" w:rsidRDefault="00D50B56" w:rsidP="001A798E">
      <w:pPr>
        <w:pStyle w:val="af7"/>
        <w:numPr>
          <w:ilvl w:val="0"/>
          <w:numId w:val="75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Скажите, пожалуйста, как по Вашему мнению изменился уровень коррупции в России за последний год? Как изменился уровень коррупции в НАО за последний год, как Вы оцениваете уровень коррупции Ненецкого округа по сравнению с другими регионами России?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Я считаю, что он не потерпел никаких изменений, уровень коррупции в России. В плане НАО могу сказать, что уровень немного снизился, но это я со своей точки зрения говорю. Сравнивая уровень России и НАО, скорее в НАО ниже уровень коррупции, так как есть у нас регионы, которые прославились высоким уровнем.</w:t>
      </w:r>
    </w:p>
    <w:p w:rsidR="00D50B56" w:rsidRPr="004F25AB" w:rsidRDefault="00D50B56" w:rsidP="001A798E">
      <w:pPr>
        <w:pStyle w:val="af7"/>
        <w:numPr>
          <w:ilvl w:val="0"/>
          <w:numId w:val="7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b/>
          <w:sz w:val="28"/>
          <w:szCs w:val="28"/>
        </w:rPr>
        <w:t>Как Вы полагаете, в каких секторах гражданского общества, каких сферах Росси более всего распространена коррупция, и почему Вы так считаете?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Я думаю, что в сфере строительства.</w:t>
      </w:r>
    </w:p>
    <w:p w:rsidR="00D50B56" w:rsidRPr="004F25AB" w:rsidRDefault="00D50B56" w:rsidP="001A798E">
      <w:pPr>
        <w:pStyle w:val="af7"/>
        <w:numPr>
          <w:ilvl w:val="0"/>
          <w:numId w:val="75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результатами борьбы с коррупцией в различных сферах общественной жизни? Почему да или почему нет?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Я не могу ответить на вопрос, потому что не знаю, что ведется какая-то борьба.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4. В каких источниках Вы чаще всего встречаете информацию по теме «коррупция», по теме «противодействие коррупции»?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По телевидению.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5. Попадали ли Вы в коррупционные ситуации, или оказывались в ситуации, когда понимали, что вопрос можно решить только с помощью взятки, подарка, за определенную услугу независимо от того, как фактически решалась эта проблема?  Как Вы обычно поступаете в сферах возникновения коррупционной ситуации? Почему именно так?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Нет. Никто не вымогал, сам не предлагал. </w:t>
      </w:r>
    </w:p>
    <w:p w:rsidR="00D50B56" w:rsidRPr="00401C7F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01C7F">
        <w:rPr>
          <w:b/>
          <w:sz w:val="28"/>
          <w:szCs w:val="28"/>
        </w:rPr>
        <w:t xml:space="preserve">6. </w:t>
      </w:r>
      <w:r w:rsidRPr="00401C7F">
        <w:rPr>
          <w:rFonts w:eastAsia="Calibri"/>
          <w:b/>
          <w:sz w:val="28"/>
          <w:szCs w:val="28"/>
        </w:rPr>
        <w:t>При решении какой проблемы или в какой ситуации произошел этот случай, когда Вам пришлось дарить подарок, вручать деньги или оказывать встречную услугу?</w:t>
      </w:r>
      <w:r w:rsidRPr="00401C7F">
        <w:rPr>
          <w:rFonts w:eastAsia="Calibri"/>
          <w:sz w:val="28"/>
          <w:szCs w:val="28"/>
        </w:rPr>
        <w:t xml:space="preserve"> 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4F25AB">
        <w:rPr>
          <w:b/>
          <w:sz w:val="28"/>
          <w:szCs w:val="28"/>
        </w:rPr>
        <w:t>. Как вы считаете, какие факторы в-первую очередь способствуют распространению коррупции и почему именно эти факторы?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Человеческий фактор в первую очередь…ну потому что мы так устроены.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4F25AB">
        <w:rPr>
          <w:b/>
          <w:sz w:val="28"/>
          <w:szCs w:val="28"/>
        </w:rPr>
        <w:t>. По вашему мнению, что в первую очередь может способствовать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Ужесточение наказания.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4F25AB">
        <w:rPr>
          <w:b/>
          <w:sz w:val="28"/>
          <w:szCs w:val="28"/>
        </w:rPr>
        <w:t>. Как бы Вы оценили свой уровень информированности, знания нормативной базы и мероприятий государственной политики по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Ничего не слышно про это.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4F25AB">
        <w:rPr>
          <w:b/>
          <w:sz w:val="28"/>
          <w:szCs w:val="28"/>
        </w:rPr>
        <w:t>. Удовлетворены ли Вы качеством информации по противодействию коррупции в Ненецком округе, размещающих в наших региональных СМИ?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принципе информация есть, но не так много, как хотелось бы.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4F25AB">
        <w:rPr>
          <w:b/>
          <w:sz w:val="28"/>
          <w:szCs w:val="28"/>
        </w:rPr>
        <w:t>. Какую информацию о противодействии коррупции НАО Вам хотелось бы чаще видеть в СМИ?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Наказания за подобные правонарушения.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4F25AB">
        <w:rPr>
          <w:b/>
          <w:sz w:val="28"/>
          <w:szCs w:val="28"/>
        </w:rPr>
        <w:t>. Скажите, слышали ли Вы о следующих мероприятиях государственной политики по противодействию коррупции в Ненецком округе в текущем году? И как бы Вы оценили эффективность этих мероприятий. Я буду перечислять, а Вы сразу отмечать.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могу сказать, что знаком с ними хорошо. В принципе краем уха слышал, но что к чему – не понятно мне.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4F25AB">
        <w:rPr>
          <w:b/>
          <w:sz w:val="28"/>
          <w:szCs w:val="28"/>
        </w:rPr>
        <w:t>. Что бы Вы могли предложить для повышения эффективности государственной политики по противодействию коррупции в нашем регионе?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Ужесточать наказания, снимать с должностей.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Pr="004F25AB">
        <w:rPr>
          <w:b/>
          <w:sz w:val="28"/>
          <w:szCs w:val="28"/>
        </w:rPr>
        <w:t>. Как бы Вы оценили эффективность работы органов власти по формированию в обществе нетерпимого отношения к коррупции в НАО?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Выше низкого.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</w:t>
      </w:r>
      <w:r w:rsidRPr="004F25AB">
        <w:rPr>
          <w:b/>
          <w:sz w:val="28"/>
          <w:szCs w:val="28"/>
        </w:rPr>
        <w:t>. Как бы Вы оценили эффективность мер по устранению условий, способствующих совершению коррупционных правонарушений?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Также.</w:t>
      </w:r>
    </w:p>
    <w:p w:rsidR="00D50B56" w:rsidRDefault="00D50B56" w:rsidP="00D50B56">
      <w:pPr>
        <w:spacing w:line="360" w:lineRule="auto"/>
        <w:jc w:val="both"/>
        <w:rPr>
          <w:b/>
          <w:sz w:val="28"/>
          <w:szCs w:val="28"/>
        </w:rPr>
      </w:pPr>
    </w:p>
    <w:p w:rsidR="00D50B56" w:rsidRPr="003E4419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E4419">
        <w:rPr>
          <w:b/>
          <w:sz w:val="28"/>
          <w:szCs w:val="28"/>
        </w:rPr>
        <w:t>Интервью №6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Малоземельский сельсовет</w:t>
      </w:r>
    </w:p>
    <w:p w:rsidR="00D50B56" w:rsidRPr="003E4419" w:rsidRDefault="00D50B56" w:rsidP="001A798E">
      <w:pPr>
        <w:pStyle w:val="af7"/>
        <w:numPr>
          <w:ilvl w:val="0"/>
          <w:numId w:val="7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Как, по Вашему мнению, изменился уровень коррупции в России за последний год?</w:t>
      </w:r>
      <w:r w:rsidRPr="003E4419">
        <w:rPr>
          <w:rFonts w:eastAsia="Calibri"/>
          <w:sz w:val="28"/>
          <w:szCs w:val="28"/>
        </w:rPr>
        <w:t xml:space="preserve"> </w:t>
      </w:r>
      <w:r w:rsidRPr="003E4419">
        <w:rPr>
          <w:rFonts w:eastAsia="Calibri"/>
          <w:b/>
          <w:sz w:val="28"/>
          <w:szCs w:val="28"/>
        </w:rPr>
        <w:t>А как изменился уровень коррупции в Ненецком автономном округе за последний год?</w:t>
      </w:r>
      <w:r w:rsidRPr="003E4419">
        <w:rPr>
          <w:rFonts w:eastAsia="Calibri"/>
          <w:sz w:val="28"/>
          <w:szCs w:val="28"/>
        </w:rPr>
        <w:t xml:space="preserve"> </w:t>
      </w:r>
      <w:r w:rsidRPr="003E4419">
        <w:rPr>
          <w:rFonts w:eastAsia="Calibri"/>
          <w:b/>
          <w:sz w:val="28"/>
          <w:szCs w:val="28"/>
        </w:rPr>
        <w:t>Как Вы оцениваете уровень коррупции в Ненецком автономном округе в сравнении с другими регионами России?</w:t>
      </w:r>
      <w:r w:rsidRPr="003E4419">
        <w:rPr>
          <w:rFonts w:eastAsia="Calibri"/>
          <w:sz w:val="28"/>
          <w:szCs w:val="28"/>
        </w:rPr>
        <w:t xml:space="preserve">  Поясните свой ответ.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 xml:space="preserve">Уровень коррупции вырос, как в России, так и в НАО. Это все от безнаказанности, люди боятся обращаться в инстанции соответствующие, не хотят стукачить, так сказать. Поэтому у нас все хуже и хуже. </w:t>
      </w:r>
    </w:p>
    <w:p w:rsidR="00D50B56" w:rsidRPr="003E4419" w:rsidRDefault="00D50B56" w:rsidP="001A798E">
      <w:pPr>
        <w:pStyle w:val="af7"/>
        <w:numPr>
          <w:ilvl w:val="0"/>
          <w:numId w:val="7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</w:t>
      </w:r>
      <w:r w:rsidRPr="003E4419">
        <w:rPr>
          <w:rFonts w:eastAsia="Calibri"/>
          <w:sz w:val="28"/>
          <w:szCs w:val="28"/>
        </w:rPr>
        <w:t xml:space="preserve"> </w:t>
      </w:r>
      <w:r w:rsidRPr="003E4419">
        <w:rPr>
          <w:rFonts w:eastAsia="Calibri"/>
          <w:b/>
          <w:sz w:val="28"/>
          <w:szCs w:val="28"/>
        </w:rPr>
        <w:t>Почему вы так считаете?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 xml:space="preserve">Во всех он есть, тут вопрос не в секторах, а в человеческих качествах. Кто-то готов взять и дать взятку, а кто-то нет. </w:t>
      </w:r>
    </w:p>
    <w:p w:rsidR="00D50B56" w:rsidRPr="003E4419" w:rsidRDefault="00D50B56" w:rsidP="001A798E">
      <w:pPr>
        <w:numPr>
          <w:ilvl w:val="0"/>
          <w:numId w:val="7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да, почему нет?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 xml:space="preserve">Совершенно нет. Нет борьбы никакой – это мишура. </w:t>
      </w:r>
    </w:p>
    <w:p w:rsidR="00D50B56" w:rsidRPr="003E4419" w:rsidRDefault="00D50B56" w:rsidP="001A798E">
      <w:pPr>
        <w:numPr>
          <w:ilvl w:val="0"/>
          <w:numId w:val="7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3E4419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Информации мало, и я не особо доверяю СМИ.</w:t>
      </w:r>
    </w:p>
    <w:p w:rsidR="00D50B56" w:rsidRPr="003E4419" w:rsidRDefault="00D50B56" w:rsidP="001A798E">
      <w:pPr>
        <w:numPr>
          <w:ilvl w:val="0"/>
          <w:numId w:val="76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</w:t>
      </w:r>
      <w:r w:rsidRPr="003E4419">
        <w:rPr>
          <w:rFonts w:eastAsia="Calibri"/>
          <w:sz w:val="28"/>
          <w:szCs w:val="28"/>
        </w:rPr>
        <w:t xml:space="preserve"> </w:t>
      </w:r>
      <w:r w:rsidRPr="003E4419">
        <w:rPr>
          <w:rFonts w:eastAsia="Calibri"/>
          <w:b/>
          <w:sz w:val="28"/>
          <w:szCs w:val="28"/>
        </w:rPr>
        <w:t>Как Вы обычно поступаете в случаях возникновения коррупционной ситуации? Почему именно так?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 xml:space="preserve">Нет. 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7. Как Вы считаете, какие факторы в первую очередь способствуют распространению коррупции?</w:t>
      </w:r>
      <w:r w:rsidRPr="003E4419">
        <w:rPr>
          <w:rFonts w:eastAsia="Calibri"/>
          <w:sz w:val="28"/>
          <w:szCs w:val="28"/>
        </w:rPr>
        <w:t xml:space="preserve"> </w:t>
      </w:r>
      <w:r w:rsidRPr="003E4419">
        <w:rPr>
          <w:rFonts w:eastAsia="Calibri"/>
          <w:b/>
          <w:sz w:val="28"/>
          <w:szCs w:val="28"/>
        </w:rPr>
        <w:t>Почему именно они?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Человеческий фактор.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8. По Вашему мнению, что в первую очередь может способствовать противодействию коррупции?</w:t>
      </w:r>
      <w:r w:rsidRPr="003E4419">
        <w:rPr>
          <w:rFonts w:eastAsia="Calibri"/>
          <w:sz w:val="28"/>
          <w:szCs w:val="28"/>
        </w:rPr>
        <w:t xml:space="preserve"> 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Наказания реальные.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 xml:space="preserve">9. 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2018 году?  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 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Плохой уровень информированности.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 xml:space="preserve">10. 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 xml:space="preserve">И качество плохое. 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11. Какую информацию о противодействии и борьбе с коррупцией на территории Ненецкого автономного округа Вам хотелось бы чаще видеть в СМИ?</w:t>
      </w:r>
      <w:r w:rsidRPr="003E4419">
        <w:rPr>
          <w:rFonts w:eastAsia="Calibri"/>
          <w:sz w:val="28"/>
          <w:szCs w:val="28"/>
        </w:rPr>
        <w:t xml:space="preserve"> 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О реальных ситуациях, о реальных мерах. Все реальное чтобы.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12. Слышали ли Вы о следующих мероприятиях государственной политики по противодействию коррупции в Ненецком автономном округе в 2018 году?</w:t>
      </w:r>
      <w:r w:rsidRPr="003E4419">
        <w:rPr>
          <w:rFonts w:eastAsia="Calibri"/>
          <w:sz w:val="28"/>
          <w:szCs w:val="28"/>
        </w:rPr>
        <w:t xml:space="preserve"> </w:t>
      </w:r>
      <w:r w:rsidRPr="003E4419">
        <w:rPr>
          <w:rFonts w:eastAsia="Calibri"/>
          <w:b/>
          <w:sz w:val="28"/>
          <w:szCs w:val="28"/>
        </w:rPr>
        <w:t>Как бы Вы оценили эффективность этих мероприятий?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Обеспечение участия институтов гражданского общества в противодействии коррупции;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Повышение эффективности деятельности органов власти по противодействию коррупции;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Совершенствование системы учета государственного имущества и оценки эффективности его использования;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Устранение коррупциогенных факторов, препятствующих созданию благоприятных условий для привлечения инвестиций;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Расширение системы правового просвещения населения;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Модернизация гражданского законодательства;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Дальнейшее развитие правовой основы противодействия коррупции;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Совершенствование правоприменительной практики правоохранительных органов и судов по делам, связанным с коррупцией;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Повышение эффективности исполнения судебных решений;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Разработка организационных и правовых основ мониторинга правоприменения в целях обеспечения своевременного принятия;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Повышение денежного содержания и пенсионного обеспечения государственных и муниципальных служащих;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Совершенствование системы финансового учета и отчетности в соответствии с требованиями международных стандартов</w:t>
      </w:r>
    </w:p>
    <w:p w:rsidR="00D50B56" w:rsidRPr="003E4419" w:rsidRDefault="00D50B56" w:rsidP="001A798E">
      <w:pPr>
        <w:pStyle w:val="af7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Ни о каких не слышал.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Ничего не слышал, может не там смотрю.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13. Чтобы Вы могли предложить для повышения эффективности государственной политики по противодействию коррупции в Ненецком автономном округе?</w:t>
      </w:r>
      <w:r w:rsidRPr="003E4419">
        <w:rPr>
          <w:rFonts w:eastAsia="Calibri"/>
          <w:sz w:val="28"/>
          <w:szCs w:val="28"/>
        </w:rPr>
        <w:t xml:space="preserve"> 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 xml:space="preserve">Честности с гражданами, реального наказания. </w:t>
      </w:r>
    </w:p>
    <w:p w:rsidR="00D50B56" w:rsidRPr="003E4419" w:rsidRDefault="00D50B56" w:rsidP="00D50B56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14. Как бы Вы оценили эффективность работы органов власти по формированию в обществе нетерпимого отношения к коррупции в Ненецком автономном округе? 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Тоже плохо.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b/>
          <w:sz w:val="28"/>
          <w:szCs w:val="28"/>
        </w:rPr>
        <w:t>15. 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в 2018 году?</w:t>
      </w:r>
      <w:r w:rsidRPr="003E4419">
        <w:rPr>
          <w:rFonts w:eastAsia="Calibri"/>
          <w:sz w:val="28"/>
          <w:szCs w:val="28"/>
        </w:rPr>
        <w:t xml:space="preserve"> </w:t>
      </w:r>
      <w:r w:rsidRPr="003E4419">
        <w:rPr>
          <w:rFonts w:eastAsia="Calibri"/>
          <w:b/>
          <w:sz w:val="28"/>
          <w:szCs w:val="28"/>
        </w:rPr>
        <w:t>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эффективными/неэффективными?</w:t>
      </w:r>
      <w:r w:rsidRPr="003E4419">
        <w:rPr>
          <w:rFonts w:eastAsia="Calibri"/>
          <w:sz w:val="28"/>
          <w:szCs w:val="28"/>
        </w:rPr>
        <w:t xml:space="preserve"> 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3E4419">
        <w:rPr>
          <w:rFonts w:eastAsia="Calibri"/>
          <w:sz w:val="28"/>
          <w:szCs w:val="28"/>
        </w:rPr>
        <w:t>Здесь не лучше.</w:t>
      </w:r>
    </w:p>
    <w:p w:rsidR="00D50B56" w:rsidRDefault="00D50B56" w:rsidP="00D50B5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b/>
          <w:sz w:val="28"/>
          <w:szCs w:val="28"/>
          <w:u w:val="single"/>
        </w:rPr>
      </w:pPr>
      <w:r w:rsidRPr="003E4419">
        <w:rPr>
          <w:b/>
          <w:sz w:val="28"/>
          <w:szCs w:val="28"/>
          <w:u w:val="single"/>
        </w:rPr>
        <w:t>Интервью №7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Приморско-Куйский сельсовет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b/>
          <w:sz w:val="28"/>
          <w:szCs w:val="28"/>
        </w:rPr>
        <w:t>1. Как, по Вашему мнению, изменился уровень коррупции в России за последний год?</w:t>
      </w:r>
      <w:r w:rsidRPr="004F25AB">
        <w:rPr>
          <w:sz w:val="28"/>
          <w:szCs w:val="28"/>
        </w:rPr>
        <w:t xml:space="preserve">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Очень слабо.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2. </w:t>
      </w:r>
      <w:r w:rsidRPr="004F25AB">
        <w:rPr>
          <w:b/>
          <w:sz w:val="28"/>
          <w:szCs w:val="28"/>
        </w:rPr>
        <w:t>Как изменился уровень коррупции в Ненецком автономном округе за последний год?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Наверное, скорее даже усилился.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b/>
          <w:sz w:val="28"/>
          <w:szCs w:val="28"/>
        </w:rPr>
        <w:t>Как Вы оцениваете уровень коррупции в Ненецком автономном округев сравнении с другими регионами России?</w:t>
      </w:r>
      <w:r w:rsidRPr="004F25AB">
        <w:rPr>
          <w:sz w:val="28"/>
          <w:szCs w:val="28"/>
        </w:rPr>
        <w:t xml:space="preserve">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Примерно одинаково.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Вы полагаете, в каких секторах гражданского общества, в каких сферах России более всего распространена коррупция?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Строительство, наверное, образование.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Почему Вы так считаете?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Во-первых, средства массовой информации в последнее время очень много на эту тему дают информации, интернет, знакомые сталкивались непосредственно.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Удовлетворены ли Вы результатами борьбы с коррупцией в различных сферах общественной жизни?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Нет, о результатах говорят, но их не видно. 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В каких источниках Вы чаще всего встречаете информацию по теме коррупции и по теме противодействия коррупции?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Интернет, телевиденье, радио, газеты. 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</w:t>
      </w:r>
      <w:r w:rsidRPr="004F25AB">
        <w:rPr>
          <w:b/>
          <w:sz w:val="28"/>
          <w:szCs w:val="28"/>
        </w:rPr>
        <w:t>Попадали ли  Вы в коррупционную ситуацию или оказывались в ситуации, когда понимали, что вопрос, проблему можно решить только с помощью взятки, подарка за определенную  услугу независимо от того, как фактически решалась эта проблема? Как Вы обычно поступаете в случаях возникновения коррупционной ситуации?</w:t>
      </w:r>
      <w:r w:rsidRPr="004F25AB">
        <w:rPr>
          <w:sz w:val="28"/>
          <w:szCs w:val="28"/>
        </w:rPr>
        <w:t xml:space="preserve">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Как  Вы считаете, какие факторы в первую очередь способствуют распространению коррупции, почему именно они?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Безнаказанность.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По Вашему мнению, что в первую очередь может способствовать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Если будет жесткое наказание за взятничество, если нельзя будет отмазаться или как-то обойти закон. 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</w:t>
      </w:r>
      <w:r w:rsidRPr="004F25AB">
        <w:rPr>
          <w:b/>
          <w:sz w:val="28"/>
          <w:szCs w:val="28"/>
        </w:rPr>
        <w:t>Как бы Вы оценили свой уровень информированности,  знаний о нормативно-правовой базе и мероприятиях государственной политики по противодействию коррупции в НАО в 2017-ом году. Можете ли Вы назвать какие-либо конкретные программы, мероприятия, которые реализуются на территории НАО в рамках государственной политики по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Это абсолютно ноль, ничего, никакой информации.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Удовлетворены ли Вы качеством информации по вопросам противодействия и борьбы с коррупцией в Ненецком автономном…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 Нет. Потому что ее нет этой информации.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Какую информацию о противодействии и борьбе с коррупцией на территории НАО Вам хотелось бы чаще видеть в СМИ?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Все, что касается строительства, госзакупок, дорог, ремонта. Сколько потребовалось денег, сколько потратили, на что потратили. Куда дели остальное.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Слышали ли Вы о следующих мероприятиях государственной политики по противодействию коррупции в Ненецком автономном округе в 2017-ом году, как бы Вы оценили эффективность…       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Нет, я сразу говорю, что это полный ноль, информации практически никакой нет, только последствия, нет, ничего такого. 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Что бы Вы могли предложить для повышения эффективности государственной политики по противодействию коррупции в Ненецком автономном округе?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Публичность всех фактов, ни замалчивание этих фактов, ни сухая информация. И плюс ответственность.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Как бы Вы оценили эффективность работы органов власти по формированию в обществе нетерпимого отношения к коррупции в НАО? Почему Вы считаете работу органов власти по формированию в обществе нетерпимого отношения к коррупции в НАО эффективной или не эффективной?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Скорее не удовлетворительной.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</w:t>
      </w:r>
      <w:r w:rsidRPr="004F25AB">
        <w:rPr>
          <w:b/>
          <w:sz w:val="28"/>
          <w:szCs w:val="28"/>
        </w:rPr>
        <w:t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 в Ненецком Автономном Округе в 2017 году). 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в НАО, эффективнымиили  не эффективными?</w:t>
      </w:r>
      <w:r w:rsidRPr="004F25AB">
        <w:rPr>
          <w:sz w:val="28"/>
          <w:szCs w:val="28"/>
        </w:rPr>
        <w:t xml:space="preserve">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Меры не эффективны, может даже недостаточно эффективны. Все-таки это задача правоохранительных органов. </w:t>
      </w: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D50B56" w:rsidRPr="003E4419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3E4419">
        <w:rPr>
          <w:b/>
          <w:sz w:val="28"/>
          <w:szCs w:val="28"/>
          <w:u w:val="single"/>
        </w:rPr>
        <w:t>Интервью №8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Омский сельсовет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Как, по Вашему мнению, изменился уровень коррупции в России за последний год? А как изменился уровень коррупции в Ненецком автономном округе за последний год? Как Вы оцениваете уровень коррупции в Ненецком автономном округе в сравнении с другими регионами России?  Поясните свой ответ.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Остался на прежнем уровне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 Почему вы так считаете?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принципе, во всех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да, почему нет?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В принципе да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интернете в основном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 Как Вы обычно поступаете в случаях возникновения коррупционной ситуации? Почему именно так?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считаете, какие факторы в первую очередь способствуют распространению коррупции? Почему именно они?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Бюрократизм, безнаказанность, жадность.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По Вашему мнению, что в первую очередь может способствовать противодействию коррупции?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Ничего не поможет, это в головах у людей.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2017 году?  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Низко. Не интересуюсь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На среднем уровне, не знаю про качество, поэтому так.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Какую информацию о противодействии и борьбе с коррупцией на территории Ненецкого автономного округа Вам хотелось бы чаще видеть в СМИ?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Всю информацию, правдивую. И чтобы не прикрывали коррупционеров, чтобы говорили «он – вымогает взятки» и фотку его.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2017 году? Как бы Вы оценили эффективность этих мероприятий?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sz w:val="28"/>
          <w:szCs w:val="28"/>
        </w:rPr>
        <w:t>1)</w:t>
      </w:r>
      <w:r w:rsidRPr="004F25AB">
        <w:rPr>
          <w:b/>
          <w:sz w:val="28"/>
          <w:szCs w:val="28"/>
        </w:rPr>
        <w:tab/>
        <w:t>Обеспечение участия институтов гражданского общества в противодействии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2)</w:t>
      </w:r>
      <w:r w:rsidRPr="004F25AB">
        <w:rPr>
          <w:b/>
          <w:sz w:val="28"/>
          <w:szCs w:val="28"/>
        </w:rPr>
        <w:tab/>
        <w:t>Повышение эффективности деятельности органов власти по противодействию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3)</w:t>
      </w:r>
      <w:r w:rsidRPr="004F25AB">
        <w:rPr>
          <w:b/>
          <w:sz w:val="28"/>
          <w:szCs w:val="28"/>
        </w:rPr>
        <w:tab/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4)</w:t>
      </w:r>
      <w:r w:rsidRPr="004F25AB">
        <w:rPr>
          <w:sz w:val="28"/>
          <w:szCs w:val="28"/>
        </w:rPr>
        <w:tab/>
        <w:t>Совершенствование системы учета государственного имущества и оценки эффективности его использования;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5)</w:t>
      </w:r>
      <w:r w:rsidRPr="004F25AB">
        <w:rPr>
          <w:sz w:val="28"/>
          <w:szCs w:val="28"/>
        </w:rPr>
        <w:tab/>
        <w:t>Устранение коррупциогенных факторов, препятствующих созданию благоприятных условий для привлечения инвестиций;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6)</w:t>
      </w:r>
      <w:r w:rsidRPr="004F25AB">
        <w:rPr>
          <w:sz w:val="28"/>
          <w:szCs w:val="28"/>
        </w:rPr>
        <w:tab/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7)</w:t>
      </w:r>
      <w:r w:rsidRPr="004F25AB">
        <w:rPr>
          <w:sz w:val="28"/>
          <w:szCs w:val="28"/>
        </w:rPr>
        <w:tab/>
        <w:t>Расширение системы правового просвещения населения;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8)</w:t>
      </w:r>
      <w:r w:rsidRPr="004F25AB">
        <w:rPr>
          <w:sz w:val="28"/>
          <w:szCs w:val="28"/>
        </w:rPr>
        <w:tab/>
        <w:t>Модернизация гражданского законодательства;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9)</w:t>
      </w:r>
      <w:r w:rsidRPr="004F25AB">
        <w:rPr>
          <w:sz w:val="28"/>
          <w:szCs w:val="28"/>
        </w:rPr>
        <w:tab/>
        <w:t>Дальнейшее развитие правовой основы противодействия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10)</w:t>
      </w:r>
      <w:r w:rsidRPr="004F25AB">
        <w:rPr>
          <w:sz w:val="28"/>
          <w:szCs w:val="28"/>
        </w:rPr>
        <w:tab/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11)</w:t>
      </w:r>
      <w:r w:rsidRPr="004F25AB">
        <w:rPr>
          <w:sz w:val="28"/>
          <w:szCs w:val="28"/>
        </w:rPr>
        <w:tab/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12)</w:t>
      </w:r>
      <w:r w:rsidRPr="004F25AB">
        <w:rPr>
          <w:sz w:val="28"/>
          <w:szCs w:val="28"/>
        </w:rPr>
        <w:tab/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13)</w:t>
      </w:r>
      <w:r w:rsidRPr="004F25AB">
        <w:rPr>
          <w:sz w:val="28"/>
          <w:szCs w:val="28"/>
        </w:rPr>
        <w:tab/>
        <w:t>Совершенствование правоприменительной практики правоохранительных органов и судов по делам, связанным с коррупцией;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14)</w:t>
      </w:r>
      <w:r w:rsidRPr="004F25AB">
        <w:rPr>
          <w:sz w:val="28"/>
          <w:szCs w:val="28"/>
        </w:rPr>
        <w:tab/>
        <w:t>Повышение эффективности исполнения судебных решений;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15)</w:t>
      </w:r>
      <w:r w:rsidRPr="004F25AB">
        <w:rPr>
          <w:sz w:val="28"/>
          <w:szCs w:val="28"/>
        </w:rPr>
        <w:tab/>
        <w:t>Разработка организационных и правовых основ мониторинга правоприменения в целях обеспечения своевременного принятия;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16)</w:t>
      </w:r>
      <w:r w:rsidRPr="004F25AB">
        <w:rPr>
          <w:sz w:val="28"/>
          <w:szCs w:val="28"/>
        </w:rPr>
        <w:tab/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17)</w:t>
      </w:r>
      <w:r w:rsidRPr="004F25AB">
        <w:rPr>
          <w:sz w:val="28"/>
          <w:szCs w:val="28"/>
        </w:rPr>
        <w:tab/>
        <w:t>Повышение денежного содержания и пенсионного обеспечения государственных и муниципальных служащих;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18)</w:t>
      </w:r>
      <w:r w:rsidRPr="004F25AB">
        <w:rPr>
          <w:sz w:val="28"/>
          <w:szCs w:val="28"/>
        </w:rPr>
        <w:tab/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19)</w:t>
      </w:r>
      <w:r w:rsidRPr="004F25AB">
        <w:rPr>
          <w:sz w:val="28"/>
          <w:szCs w:val="28"/>
        </w:rPr>
        <w:tab/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20)</w:t>
      </w:r>
      <w:r w:rsidRPr="004F25AB">
        <w:rPr>
          <w:sz w:val="28"/>
          <w:szCs w:val="28"/>
        </w:rPr>
        <w:tab/>
        <w:t>Совершенствование системы финансового учета и отчетности в соответствии с требованиями международных стандартов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21)</w:t>
      </w:r>
      <w:r w:rsidRPr="004F25AB">
        <w:rPr>
          <w:sz w:val="28"/>
          <w:szCs w:val="28"/>
        </w:rPr>
        <w:tab/>
        <w:t>Ни о каких не слышал.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Чтобы Вы могли предложить для повышения эффективности государственной политики по противодействию коррупции в Ненецком автономном округе?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Уголовная ответственность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бы Вы оценили эффективность работы органов власти по формированию в обществе нетерпимого отношения к коррупции в Ненецком автономном округе? 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На среднем уровне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в 2017 году? 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эффективными/неэффективными?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средне</w:t>
      </w: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50B56" w:rsidRPr="003E4419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3E4419">
        <w:rPr>
          <w:b/>
          <w:sz w:val="28"/>
          <w:szCs w:val="28"/>
          <w:u w:val="single"/>
        </w:rPr>
        <w:t>Интервью №9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Пешский сельсовет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Как, по Вашему мнению, изменился уровень коррупции в России за последний год? А как изменился уровень коррупции в Ненецком автономном округе за последний год? Как Вы оцениваете уровень коррупции в Ненецком автономном округе в сравнении с другими регионами России?  Поясните свой ответ.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Трудно оценить когда не знаешь правдивых данных изначально. Считаю, что осталось все так же, на том же уровне.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 Почему вы так считаете?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Коррумпированы все области, все ведь зависит от самого человека.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да, почему нет?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удовлетворена. Потому что плохо видно борьбу, об этом не рассказывают простым жителям.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В интернете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 Как Вы обычно поступаете в случаях возникновения коррупционной ситуации? Почему именно так?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sz w:val="28"/>
          <w:szCs w:val="28"/>
        </w:rPr>
        <w:t>не попадала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считаете, какие факторы в первую очередь способствуют распространению коррупции? Почему именно они?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Нечестность людей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По Вашему мнению, что в первую очередь может способствовать противодействию коррупции?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могу сказать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2017 году?  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На низком уровне.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Нет, потому что информации как таковой нет.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Какую информацию о противодействии и борьбе с коррупцией на территории Ненецкого автономного округа Вам хотелось бы чаще видеть в СМИ?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Все, что будут показывать, всему буду рада.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2017 году? Как бы Вы оценили эффективность этих мероприятий?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1)</w:t>
      </w:r>
      <w:r w:rsidRPr="004F25AB">
        <w:rPr>
          <w:b/>
          <w:sz w:val="28"/>
          <w:szCs w:val="28"/>
        </w:rPr>
        <w:tab/>
      </w:r>
      <w:r w:rsidRPr="004F25AB">
        <w:rPr>
          <w:sz w:val="28"/>
          <w:szCs w:val="28"/>
        </w:rPr>
        <w:t>Обеспечение участия институтов гражданского общества в противодействии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2)</w:t>
      </w:r>
      <w:r w:rsidRPr="004F25AB">
        <w:rPr>
          <w:sz w:val="28"/>
          <w:szCs w:val="28"/>
        </w:rPr>
        <w:tab/>
        <w:t>Повышение эффективности деятельности органов власти по противодействию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3)</w:t>
      </w:r>
      <w:r w:rsidRPr="004F25AB">
        <w:rPr>
          <w:sz w:val="28"/>
          <w:szCs w:val="28"/>
        </w:rPr>
        <w:tab/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4)</w:t>
      </w:r>
      <w:r w:rsidRPr="004F25AB">
        <w:rPr>
          <w:sz w:val="28"/>
          <w:szCs w:val="28"/>
        </w:rPr>
        <w:tab/>
        <w:t>Совершенствование системы учета государственного имущества и оценки эффективности его использования;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5)</w:t>
      </w:r>
      <w:r w:rsidRPr="004F25AB">
        <w:rPr>
          <w:sz w:val="28"/>
          <w:szCs w:val="28"/>
        </w:rPr>
        <w:tab/>
        <w:t>Устранение коррупциогенных факторов, препятствующих созданию благоприятных условий для привлечения инвестиций;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6)</w:t>
      </w:r>
      <w:r w:rsidRPr="004F25AB">
        <w:rPr>
          <w:sz w:val="28"/>
          <w:szCs w:val="28"/>
        </w:rPr>
        <w:tab/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7)</w:t>
      </w:r>
      <w:r w:rsidRPr="004F25AB">
        <w:rPr>
          <w:b/>
          <w:sz w:val="28"/>
          <w:szCs w:val="28"/>
        </w:rPr>
        <w:tab/>
        <w:t>Расширение системы правового просвещения населения;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8)</w:t>
      </w:r>
      <w:r w:rsidRPr="004F25AB">
        <w:rPr>
          <w:sz w:val="28"/>
          <w:szCs w:val="28"/>
        </w:rPr>
        <w:tab/>
        <w:t>Модернизация гражданского законодательства;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9)</w:t>
      </w:r>
      <w:r w:rsidRPr="004F25AB">
        <w:rPr>
          <w:sz w:val="28"/>
          <w:szCs w:val="28"/>
        </w:rPr>
        <w:tab/>
        <w:t>Дальнейшее развитие правовой основы противодействия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10)</w:t>
      </w:r>
      <w:r w:rsidRPr="004F25AB">
        <w:rPr>
          <w:sz w:val="28"/>
          <w:szCs w:val="28"/>
        </w:rPr>
        <w:tab/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11)</w:t>
      </w:r>
      <w:r w:rsidRPr="004F25AB">
        <w:rPr>
          <w:sz w:val="28"/>
          <w:szCs w:val="28"/>
        </w:rPr>
        <w:tab/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12)</w:t>
      </w:r>
      <w:r w:rsidRPr="004F25AB">
        <w:rPr>
          <w:sz w:val="28"/>
          <w:szCs w:val="28"/>
        </w:rPr>
        <w:tab/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13)</w:t>
      </w:r>
      <w:r w:rsidRPr="004F25AB">
        <w:rPr>
          <w:sz w:val="28"/>
          <w:szCs w:val="28"/>
        </w:rPr>
        <w:tab/>
        <w:t>Совершенствование правоприменительной практики правоохранительных органов и судов по делам, связанным с коррупцией;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14)</w:t>
      </w:r>
      <w:r w:rsidRPr="004F25AB">
        <w:rPr>
          <w:sz w:val="28"/>
          <w:szCs w:val="28"/>
        </w:rPr>
        <w:tab/>
        <w:t>Повышение эффективности исполнения судебных решений;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15)</w:t>
      </w:r>
      <w:r w:rsidRPr="004F25AB">
        <w:rPr>
          <w:sz w:val="28"/>
          <w:szCs w:val="28"/>
        </w:rPr>
        <w:tab/>
        <w:t>Разработка организационных и правовых основ мониторинга правоприменения в целях обеспечения своевременного принятия;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16)</w:t>
      </w:r>
      <w:r w:rsidRPr="004F25AB">
        <w:rPr>
          <w:sz w:val="28"/>
          <w:szCs w:val="28"/>
        </w:rPr>
        <w:tab/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17)</w:t>
      </w:r>
      <w:r w:rsidRPr="004F25AB">
        <w:rPr>
          <w:sz w:val="28"/>
          <w:szCs w:val="28"/>
        </w:rPr>
        <w:tab/>
        <w:t>Повышение денежного содержания и пенсионного обеспечения государственных и муниципальных служащих;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18)</w:t>
      </w:r>
      <w:r w:rsidRPr="004F25AB">
        <w:rPr>
          <w:sz w:val="28"/>
          <w:szCs w:val="28"/>
        </w:rPr>
        <w:tab/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19)</w:t>
      </w:r>
      <w:r w:rsidRPr="004F25AB">
        <w:rPr>
          <w:sz w:val="28"/>
          <w:szCs w:val="28"/>
        </w:rPr>
        <w:tab/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20)</w:t>
      </w:r>
      <w:r w:rsidRPr="004F25AB">
        <w:rPr>
          <w:sz w:val="28"/>
          <w:szCs w:val="28"/>
        </w:rPr>
        <w:tab/>
        <w:t>Совершенствование системы финансового учета и отчетности в соответствии с требованиями международных стандартов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21)</w:t>
      </w:r>
      <w:r w:rsidRPr="004F25AB">
        <w:rPr>
          <w:sz w:val="28"/>
          <w:szCs w:val="28"/>
        </w:rPr>
        <w:tab/>
        <w:t>Ни о каких не слышал.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Чтобы Вы могли предложить для повышения эффективности государственной политики по противодействию коррупции в Ненецком автономном округе?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Уголовную ответственность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бы Вы оценили эффективность работы органов власти по формированию в обществе нетерпимого отношения к коррупции в Ненецком автономном округе? 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Низко, не ведется работы. по крайней мере я не встречала.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в 2017 году? 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эффективными/неэффективными?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Эффективности нет, потому что нет мер.</w:t>
      </w: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50B56" w:rsidRPr="003E4419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3E4419">
        <w:rPr>
          <w:b/>
          <w:sz w:val="28"/>
          <w:szCs w:val="28"/>
          <w:u w:val="single"/>
        </w:rPr>
        <w:t>Интервью №10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Шоинский сельсовет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Как, по Вашему мнению, изменился уровень коррупции в России за последний год?</w:t>
      </w:r>
      <w:r w:rsidRPr="004F25AB">
        <w:rPr>
          <w:rFonts w:eastAsia="Calibri"/>
          <w:sz w:val="28"/>
          <w:szCs w:val="28"/>
        </w:rPr>
        <w:t xml:space="preserve"> А как </w:t>
      </w:r>
      <w:r w:rsidRPr="004F25AB">
        <w:rPr>
          <w:rFonts w:eastAsia="Calibri"/>
          <w:b/>
          <w:sz w:val="28"/>
          <w:szCs w:val="28"/>
        </w:rPr>
        <w:t>изменился уровень коррупции в Ненецком автономном округе за последний год?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Как Вы оцениваете уровень коррупции в Ненецком автономном округе в сравнении с другими регионами России?</w:t>
      </w:r>
      <w:r w:rsidRPr="004F25AB">
        <w:rPr>
          <w:rFonts w:eastAsia="Calibri"/>
          <w:sz w:val="28"/>
          <w:szCs w:val="28"/>
        </w:rPr>
        <w:t xml:space="preserve">  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Не знаю, могу предположить, что дела улучшились. 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Почему вы так считаете?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знаю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да, почему нет?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удовлетворена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интересуюсь этой темой, поэтому не из каких.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Как Вы обычно поступаете в случаях возникновения коррупционной ситуации? Почему именно так?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Вы считаете, какие факторы в первую очередь способствуют распространению коррупции?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Почему именно они?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Человеческие.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По Вашему мнению, что в первую очередь может способствовать противодействию коррупции?</w:t>
      </w:r>
      <w:r>
        <w:rPr>
          <w:rFonts w:eastAsia="Calibri"/>
          <w:sz w:val="28"/>
          <w:szCs w:val="28"/>
        </w:rPr>
        <w:t xml:space="preserve"> 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знаю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9. 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2018 году?  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 xml:space="preserve">Мой уровень очень низкий, потому что я просто не интересуюсь темой, не знаю какие работы ведутся в данном направлении, что делается. 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Пусть будет да.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Какую информацию о противодействии и борьбе с коррупцией на территории Ненецкого автономного округа Вам хотелось бы чаще видеть в СМИ?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 xml:space="preserve">Мне какую информацию не показывай – она не нужна. 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2017 году?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Как бы Вы оценили эффективность этих мероприятий?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Ни о каких не слышала</w:t>
      </w:r>
    </w:p>
    <w:p w:rsidR="00D50B56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D50B56" w:rsidRPr="003E4419" w:rsidRDefault="00D50B56" w:rsidP="00D50B56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u w:val="single"/>
        </w:rPr>
      </w:pPr>
      <w:r w:rsidRPr="003E4419">
        <w:rPr>
          <w:rFonts w:eastAsia="Calibri"/>
          <w:b/>
          <w:sz w:val="28"/>
          <w:szCs w:val="28"/>
          <w:u w:val="single"/>
        </w:rPr>
        <w:t>Интервью №11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Тиманский сельсовет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Как, по Вашему мнению, изменился уровень коррупции в России за последний год?</w:t>
      </w:r>
      <w:r w:rsidRPr="004F25AB">
        <w:rPr>
          <w:rFonts w:eastAsia="Calibri"/>
          <w:sz w:val="28"/>
          <w:szCs w:val="28"/>
        </w:rPr>
        <w:t xml:space="preserve"> А как </w:t>
      </w:r>
      <w:r w:rsidRPr="004F25AB">
        <w:rPr>
          <w:rFonts w:eastAsia="Calibri"/>
          <w:b/>
          <w:sz w:val="28"/>
          <w:szCs w:val="28"/>
        </w:rPr>
        <w:t>изменился уровень коррупции в Ненецком автономном округе за последний год?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Как Вы оцениваете уровень коррупции в Ненецком автономном округе в сравнении с другими регионами России?</w:t>
      </w:r>
      <w:r w:rsidRPr="004F25AB">
        <w:rPr>
          <w:rFonts w:eastAsia="Calibri"/>
          <w:sz w:val="28"/>
          <w:szCs w:val="28"/>
        </w:rPr>
        <w:t xml:space="preserve">  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России увеличилась, в НАО не слышал, в округе меньше.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Почему вы так считаете?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Органы власти, строительство, медицина.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да, почему нет?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нет, продолжают брать взятки, отмывать деньги </w:t>
      </w:r>
      <w:r>
        <w:rPr>
          <w:sz w:val="28"/>
          <w:szCs w:val="28"/>
        </w:rPr>
        <w:t>несмотря на борьбу с коррупцией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ТВ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Как Вы обычно поступаете в случаях возникновения коррупционной ситуации? Почему именно так?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попадал, денег не брал и не давал - это моя позиция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Вы считаете, какие факторы в первую очередь способствуют распространению коррупции?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Почему именно они?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жадность людей к деньгам, безнаказанность.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По Вашему мнению, что в первую очередь может способствовать противодействию коррупции?</w:t>
      </w:r>
      <w:r w:rsidRPr="004F25AB">
        <w:rPr>
          <w:rFonts w:eastAsia="Calibri"/>
          <w:sz w:val="28"/>
          <w:szCs w:val="28"/>
        </w:rPr>
        <w:t xml:space="preserve"> 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ужесточение законодательства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 xml:space="preserve"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2017 году?  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 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очень информирован, не могу сказать о программах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 xml:space="preserve"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мало информации.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Какую информацию о противодействии и борьбе с коррупцией на территории Ненецкого автономного округа Вам хотелось бы чаще видеть в СМИ?</w:t>
      </w:r>
      <w:r w:rsidRPr="004F25AB">
        <w:rPr>
          <w:rFonts w:eastAsia="Calibri"/>
          <w:sz w:val="28"/>
          <w:szCs w:val="28"/>
        </w:rPr>
        <w:t xml:space="preserve"> 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кого поймали, з</w:t>
      </w:r>
      <w:r>
        <w:rPr>
          <w:sz w:val="28"/>
          <w:szCs w:val="28"/>
        </w:rPr>
        <w:t>а что, за сколько, как наказали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2017 году?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Как бы Вы оценили эффективность этих мероприятий?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Обеспечение участия институтов гражданского общества в противодействии коррупции;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Повышение эффективности деятельности органов власти по противодействию коррупции;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системы учета государственного имущества и оценки эффективности его использования;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Устранение коррупциогенных факторов, препятствующих созданию благоприятных условий для привлечения инвестиций;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Расширение системы правового просвещения населения;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Модернизация гражданского законодательства;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Дальнейшее развитие правовой основы противодействия коррупции;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правоприменительной практики правоохранительных органов и судов по делам, связанным с коррупцией;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Повышение эффективности исполнения судебных решений;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Разработка организационных и правовых основ мониторинга правоприменения в целях обеспечения своевременного принятия;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Повышение денежного содержания и пенсионного обеспечения государственных и муниципальных служащих;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</w:t>
      </w:r>
    </w:p>
    <w:p w:rsidR="00D50B56" w:rsidRPr="004F25AB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системы финансового учета и отчетности в соответствии с требованиями международных стандартов</w:t>
      </w:r>
    </w:p>
    <w:p w:rsidR="00D50B56" w:rsidRPr="003E4419" w:rsidRDefault="00D50B56" w:rsidP="001A798E">
      <w:pPr>
        <w:pStyle w:val="af7"/>
        <w:numPr>
          <w:ilvl w:val="0"/>
          <w:numId w:val="7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Ни о каких не слышал.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Чтобы Вы могли предложить для повышения эффективности государственной политики по противодействию коррупции в Ненецком автономном округе?</w:t>
      </w:r>
      <w:r w:rsidRPr="004F25AB">
        <w:rPr>
          <w:rFonts w:eastAsia="Calibri"/>
          <w:sz w:val="28"/>
          <w:szCs w:val="28"/>
        </w:rPr>
        <w:t xml:space="preserve"> 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больше</w:t>
      </w:r>
      <w:r>
        <w:rPr>
          <w:sz w:val="28"/>
          <w:szCs w:val="28"/>
        </w:rPr>
        <w:t xml:space="preserve"> освещенности в СМИ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бы Вы оценили эффективность работы органов власти по формированию в обществе нетерпимого отношения к коррупции в Ненецком автономном округе? 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</w:p>
    <w:p w:rsidR="00D50B56" w:rsidRPr="003E4419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неосведомле</w:t>
      </w:r>
      <w:r w:rsidRPr="004F25AB">
        <w:rPr>
          <w:sz w:val="28"/>
          <w:szCs w:val="28"/>
        </w:rPr>
        <w:t>но население о такой работе, плохо.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в 2017 году?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эффективными/неэффективными?</w:t>
      </w:r>
      <w:r w:rsidRPr="004F25AB">
        <w:rPr>
          <w:rFonts w:eastAsia="Calibri"/>
          <w:sz w:val="28"/>
          <w:szCs w:val="28"/>
        </w:rPr>
        <w:t xml:space="preserve"> 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Наверно также, средне. </w:t>
      </w:r>
    </w:p>
    <w:p w:rsidR="00D50B56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D50B56" w:rsidRP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D50B56">
        <w:rPr>
          <w:b/>
          <w:sz w:val="28"/>
          <w:szCs w:val="28"/>
          <w:u w:val="single"/>
        </w:rPr>
        <w:t>Интервью №12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Р.п. Искателей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Как, по Вашему мнению, изменился уровень коррупции в России за последний год?</w:t>
      </w:r>
      <w:r w:rsidRPr="004F25AB">
        <w:rPr>
          <w:rFonts w:eastAsia="Calibri"/>
          <w:sz w:val="28"/>
          <w:szCs w:val="28"/>
        </w:rPr>
        <w:t xml:space="preserve"> А как </w:t>
      </w:r>
      <w:r w:rsidRPr="004F25AB">
        <w:rPr>
          <w:rFonts w:eastAsia="Calibri"/>
          <w:b/>
          <w:sz w:val="28"/>
          <w:szCs w:val="28"/>
        </w:rPr>
        <w:t>изменился уровень коррупции в Ненецком автономном округе за последний год?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Как Вы оцениваете уровень коррупции в Ненецком автономном округе в сравнении с другими регионами России?</w:t>
      </w:r>
      <w:r w:rsidRPr="004F25AB">
        <w:rPr>
          <w:rFonts w:eastAsia="Calibri"/>
          <w:sz w:val="28"/>
          <w:szCs w:val="28"/>
        </w:rPr>
        <w:t xml:space="preserve"> 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Не знаю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Почему вы так считаете?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Органы власти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да, почему нет?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Скорее да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ТВ</w:t>
      </w:r>
    </w:p>
    <w:p w:rsidR="00D50B56" w:rsidRPr="003E4419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Как Вы обычно поступаете в случаях возникновения коррупционн</w:t>
      </w:r>
      <w:r>
        <w:rPr>
          <w:rFonts w:eastAsia="Calibri"/>
          <w:b/>
          <w:sz w:val="28"/>
          <w:szCs w:val="28"/>
        </w:rPr>
        <w:t>ой ситуации? Почему именно так?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Нет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Вы считаете, какие факторы в первую очередь способствуют распространению коррупции?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Почему именно они?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Человеческий фактор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По Вашему мнению, что в первую очередь может способствовать противодействию коррупции?</w:t>
      </w:r>
      <w:r w:rsidRPr="004F25AB">
        <w:rPr>
          <w:rFonts w:eastAsia="Calibri"/>
          <w:sz w:val="28"/>
          <w:szCs w:val="28"/>
        </w:rPr>
        <w:t xml:space="preserve"> 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Наказание, больше наказания.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2017 году?  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</w:t>
      </w:r>
      <w:r>
        <w:rPr>
          <w:rFonts w:eastAsia="Calibri"/>
          <w:b/>
          <w:sz w:val="28"/>
          <w:szCs w:val="28"/>
        </w:rPr>
        <w:t xml:space="preserve"> по противодействию коррупции? 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Затрудняюсь ответить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</w:t>
      </w:r>
      <w:r>
        <w:rPr>
          <w:rFonts w:eastAsia="Calibri"/>
          <w:b/>
          <w:sz w:val="28"/>
          <w:szCs w:val="28"/>
        </w:rPr>
        <w:t xml:space="preserve">ных формах наглядной агитации? 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Затрудняюсь ответить. Не интересно.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Какую информацию о противодействии и борьбе с коррупцией на территории Ненецкого автономного округа Вам хотелось бы чаще видеть в СМИ?</w:t>
      </w:r>
      <w:r>
        <w:rPr>
          <w:rFonts w:eastAsia="Calibri"/>
          <w:sz w:val="28"/>
          <w:szCs w:val="28"/>
        </w:rPr>
        <w:t xml:space="preserve"> 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Реальное н</w:t>
      </w:r>
      <w:r>
        <w:rPr>
          <w:rFonts w:eastAsia="Calibri"/>
          <w:sz w:val="28"/>
          <w:szCs w:val="28"/>
        </w:rPr>
        <w:t>аказание за коррупцию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2017 году?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Как бы Вы оценили эффективность этих мероприятий?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Обеспечение участия институтов гражданского общества в противодействии коррупции;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Повышение эффективности деятельности органов власти по противодействию коррупции;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системы учета государственного имущества и оценки эффективности его использования;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Устранение коррупциогенных факторов, препятствующих созданию благоприятных условий для привлечения инвестиций;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Расширение системы правового просвещения населения;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Модернизация гражданского законодательства;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Дальнейшее развитие правовой основы противодействия коррупции;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правоприменительной практики правоохранительных органов и судов по делам, связанным с коррупцией;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Повышение эффективности исполнения судебных решений;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Разработка организационных и правовых основ мониторинга правоприменения в целях обеспечения своевременного принятия;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Повышение денежного содержания и пенсионного обеспечения государственных и муниципальных служащих;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</w:t>
      </w:r>
    </w:p>
    <w:p w:rsidR="00D50B56" w:rsidRPr="004F25AB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Совершенствование системы финансового учета и отчетности в соответствии с требованиями международных стандартов</w:t>
      </w:r>
    </w:p>
    <w:p w:rsidR="00D50B56" w:rsidRPr="003E4419" w:rsidRDefault="00D50B56" w:rsidP="001A798E">
      <w:pPr>
        <w:pStyle w:val="af7"/>
        <w:numPr>
          <w:ilvl w:val="0"/>
          <w:numId w:val="80"/>
        </w:numPr>
        <w:spacing w:line="360" w:lineRule="auto"/>
        <w:ind w:left="0" w:firstLine="709"/>
        <w:contextualSpacing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Ни о каких не слышал.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Чтобы Вы могли предложить для повышения эффективности государственной политики по противодействию коррупции в Ненецком автономном округе?</w:t>
      </w:r>
      <w:r>
        <w:rPr>
          <w:rFonts w:eastAsia="Calibri"/>
          <w:sz w:val="28"/>
          <w:szCs w:val="28"/>
        </w:rPr>
        <w:t xml:space="preserve"> 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Наказывать всех, без разборов и привлечения родствеников.</w:t>
      </w:r>
    </w:p>
    <w:p w:rsidR="00D50B56" w:rsidRPr="003E4419" w:rsidRDefault="00D50B56" w:rsidP="00D50B56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бы Вы оценили эффективность работы органов власти по формированию в обществе нетерпимого отношения к коррупции в Ненецком автономном округе? Почему Вы считаете работу органов власти по формированию в обществе нетерпимого отношения к коррупции в Ненецком автономном ок</w:t>
      </w:r>
      <w:r>
        <w:rPr>
          <w:rFonts w:eastAsia="Calibri"/>
          <w:b/>
          <w:sz w:val="28"/>
          <w:szCs w:val="28"/>
        </w:rPr>
        <w:t>руге эффективной/неэффективной?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Затрудняюсь ответить</w:t>
      </w:r>
    </w:p>
    <w:p w:rsidR="00D50B56" w:rsidRPr="004F25AB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b/>
          <w:sz w:val="28"/>
          <w:szCs w:val="28"/>
        </w:rPr>
        <w:t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в 2017 году?</w:t>
      </w:r>
      <w:r w:rsidRPr="004F25AB">
        <w:rPr>
          <w:rFonts w:eastAsia="Calibri"/>
          <w:sz w:val="28"/>
          <w:szCs w:val="28"/>
        </w:rPr>
        <w:t xml:space="preserve"> </w:t>
      </w:r>
      <w:r w:rsidRPr="004F25AB">
        <w:rPr>
          <w:rFonts w:eastAsia="Calibri"/>
          <w:b/>
          <w:sz w:val="28"/>
          <w:szCs w:val="28"/>
        </w:rPr>
        <w:t>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эффективными/неэффективными?</w:t>
      </w:r>
      <w:r w:rsidRPr="004F25AB">
        <w:rPr>
          <w:rFonts w:eastAsia="Calibri"/>
          <w:sz w:val="28"/>
          <w:szCs w:val="28"/>
        </w:rPr>
        <w:t xml:space="preserve"> </w:t>
      </w:r>
    </w:p>
    <w:p w:rsidR="00D50B56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4F25AB">
        <w:rPr>
          <w:rFonts w:eastAsia="Calibri"/>
          <w:sz w:val="28"/>
          <w:szCs w:val="28"/>
        </w:rPr>
        <w:t>Затрудняюсь ответить</w:t>
      </w:r>
    </w:p>
    <w:p w:rsidR="00D50B56" w:rsidRDefault="00D50B56" w:rsidP="00D50B5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Интервью №13</w:t>
      </w:r>
      <w:r w:rsidRPr="004F25AB">
        <w:rPr>
          <w:b/>
          <w:sz w:val="28"/>
          <w:szCs w:val="28"/>
          <w:u w:val="single"/>
        </w:rPr>
        <w:t>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b/>
          <w:sz w:val="28"/>
          <w:szCs w:val="28"/>
        </w:rPr>
        <w:t>Как по Вашему мнению изменился уровень коррупции в России за последний год? А как изменился уровень коррупции в НАО за последний год? Как Вы оцениваете уровень коррупции в НАО по сравнению с Россией и с другими регионами России?</w:t>
      </w:r>
      <w:r w:rsidRPr="004F25AB">
        <w:rPr>
          <w:sz w:val="28"/>
          <w:szCs w:val="28"/>
        </w:rPr>
        <w:t xml:space="preserve">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Везде воруют, я думаю, что и Ненецкий округ не исключение.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Понятно. Как Вы полагаете, в каких секторах гражданского общества, в каких сферах России больше всего распространена коррупция? Почему Вы так считаете?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Бюджетная сфера.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Хорошо. Удовлетворены ли Вы результатами борьбы с коррупцией в различных сферах общественной деятельности? Почему да, почему нет?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 Трудно сказать. Всю жизнь в России воровали, воруют и будут воровать.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Понятно. В каких источниках Вы чаще всего встречаете информацию о теме коррупции, по теме о противодействии коррупции? Какие источники?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Да нет никаких источников, только когда кого-то привлекут, тогда и появляются. А всё остальное замалчивается.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Попадали ли  Вы в коррупционную ситуацию и оказывались в ситуации, когда понимали, что вопрос, проблему можно решить только с помощью взятки, подарка за определенную  услугу, а вне зависимости от того, как фактически решалась эта проблема? Как Вы обычно поступаете в случаях возникновения коррупционной ситуации?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 Вы считаете, какие факторы в первую очередь способствуют распространению коррупции?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Жадность.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Жадность. Понятно. По Вашему мнению что в первую очередь может способствовать противодействию коррупции. 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Бдительность правоохранительных органов.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Так. Как бы Вы оценили свой уровень информативности знаний о не нормативно-правовой базе и мероприятиях государственной политике по противодействию коррупции в НАО 2017-го года. Можете ли Вы назвать какие-либо конкретные программы, мероприятия, реализующиеся…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Весьма слабо, не слышал я о таких программах.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Понятно. Так. Удовлетворены ли Вы качеством информации по вопросам противодействия и борьбы с коррупцией в НАО, размещаемой в региональных средствах массовой информации и различных формах индивидуальной агитации?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 Затрудняюсь, затрудняюсь. Не обладаю я такой информацией. Не встречаю.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Какую информацию о противодействии и борьбе с коррупцией на территории НАО Вам хотелось бы видеть чаще в СМИ?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Затрудняюсь ответить, даже не могу ничего сказать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Хорошо. Слышали ли Вы о следующих мероприятиях государственной политики по противодействию коррупции в НАО в 2017-ом году, как бы Вы оценили эффективность этих мероприятий? Первое: обеспечение участия институтов гражданского общества в противодействии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Хорошо. Слышали ли Вы о  повышении эффективности деятельности органов власти по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Тоже не слышал.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</w:t>
      </w:r>
      <w:r w:rsidRPr="004F25AB">
        <w:rPr>
          <w:b/>
          <w:sz w:val="28"/>
          <w:szCs w:val="28"/>
        </w:rPr>
        <w:t>Так. О внедрении в деятельность органов власти инновационных технологий, повышающих объективность и обеспечивающих прозрачность при принятии законодательных нормативно-правовых актов в управленческих решениях, также обеспечивающих межведомственное электронное взаимодействие указанных органов и их взаимодействие с гражданами, организациями в рамках оказания государственных услуг?</w:t>
      </w:r>
      <w:r w:rsidRPr="004F25AB">
        <w:rPr>
          <w:sz w:val="28"/>
          <w:szCs w:val="28"/>
        </w:rPr>
        <w:t xml:space="preserve">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Так. Слышали ли Вы о следующих мероприятиях: совершенствование системы учета государственного имущества и оценки эффективности его использования?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Не слышал.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Так. Об устранении коррупциагенных факторов, препятствующих созданию благоприятных условий для привлечения инвестиций?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Так. Совершенствование условий, процедур и механизмов государственных и муниципальных закупок, в том числе путем разрешения практики проведения открытых аукционов в электронной форме. Слышали о таких мероприятиях?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Понятно. Расширение системы правового просвещения населения?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У нас что, расширяется правовое просвещение?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Понятно. Модернизация гражданского законодательства. Слышали о таких мероприятиях?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Нет.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Так. Дальнейшее развитие правовой основы противодействия коррупции?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Повышение значимости комиссии по соблюдению требований к служебному поведению государственных служащих Российской Федерации и регулированию конфликта интересов? Ага, затрудняетесь. Совершенствование работы кадровых служб федеральных органов исполнительной власти и иных государственных органов по профилактике коррупционных и других правонарушений?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Периодическое исследование состояния коррупции и эффективности мер, принимаемых по ее предупреждению, по борьбе с ней?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Да, согласен. Повышение эффективности исполнительных и служебных решений. Слышали что-нибудь о таких мероприятиях в НАО?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Хорошо. Разработка организационных и правовых основ мониторинга правоприменения в целях обеспечения  своевременного принятия.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Так. Повышение денежного содержания пенсионного обеспечения государственных и муниципальных служащих.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Нет.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 Это должно быть.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Так, хорошо. Повышение качества профессиональной подготовки специалистов в сфере организации противодействия и непосредственного противодействия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- Толку нет, понятно. Совершенствование системы финансового учета и отчетности в соответствии с требованиями международных стандартов. </w:t>
      </w:r>
      <w:r w:rsidRPr="004F25AB">
        <w:rPr>
          <w:sz w:val="28"/>
          <w:szCs w:val="28"/>
        </w:rPr>
        <w:t xml:space="preserve">Дело нужное.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Понятно. Так. Что бы Вы могли предложить для повышения эффективности государственной политики по противодействию коррупции в НАО?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Ужесточить наказание за коррупцию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Так. Как бы Вы оценили эффективность работы органов власти по формированию в обществе нетерпимого отношения к коррупции в НАО? Почему Вы считаете работу органов власти по формированию общественного нетерпимого отношения к коррупции в НАО эффективной / не эффективной?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Нужны конкретные данные, тогда население сможет оценивать.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</w:t>
      </w:r>
      <w:r w:rsidRPr="004F25AB">
        <w:rPr>
          <w:b/>
          <w:sz w:val="28"/>
          <w:szCs w:val="28"/>
        </w:rPr>
        <w:t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 в Ненецком Автономном Округе в 2017 году). 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 в НАО), эффективными / не эффективными? Бытовая коррупция.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Что там рассуждать? Взять все да поделить, как Шариков говорил. </w:t>
      </w: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F25AB">
        <w:rPr>
          <w:b/>
          <w:sz w:val="28"/>
          <w:szCs w:val="28"/>
          <w:u w:val="single"/>
        </w:rPr>
        <w:t>Интервью №</w:t>
      </w:r>
      <w:r>
        <w:rPr>
          <w:b/>
          <w:sz w:val="28"/>
          <w:szCs w:val="28"/>
          <w:u w:val="single"/>
        </w:rPr>
        <w:t>14</w:t>
      </w:r>
      <w:r w:rsidRPr="004F25AB">
        <w:rPr>
          <w:b/>
          <w:sz w:val="28"/>
          <w:szCs w:val="28"/>
          <w:u w:val="single"/>
        </w:rPr>
        <w:t>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Как, по Вашему мнению, изменился уровень коррупции в России за последний год? А как изменился уровень коррупции в Ненецком автономном округе за последний год? И как Вы оцениваете уровень коррупции в Ненецком автономном округе в сравнении с другими городами России? Изменился? Вот Вы как считаете?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Очень даже сложный вопрос, даже не знаю, наверно не изменился, что-то я не сталкивалась.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Как Вы полагаете, в каких секторах гражданского общества, каких сферах России больше всего распространена коррупция? Почему Вы так считаете?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Коррупция, в основном, верхняя идет где-то в медицине я тоже не сталкивалась, может в органах власти.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Удовлетворены ли Вы результатом борьбы с коррупций в различных сферах общественной жизни?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Удовлетворена.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В каких источниках Вы чаще всего встречаете информацию по теме коррупции и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В основном, по телевизору.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Попадали ли Вы в коррупционную ситуацию или оказывались в ситуации, когда понимали, что вопрос или проблему можно решить только с помощью взятки, подарка за определенную услугу, независимо от того, как фактически решалась эта проблема? Как Вы обычно поступаете в случаях возникновения коррупционной ситуации? Почему именно так?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Я с этим не сталкивалась, с коррупций.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Как Вы считаете, какие факторы в первую очередь способствуют распространению коррупциии почему именно они?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Человеческая жадность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По вашему мнению, что в первую очередь может способствовать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 xml:space="preserve">Привлечение к ответственности.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 xml:space="preserve">Как бы Вы оценили свой уровень информированности, знаний нормативно-правовой базы и мероприятий государственной политики по противодействию коррупции в Ненецком автономном округе в 2017 году? Можете ли Вы назвать какие-либо программы, мероприятия, которые реализуются на территории Ненецкого автономного округа в рамках государственной политики противодействию коррупции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Плохо, информация не повсеместна.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Удовлетворены ли Вы качеством информации по вопросам противодействия и борьбы коррупцией в Ненецком автономном округе, размещаемой в региональных средствах массовой информации и в различных формах наглядной агитации?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Скорее да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Какую информацию о противодействии и борьбе с коррупцией на территории Ненецкого автономного округа Вам хотелось бы чаще видеть в СМИ?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Чтобы ее было больше, различной направленности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 xml:space="preserve">Слышали ли Вы о следующих мероприятиях государственной политики по противодействию коррупции в Ненецком автономном округе в 2017 году? Как бы Вы оценили эффективность этих мероприятий?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Обеспечение участия институтов гражданского общества противодействию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Я про эту программу даже и не слышала.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Повышение эффективности деятельности органов власти по противодействию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Тоже не слышала.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актов и управленческих решений, а также обеспечивающих межведомственное реакционное взаимодействие указанных органов и их взаимодействие с гражданами и организациями в рамках оказания услуг.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 слышала.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Совершенствование системы учета государственного имущества и оценки эффективности его использования.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Устранение коррупциогенных факторов, препятствующих созданию благоприятных условий для оповещения инвестиции.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Тоже не слышала.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Совершенствования условий, процедур и механизмов государственных и муниципальных закупок в том числе путем расширения практики открытых аукционов в электронной форме.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Где-то слышала.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Расширение системы правового просвещения населения, модернизация гражданского законодательства</w:t>
      </w:r>
      <w:r w:rsidRPr="004F25AB">
        <w:rPr>
          <w:color w:val="000000"/>
          <w:sz w:val="28"/>
          <w:szCs w:val="28"/>
          <w:lang w:eastAsia="ru-RU"/>
        </w:rPr>
        <w:t xml:space="preserve">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Дальнейшее развитие правовой основы противодействия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Тоже не слышала.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Повышение значимости комиссии по соблюдению требований служебного поведения государственных служащих Российский Федерации и урегулированию конфликта интересов.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Совершенствование работы подразделения кадровых служб федеральных органов исполнительной власти и иных государственных органов по профилактике правокоррупционных и правонарушений.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Периодическое исследование состояния коррупции и эффективности мер,принимаемых на её предупреждение и борьбе с ней как с целой, так и в отдельных регионах.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Совершенствование правоприменительной практики правоохранительных органов и судов по делам, связанным с коррупцией.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Повышение эффективности исполнительных решений.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Разработка организационно-правовых основ мониторинга правоприменения своевременного принятия.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Совершенствование организационных основ антикоррупционной экспертизынормативных правовых актов и их проектов и повышение её результативности.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Повышение денежного содержания и пенсионного обеспечения государственных и муниципальных служащих.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Распространение ограничений, запретов и обязанностей, установленных законодательными актами Российской Федерации, в целях предупреждения коррупции на лиц, совмещающих государственные должности.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Повышение качественной подготовки специалистов в сфере организаций противодействий и непосредственной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Совершенствование систем финансового учета и отчетности с требованиями международных стандартов.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Что бы Вы могли предложить для повышения эффективности государственной политики противодействия коррупции в Ненецком автономном округе?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Реального наказания, освещения этого в СМИ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Как бы Вы оценили работу органов власти по формированию в обществе нетерпимого отношения к коррупции в Ненецком автономном округе? Почему Вы считаете работу органов власти по формированию в обществе нетерпимого отношения к коррупции в Ненецком Автономном Округе эффективной или неэффективной?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Я, в принципе, считаю, что у нас работают эффективно.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4F25AB">
        <w:rPr>
          <w:b/>
          <w:color w:val="000000"/>
          <w:sz w:val="28"/>
          <w:szCs w:val="28"/>
          <w:lang w:eastAsia="ru-RU"/>
        </w:rPr>
        <w:t>Как бы Вы оценили эффективность мер по устранению условий, способствующих совершению коррупционных правонарушений, с которым граждане встречаются наиболее часто в Ненецком автономном округе в 2017 году?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F25AB">
        <w:rPr>
          <w:color w:val="000000"/>
          <w:sz w:val="28"/>
          <w:szCs w:val="28"/>
          <w:lang w:eastAsia="ru-RU"/>
        </w:rPr>
        <w:t>Ничего не могу.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color w:val="000000"/>
          <w:sz w:val="28"/>
          <w:szCs w:val="28"/>
          <w:lang w:eastAsia="ru-RU"/>
        </w:rPr>
      </w:pP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F25AB">
        <w:rPr>
          <w:b/>
          <w:sz w:val="28"/>
          <w:szCs w:val="28"/>
          <w:u w:val="single"/>
        </w:rPr>
        <w:t>Интервью №1</w:t>
      </w:r>
      <w:r>
        <w:rPr>
          <w:b/>
          <w:sz w:val="28"/>
          <w:szCs w:val="28"/>
          <w:u w:val="single"/>
        </w:rPr>
        <w:t>5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Нарьян-Мар</w:t>
      </w:r>
    </w:p>
    <w:p w:rsidR="00D50B56" w:rsidRPr="004F25AB" w:rsidRDefault="00D50B56" w:rsidP="001A798E">
      <w:pPr>
        <w:pStyle w:val="af7"/>
        <w:numPr>
          <w:ilvl w:val="0"/>
          <w:numId w:val="71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Как, по Вашему мнению, изменился уровень коррупции в России за последний год? Как изменился уровень коррупции в Ненецком автономном округе за последний год? Как Вы оцениваете уровень коррупции в Ненецком автономном округе по сравнению с другими регионами России?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НАО вырос. В общем, в России ничего не изменилось.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полагаете, в каких секторах гражданского общества, либо в каких сферах в России более всего распространена коррупция и почему?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политике.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да? Почему нет?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удовлетворен, потому что, по-моему, ничего не происходит с этим.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В каких источниках Вы чаще всего встречаете информацию по теме коррупции, либо по теме противодействия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новостях в различных СМИ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или проблему можно решить только с помощью взятки, подарка за определенную услугу, независимо от того, как в итоге решалась эта проблема? Как обычно Вы поступаете в случае коррупционной ситуации и почему именно так?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Нет, очень давно и не правда.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5" w:name="_Hlk498217548"/>
      <w:r w:rsidRPr="004F25AB">
        <w:rPr>
          <w:b/>
          <w:sz w:val="28"/>
          <w:szCs w:val="28"/>
        </w:rPr>
        <w:t>Как Вы считаете, какие факторы в первую очередь влияют на распространение коррупции? Почему именно они?</w:t>
      </w:r>
    </w:p>
    <w:bookmarkEnd w:id="55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Дефицит рабочих мест, в первую очередь, если с работой связано. Жадность, скупость.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6" w:name="_Hlk498217646"/>
      <w:r w:rsidRPr="004F25AB">
        <w:rPr>
          <w:b/>
          <w:sz w:val="28"/>
          <w:szCs w:val="28"/>
        </w:rPr>
        <w:t>По Вашему мнению, что в первую очередь может способствовать противодействию коррупции?</w:t>
      </w:r>
    </w:p>
    <w:bookmarkEnd w:id="56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Ужесточение законов.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7" w:name="_Hlk498217695"/>
      <w:r w:rsidRPr="004F25AB">
        <w:rPr>
          <w:b/>
          <w:sz w:val="28"/>
          <w:szCs w:val="28"/>
        </w:rPr>
        <w:t>Как бы Вы оценили свой уровень информированности, знаний нормативно-правовой базы и мероприятий государственной политики по противодействию коррупции в Ненецком автономном округе в 2017 году? Можете ли Вы назвать какие-то конкретные программы и мероприятия?</w:t>
      </w:r>
    </w:p>
    <w:bookmarkEnd w:id="57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осведомлен.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8" w:name="_Hlk498217811"/>
      <w:r w:rsidRPr="004F25AB">
        <w:rPr>
          <w:b/>
          <w:sz w:val="28"/>
          <w:szCs w:val="28"/>
        </w:rPr>
        <w:t>Удовлетворены ли Вы качеством информации по вопросам противодействия и борьбы коррупцией в Ненецком автономном округе, размещаемой в региональных средствах массовой информации и в различных формах наглядной агитации?</w:t>
      </w:r>
    </w:p>
    <w:bookmarkEnd w:id="58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удовлетворен, практически ничего не слышал об этом.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9" w:name="_Hlk498217854"/>
      <w:r w:rsidRPr="004F25AB">
        <w:rPr>
          <w:b/>
          <w:sz w:val="28"/>
          <w:szCs w:val="28"/>
        </w:rPr>
        <w:t>Какую информацию о противодействии и борьбе с коррупцией на территории Ненецкого автономного округа Вам хотелось бы чаще видеть в СМИ?</w:t>
      </w:r>
    </w:p>
    <w:bookmarkEnd w:id="59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Наказания, проблемы, что делается конкретно, кого посадили, кто дал взятку, кто взял.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60" w:name="_Hlk498217901"/>
      <w:r w:rsidRPr="004F25AB">
        <w:rPr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2017 году? Как бы Вы оценили эффективность этих мероприятий? Например, обеспечение участия институтов гражданского общества противодействию коррупции.</w:t>
      </w:r>
    </w:p>
    <w:bookmarkEnd w:id="60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Ничего не слышал.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61" w:name="_Hlk498218099"/>
      <w:r w:rsidRPr="004F25AB">
        <w:rPr>
          <w:b/>
          <w:sz w:val="28"/>
          <w:szCs w:val="28"/>
        </w:rPr>
        <w:t>Повышение эффективности деятельности органов власти по противодействию коррупции.</w:t>
      </w:r>
    </w:p>
    <w:bookmarkEnd w:id="61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Я не знаю, ничего не слышал.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62" w:name="_Hlk498218119"/>
      <w:r w:rsidRPr="004F25AB">
        <w:rPr>
          <w:b/>
          <w:sz w:val="28"/>
          <w:szCs w:val="28"/>
        </w:rPr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актов и управленческих решений, а также обеспечивающих межведомственное реакционное взаимодействие указанных органов и их взаимодействие с гражданами и организациями в рамках оказания услуг.</w:t>
      </w:r>
    </w:p>
    <w:bookmarkEnd w:id="62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Совершенствование системы учета государственного имущества и оценки эффективности его использования.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Затрудняюсь ответить.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Устранение коррупциогенных факторов, препятствующих созданию благоприятных условий для оповещения инвестиции.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Затрудняюсь ответить.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Расширение системы правового оповещения населения.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Затрудняюсь ответить.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Повышение значимости комиссии по соблюдению требований служебного поведения государственных служащих Российский Федерации и урегулированию конфликта интересов.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63" w:name="_Hlk498218187"/>
      <w:r w:rsidRPr="004F25AB">
        <w:rPr>
          <w:b/>
          <w:sz w:val="28"/>
          <w:szCs w:val="28"/>
        </w:rPr>
        <w:t>Что бы Вы могли предложить для повышения эффективности государственной политики по противодействию коррупции в Ненецком автономном округе?</w:t>
      </w:r>
    </w:p>
    <w:bookmarkEnd w:id="63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знаю.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64" w:name="_Hlk498218234"/>
      <w:r w:rsidRPr="004F25AB">
        <w:rPr>
          <w:b/>
          <w:sz w:val="28"/>
          <w:szCs w:val="28"/>
        </w:rPr>
        <w:t>Как бы Вы оценили работу органов власти по формированию в обществе нетерпимого отношения к коррупции в Ненецком автономном округе? Почему Вы считаете работу органов власти по формированию в обществе нетерпимого отношения к коррупции в Ненецком автономном округе эффективной или неэффективной?</w:t>
      </w:r>
    </w:p>
    <w:bookmarkEnd w:id="64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Я считаю, неэффективной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65" w:name="_Hlk498220198"/>
      <w:bookmarkStart w:id="66" w:name="_Hlk498218349"/>
      <w:r w:rsidRPr="004F25AB">
        <w:rPr>
          <w:b/>
          <w:sz w:val="28"/>
          <w:szCs w:val="28"/>
        </w:rPr>
        <w:t>Как бы Вы оценили эффективность мер по устранению условий, способствующих совершению коррупционных правонарушений, с которым граждане встречаются наиболее часто в Ненецком автономном округе в 2017 году?</w:t>
      </w:r>
      <w:bookmarkStart w:id="67" w:name="_Hlk498220229"/>
      <w:bookmarkEnd w:id="65"/>
      <w:r w:rsidRPr="004F25AB">
        <w:rPr>
          <w:b/>
          <w:sz w:val="28"/>
          <w:szCs w:val="28"/>
        </w:rPr>
        <w:t>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в Ненецком автономном округе, эффективными или неэффективными?</w:t>
      </w:r>
      <w:bookmarkEnd w:id="67"/>
    </w:p>
    <w:bookmarkEnd w:id="66"/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Я считаю неэффективными</w:t>
      </w: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Интервью №16</w:t>
      </w:r>
    </w:p>
    <w:p w:rsidR="00D50B56" w:rsidRPr="00AF3218" w:rsidRDefault="00D50B56" w:rsidP="00D50B56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AF3218">
        <w:rPr>
          <w:b/>
          <w:sz w:val="28"/>
          <w:szCs w:val="28"/>
        </w:rPr>
        <w:t>Как, по Вашему мнению, изменился уровень коррупции в России за последний год?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изменился ни в России, ни в НАО, ни в городе.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полагаете, в каких секторах гражданского общества, в каких сферах в России более всего распространена коррупция?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экономике, власти, медицине.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Вы результатами борьбы с коррупцией в различных сферах общественной жизни?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Нет. Потому что очень низкий поток информации.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В каких источниках Вы чаще всего встречаете информацию по теме коррупции, либо по теме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Интернет.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или проблему можно решить только с помощью взятки, подарка за определенную услугу, независимо от того, как в итоге решалась эта проблема?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считаете, какие факторы в первую очередь влияют на распространение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Вседозволенность, безнаказанность.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 Вашему мнению, что в первую очередь может способствовать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Ужесточение наказания, большие штрафы, тюремный срок.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бы Вы оценили свой уровень информированности, знаний нормативно-правовой базы и мероприятий государственной политики по противодействию коррупции в Ненецком автономном округе в 2017 году?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Мой лично низкий, но мне особо и не интересно.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Вы качеством информации по вопросам противодействия и борьбы коррупцией в Ненецком автономном округе, размещаемой в региональных средствах массовой информации и в различных формах наглядной агитации?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Мало ее.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Какую информацию о противодействии и борьбе с коррупцией на территории Ненецкого автономного округа Вам хотелось бы чаще видеть в СМИ?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Результаты работы.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2017 году? Как бы Вы оценили эффективность этих мероприятий? Я буду перечислять, а Вы скажите, слышали или 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Ничего не на слуху, наверно потому что мне не интересна данная тема.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Что бы Вы могли предложить для повышения эффективности государственной политики по противодействию коррупции в Ненецком автономном округе?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Информированность и воспитание нетерпимости к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бы Вы оценили работу органов власти по формированию в обществе нетерпимого отношения к коррупции в Ненецком автономном округе?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 результатов у них.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бы Вы оценили эффективность мер по устранению условий, способствующих совершению коррупционных правонарушений, с которым граждане встречаются наиболее часто – бытовая коррупция, в Ненецком автономном округе в 2017 году?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 никак тоже. Ноль.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Укажите, пожалуйста, Ваш возраст?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31 год.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Ваше образование?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Высшее.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Каково ваше основное занятие? Работающий по найму, владелец собственного дела, пенсионер, инвалид, учащийся, безработный, военнослужащий, полицейский, работник бюджетной сферы или другое.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Работник бюджетной сферы.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Ваше семейное положение?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Женат.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Укажите, пожалуйста, Вашу национальность?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Русский.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Материальное положение Вашей семьи можно охарактеризовать как: 1. Мы можем позволить себе достаточно дорогостоящие покупки: машину, квартиру, дачу и многое другое; или мы можем без труда приобретать вещи длительного пользования, но затруднительно приобретать действительно дорогие вещи. 3. Денег хватает на продукты и на одежду, но покупка товаров длительного пользования является для нас проблемой; или на продукты денег хватает, но покупка одежды вызывает серьезные затруднения; или мы едва сводим концы с концами, денег не хватает даже на продукты.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хватает денег даже на продукты. В общем, бардак в стране.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Укажите, пожалуйста, Ваш номер телефона?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Нет, я Вам не дам.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Хорошо. По адресу Вас запишу.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 Спасибо.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F25AB">
        <w:rPr>
          <w:b/>
          <w:sz w:val="28"/>
          <w:szCs w:val="28"/>
          <w:u w:val="single"/>
        </w:rPr>
        <w:t>Интервью №</w:t>
      </w:r>
      <w:r>
        <w:rPr>
          <w:b/>
          <w:sz w:val="28"/>
          <w:szCs w:val="28"/>
          <w:u w:val="single"/>
        </w:rPr>
        <w:t>17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Как, по Вашему мнению, изменился уровень коррупции в России за последний год?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Я думаю, что он остался на прежнем уровне. Ничего не изменилось в худшую сторону по крайней мере, есть даже позитивные сдвиги.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полагаете, в каких секторах гражданского общества, в каких сферах России более всего распространена коррупция?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Везде есть немного, но ведутся работы.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Вы результатами борьбы с коррупцией в различных сферах общественной жизни?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Скорее, удовлетворена. Много информации в СМИ, на официальных сайтах органов власти.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В каких источниках чаще всего встречаете информацию по теме «коррупция», по теме «противодействие коррупции»?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СМИ, интернет-источники, газеты.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или проблему можно решить только с помощью взятки, подарка, за определенную услугу независимо от того, как фактически решалась эта проблема?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Такой ситуации не было.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считаете, какие факторы, в первую очередь, способствуют распространению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Жадность, безнаказанность, глупость, отсутствие реального срока наказания.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 Вашему мнению, что, в первую очередь, может способствовать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Ужесточение наказания, наглядная агитация против коррупции и брошюры с наказанием и куда можно обратиться, если вымогают или же предлагают взятку.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бы Вы оценили свой уровень информированности, знаний о нормативно-правовой базе и мероприятия государственной политики по противодействию коррупции в Ненецком Автономном округе в 2017 году?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Немного слышала, уровень неплохой.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Вы качеством информации по вопросам противодействия и борьбы с коррупцией в Ненецком Автономном округе, размещаемые в СМИ и в различных формах наглядной агитации?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Скорее, удовлетворена.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Какую информацию по противодействию и борьбе с коррупцией на территории Ненецкого Автономного округа Вам хотелось бы чаще видеть в СМИ?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Памятки при возникновении коррупции, куда обратиться, что делать. И о наказании чтобы было.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2017 году? Как бы Вы оценили эффективность этих мероприятий?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Первое. Обеспечение участия институтов гражданского общества в противодействии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Повышение эффективности деятельности органов власти по противодействию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Внедрение в деятельность органов власти инновационных технологий, повышающих объективность и обеспечивающих прозрачность принятие законодательных нормативно-правовых актов и управленческих решений, а также обеспечивающих межведомственное электронное взаимодействие, указанных органов, и их взаимодействие с гражданами и организациями в рамках оказания государственных услуг.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Да, слышала.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Совершенствование системы учета государственного имущества и оценки эффективности его использования.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Устранение коррупциогенных факторов, препятствующих созданию благоприятных условий, для привлечения инвестиций.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Нет, не слышала.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Совершенствование условий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слышала.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Расширение системы правового просвещения населения.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Модернизация гражданского законодательства.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Дальнейшее развитие правовой основы противодействия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Нет-нет.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Повышение значимости комиссии по соблюдению требований к служебному поведению государственных служащих РФ и урегулированию конфликта интересов.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Периодическое исследование состояния коррупции, эффективности мер, принимаемых по ее предупреждению, и по борьбе с ней как в целом, так и в отдельных регионах.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Совершенствование правоприменительной практики правоохранительных органов и судов по делам, связанным с коррупцией.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Повышение эффективности исполнения судебных решений.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Разработка организационных и правовых основ мониторинга правоприменения в целях обеспечения современного принятия.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Совершенствование организационных основ антикоррупционной экспертизы нормативно-правовых актов и проектах нормативно-правовых актов и повышение ее результативности.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Повышение денежного содержания и пенсионного обеспечения государственных и муниципальных служащих. Слышали ли Вы о таких мероприятиях?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Распространение ограничений, запретов и обязанностей, установленных законодательными актами РФ, в целях предупреждения коррупции на лиц, замещающих государственные должности.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Совершенствование системы финансового учета и отчетности в соответствии требованиям международных стандартов.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Чтобы бы Вы могли предложить для повышения эффективности государственной политики по противодействию коррупции в Ненецком Автономном округе?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Ужесточение наказания.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бы Вы оценили эффективность работы органов власти по формированию в обществе нетерпимого отношения к коррупции в Ненецком Автономном округе?</w:t>
      </w:r>
    </w:p>
    <w:p w:rsidR="00D50B56" w:rsidRPr="003E4419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Затрудняюсь ответить.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часто? Бытовая коррупция в Ненецком Автономном округе в 2017 году.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Я думаю, что эффективно, потому что у нас на низком уровне коррупция.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Интервью №18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Скажите, пожалуйста, как по Вашему мнению изменился уровень коррупции в России за последний год? Как изменился уровень коррупции в НАО за последний год, как Вы оцениваете уровень коррупции Ненецкого округа по сравнению с другими регионами России?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Не знаю, наверное, вообще не изменился.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Как Вы полагаете, в каких секторах гражданского общества, каких сферах Росси более всего распространена коррупция, и почему Вы так считаете?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Я думаю, что в сферах строительства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Спасибо. Удовлетворило ли результатами борьбы с коррупцией в различных сферах общественной жизни? Почему да или почему нет?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Удовлетворена скорее. Потому что ее не так много, как могло быть, наверное. Просто не вижу.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В каких источниках Вы чаще всего встречаете информацию по теме «коррупция», по теме «противодействие коррупции»?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По телевидению.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Попадали ли Вы в коррупционные ситуации, или оказывались в ситуации, когда понимали, что вопрос можно решить только с помощью взятки, подарка, за определенную услугу независимо от того, как фактически решалась эта проблема?  Как Вы обычно поступаете в сферах возникновения коррупционной ситуации? Почему именно так?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Не попадала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Как вы считаете, какие факторы в-первую очередь способствуют распространению коррупции и почему именно эти факторы?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Думаю, человеческая жадность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По вашему мнению, что в первую очередь может способствовать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Жесткие наказания, штрафы большие и снятие с должностей.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Как бы Вы оценили свой уровень информированности, знания нормативной базы и мероприятий государственной политики по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Я плохо информирована, но вроде все хорошо.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Удовлетворены ли Вы качеством информации по противодействию коррупции в Ненецком округе, размещающих в наших региональных СМИ?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Скорее да.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Какую информацию о противодействии коррупции НАО Вам хотелось бы чаще видеть в СМИ?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Снятие с должностей, наказания, факты.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-Скажите, слышали ли Вы о следующих мероприятиях государственной политики по противодействию коррупции в Ненецком округе в текущем году? И как бы Вы оценили эффективность этих мероприятий. Я буду перечислять, а Вы сразу отмечать.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Ничего не слышала. Наверно это связано с тем, что мне не интересная данная тема, я не сталкивалась и мои близкие не сталкивались. Зачем расстраиваться.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-Что бы Вы могли предложить для повышения эффективности государственной политики по противодействию коррупции в нашем регионе?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- Жесткие также наказания и снятие с должностей, проверки какие-то.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Как бы Вы оценили эффективность работы органов власти по формированию в обществе нетерпимого отношения к коррупции в НАО?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b/>
          <w:sz w:val="28"/>
          <w:szCs w:val="28"/>
        </w:rPr>
        <w:t xml:space="preserve"> </w:t>
      </w:r>
      <w:r w:rsidRPr="004F25AB">
        <w:rPr>
          <w:sz w:val="28"/>
          <w:szCs w:val="28"/>
        </w:rPr>
        <w:t>- Нормально.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- Как бы Вы оценили эффективность мер по устранению условий, способствующих совершению коррупционных правонарушений?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- Вроде всего хватает, но люди жадные. </w:t>
      </w: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50B56" w:rsidRPr="003E4419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3E4419">
        <w:rPr>
          <w:b/>
          <w:sz w:val="28"/>
          <w:szCs w:val="28"/>
          <w:u w:val="single"/>
        </w:rPr>
        <w:t>Интервью №19</w:t>
      </w:r>
    </w:p>
    <w:p w:rsidR="00D50B56" w:rsidRPr="004F25AB" w:rsidRDefault="00D50B56" w:rsidP="00D50B56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 w:rsidRPr="004F25AB">
        <w:rPr>
          <w:b/>
          <w:sz w:val="28"/>
          <w:szCs w:val="28"/>
        </w:rPr>
        <w:t>Как, по вашему мнению, изменился уровень коррупции в России за последний год? Как изменился уровень коррупции в НАО за последний год? Как Вы оцениваете уровень коррупции в НАО в сравнении с другими регионами России?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Значительно, улучшилось. 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полагаете, в каких секторах гражданского общества, в каких сферах России более всего распространена коррупция? Почему Вы так считаете?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Во всех, тут все зависит от людей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да? Почему нет?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принципе да.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В каких источниках Вы чаще всего встречаете информацию по теме коррупция, по теме противодействие коррупции?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телевиденье. новости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вопрос/проблему можно решить только с помощью взятки/подарка за определенную услугу, независимо от того, как фактически решалась эта проблема?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Очень стыдно, но да.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При решении какой проблемы или, в какой ситуации произошёл этот случай, когда Вам пришлось подарить подарок, вручать деньги или оказывать встречную услугу?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Очень много было таких проблем, и я бы не хотела о них говорить. Факт был. 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считаете, какие факторы в первую очередь способствуют распространению коррупции? Почему именно они?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Много факторов, на самом деле. Но в первую очередь это человеческий. 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 Вашему мнению, что, в первую очередь, может способствовать противодействию коррупции?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Ужесточение наказания.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бы Вы оценили свой уровень информированности, знаний о нормативно правовой базе и мероприятиях государственной политики по противодействию коррупции в НАО в 2017 году? Можете ли Вы назвать какие либо конкретные программы, мероприятия, которые реализуются на территории НАО в рамках государственной политики по противодействию коррупции?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Довольно не плохо.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Вполне.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Какую информацию о противодействие и борьбе с коррупцией в НАО, Вам хотелось бы чаще видеть в СМИ?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О результатах реальных.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2017 году? Как бы Вы оценили эффективность этих мероприятий?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Слышала, но не очень широко распространяют информацию.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Что бы Вы могли предложить для повышения эффективности государственной политики по противодействию коррупции в Ненецком автономном округе?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Принимать какие-то меры, не заминать ситуации. 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бы Вы оценили эффективность работы органов власти по формированию в обществе нетерпимого отношения к коррупции в НАО? Почему вы считаете работу органов власти по формированию в обществе нетерпимого отношения к коррупции в НАО эффективной или не эффективной?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Хорошо работа ведется, но не всегда озвучивается реальная информация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бы вы оценили эффективность мер по устранению условий, способствующих совершению коррупционных правонарушений с которыми граждане встречаются наиболее часто, прикрывая коррупции в Ненецком автономном округе в 2017 году? Почему Вы считаете меры по устранению условий способствующих совершению коррупционных правонарушений с которыми граждане встречаются наиболее часто Ненецком автономном округе эффективными или не эффективными?</w:t>
      </w:r>
    </w:p>
    <w:p w:rsidR="00D50B56" w:rsidRPr="004F25AB" w:rsidRDefault="00D50B56" w:rsidP="001A798E">
      <w:pPr>
        <w:pStyle w:val="af7"/>
        <w:numPr>
          <w:ilvl w:val="0"/>
          <w:numId w:val="7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25AB">
        <w:rPr>
          <w:sz w:val="28"/>
          <w:szCs w:val="28"/>
        </w:rPr>
        <w:t>Удовлетворительно тоже</w:t>
      </w: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Интервью №20</w:t>
      </w: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AF3218">
        <w:rPr>
          <w:b/>
          <w:sz w:val="28"/>
          <w:szCs w:val="28"/>
          <w:u w:val="single"/>
        </w:rPr>
        <w:t>Хорей- Верский сельсовет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Как, по Вашему мнению, изменился уровень коррупции в России за последний год? А как изменился уровень коррупции в Ненецком автономном округе за последний год? Как Вы оцениваете уровень коррупции в Ненецком автономном округе в сравнении с другими регионами России?  Поясните свой ответ.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принципе все не плохо, относительно России в целом. У нас уровень не хуже, чем везде. Я считаю уровень даже снизился, стало меньше случаев коррупции.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полагаете, в каких секторах гражданского общества/в каких сферах России более всего распространена коррупция? Почему вы так считаете?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Ну это не от сферы зависит же, а от людей.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Удовлетворены ли Вы результатами борьбы с коррупцией в различных сферах общественной жизни? Почему да, почему нет?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Да, вполне. Результат есть, значит была и работа.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В каких источниках Вы чаще всего встречаете информацию по теме коррупции, по теме противодействию коррупции?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 интернете, ТВ, радио, раздаточные материалы.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определённую услугу, независимо от того, как фактически решалась эта проблема? Как Вы обычно поступаете в случаях возникновения коррупционной ситуации? Почему именно так?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Нет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Вы считаете, какие факторы в первую очередь способствуют распространению коррупции? Почему именно они?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Людские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По Вашему мнению, что в первую очередь может способствовать противодействию коррупции?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знаю. Всего итак хватает.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бы Вы оценили свой уровень информированности/знаний о нормативно-правовой базе и мероприятиях государственной политики по противодействию коррупции в Ненецком автономном округе в 2017 году?  Можете ли Вы назвать какие-либо конкретные программы, мероприятия, которые реализуются на территории Ненецкого автономного округа в рамках государственной политики по противодействию коррупции?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Довольно высоко, если задаться идеей, и обращать внимание на информацию – то она есть.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Удовлетворены ли Вы качеством информации по вопросам противодействия и борьбы с коррупцией в Ненецком автономном округе, размещаемой в региональных средствах массовой информации и в различных формах наглядной агитации?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Вполне.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Какую информацию о противодействии и борьбе с коррупцией на территории Ненецкого автономного округа Вам хотелось бы чаще видеть в СМИ?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Не знаю что  еще можно добавить. Населению не хватает разве что, чтобы пофамильно в наручниках показывали коррупционеров. Хлеба и зрелищ так сказать.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Слышали ли Вы о следующих мероприятиях государственной политики по противодействию коррупции в Ненецком автономном округе в 2017 году? Как бы Вы оценили эффективность этих мероприятий?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b/>
          <w:sz w:val="28"/>
          <w:szCs w:val="28"/>
        </w:rPr>
        <w:t>1)</w:t>
      </w:r>
      <w:r w:rsidRPr="004F25AB">
        <w:rPr>
          <w:b/>
          <w:sz w:val="28"/>
          <w:szCs w:val="28"/>
        </w:rPr>
        <w:tab/>
      </w:r>
      <w:r w:rsidRPr="004F25AB">
        <w:rPr>
          <w:sz w:val="28"/>
          <w:szCs w:val="28"/>
        </w:rPr>
        <w:t>Обеспечение участия институтов гражданского общества в противодействии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2)</w:t>
      </w:r>
      <w:r w:rsidRPr="004F25AB">
        <w:rPr>
          <w:sz w:val="28"/>
          <w:szCs w:val="28"/>
        </w:rPr>
        <w:tab/>
        <w:t>Повышение эффективности деятельности органов власти по противодействию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3)</w:t>
      </w:r>
      <w:r w:rsidRPr="004F25AB">
        <w:rPr>
          <w:sz w:val="28"/>
          <w:szCs w:val="28"/>
        </w:rPr>
        <w:tab/>
        <w:t>Внедрение в деятельность органов власти инновационных технологий, повышающих объективность и обеспечивающих прозрачность при принятии законодательных (нормативных правовых) актов и управленческих решений, а также обеспечивающих межведомственное электронное взаимодействие указанных органов и их взаимодействие с гражданами и организациями в рамках оказания государственных услуг;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4)</w:t>
      </w:r>
      <w:r w:rsidRPr="004F25AB">
        <w:rPr>
          <w:sz w:val="28"/>
          <w:szCs w:val="28"/>
        </w:rPr>
        <w:tab/>
        <w:t>Совершенствование системы учета государственного имущества и оценки эффективности его использования;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5)</w:t>
      </w:r>
      <w:r w:rsidRPr="004F25AB">
        <w:rPr>
          <w:sz w:val="28"/>
          <w:szCs w:val="28"/>
        </w:rPr>
        <w:tab/>
        <w:t>Устранение коррупциогенных факторов, препятствующих созданию благоприятных условий для привлечения инвестиций;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6)</w:t>
      </w:r>
      <w:r w:rsidRPr="004F25AB">
        <w:rPr>
          <w:sz w:val="28"/>
          <w:szCs w:val="28"/>
        </w:rPr>
        <w:tab/>
        <w:t>Совершенствование условий, процедур и механизмов государственных и муниципальных закупок, в том числе путем расширения практики проведения открытых аукционов в электронной форме;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7)</w:t>
      </w:r>
      <w:r w:rsidRPr="004F25AB">
        <w:rPr>
          <w:sz w:val="28"/>
          <w:szCs w:val="28"/>
        </w:rPr>
        <w:tab/>
        <w:t>Расширение системы правового просвещения населения;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8)</w:t>
      </w:r>
      <w:r w:rsidRPr="004F25AB">
        <w:rPr>
          <w:sz w:val="28"/>
          <w:szCs w:val="28"/>
        </w:rPr>
        <w:tab/>
        <w:t>Модернизация гражданского законодательства;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9)</w:t>
      </w:r>
      <w:r w:rsidRPr="004F25AB">
        <w:rPr>
          <w:sz w:val="28"/>
          <w:szCs w:val="28"/>
        </w:rPr>
        <w:tab/>
        <w:t>Дальнейшее развитие правовой основы противодействия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10)</w:t>
      </w:r>
      <w:r w:rsidRPr="004F25AB">
        <w:rPr>
          <w:sz w:val="28"/>
          <w:szCs w:val="28"/>
        </w:rPr>
        <w:tab/>
        <w:t>Повышение значимости комиссий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11)</w:t>
      </w:r>
      <w:r w:rsidRPr="004F25AB">
        <w:rPr>
          <w:sz w:val="28"/>
          <w:szCs w:val="28"/>
        </w:rPr>
        <w:tab/>
        <w:t>Совершенствование работы подразделений кадровых служб федеральных органов исполнительной власти и иных государственных органов по профилактике коррупционных и других правонарушений;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12)</w:t>
      </w:r>
      <w:r w:rsidRPr="004F25AB">
        <w:rPr>
          <w:sz w:val="28"/>
          <w:szCs w:val="28"/>
        </w:rPr>
        <w:tab/>
        <w:t>Периодическое исследование состояния коррупции и эффективности мер, принимаемых по ее предупреждению и по борьбе с ней как в стране в целом, так и в отдельных регионах;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13)</w:t>
      </w:r>
      <w:r w:rsidRPr="004F25AB">
        <w:rPr>
          <w:sz w:val="28"/>
          <w:szCs w:val="28"/>
        </w:rPr>
        <w:tab/>
        <w:t>Совершенствование правоприменительной практики правоохранительных органов и судов по делам, связанным с коррупцией;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14)</w:t>
      </w:r>
      <w:r w:rsidRPr="004F25AB">
        <w:rPr>
          <w:sz w:val="28"/>
          <w:szCs w:val="28"/>
        </w:rPr>
        <w:tab/>
        <w:t>Повышение эффективности исполнения судебных решений;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15)</w:t>
      </w:r>
      <w:r w:rsidRPr="004F25AB">
        <w:rPr>
          <w:sz w:val="28"/>
          <w:szCs w:val="28"/>
        </w:rPr>
        <w:tab/>
        <w:t>Разработка организационных и правовых основ мониторинга правоприменения в целях обеспечения своевременного принятия;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16)</w:t>
      </w:r>
      <w:r w:rsidRPr="004F25AB">
        <w:rPr>
          <w:sz w:val="28"/>
          <w:szCs w:val="28"/>
        </w:rPr>
        <w:tab/>
        <w:t>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17)</w:t>
      </w:r>
      <w:r w:rsidRPr="004F25AB">
        <w:rPr>
          <w:sz w:val="28"/>
          <w:szCs w:val="28"/>
        </w:rPr>
        <w:tab/>
        <w:t>Повышение денежного содержания и пенсионного обеспечения государственных и муниципальных служащих;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18)</w:t>
      </w:r>
      <w:r w:rsidRPr="004F25AB">
        <w:rPr>
          <w:sz w:val="28"/>
          <w:szCs w:val="28"/>
        </w:rPr>
        <w:tab/>
        <w:t>Распространение ограничений, запретов и обязанностей, установленных законодательными актами РФ в целях предупреждения коррупции, на лиц, замещающих государственные должности;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19)</w:t>
      </w:r>
      <w:r w:rsidRPr="004F25AB">
        <w:rPr>
          <w:sz w:val="28"/>
          <w:szCs w:val="28"/>
        </w:rPr>
        <w:tab/>
        <w:t>Повышение качества профессиональной подготовки специалистов в сфере организации противодействия и непосредственного противодействия коррупции;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20)</w:t>
      </w:r>
      <w:r w:rsidRPr="004F25AB">
        <w:rPr>
          <w:sz w:val="28"/>
          <w:szCs w:val="28"/>
        </w:rPr>
        <w:tab/>
        <w:t>Совершенствование системы финансового учета и отчетности в соответствии с требованиями международных стандартов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21)</w:t>
      </w:r>
      <w:r w:rsidRPr="004F25AB">
        <w:rPr>
          <w:sz w:val="28"/>
          <w:szCs w:val="28"/>
        </w:rPr>
        <w:tab/>
        <w:t>Ни о каких не слышал.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Все на слуху, нужно только больше внимания обращать. Ну и единственное объяснять населению, что вообще это значит, на что направлено, что будет в итоге.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Чтобы Вы могли предложить для повышения эффективности государственной политики по противодействию коррупции в Ненецком автономном округе?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 xml:space="preserve">Разъяснений больше, по направлениям, мерам и так далее. Просто разжевывать информацию населению.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>Как бы Вы оценили эффективность работы органов власти по формированию в обществе нетерпимого отношения к коррупции в Ненецком автономном округе? Почему Вы считаете работу органов власти по формированию в обществе нетерпимого отношения к коррупции в Ненецком автономном округе эффективной/неэффективной?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Достаточно нормально.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F25AB">
        <w:rPr>
          <w:b/>
          <w:sz w:val="28"/>
          <w:szCs w:val="28"/>
        </w:rPr>
        <w:t xml:space="preserve">Как бы Вы оценили эффективность мер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в 2017 году? Почему Вы считаете меры по устранению условий, способствующих совершению коррупционных правонарушений, с которыми граждане встречаются наиболее часто (бытовая коррупция) в Ненецком автономном округе эффективными/неэффективными? </w:t>
      </w:r>
    </w:p>
    <w:p w:rsidR="00D50B56" w:rsidRPr="004F25AB" w:rsidRDefault="00D50B56" w:rsidP="00D50B56">
      <w:pPr>
        <w:spacing w:line="360" w:lineRule="auto"/>
        <w:ind w:firstLine="709"/>
        <w:jc w:val="both"/>
        <w:rPr>
          <w:sz w:val="28"/>
          <w:szCs w:val="28"/>
        </w:rPr>
      </w:pPr>
      <w:r w:rsidRPr="004F25AB">
        <w:rPr>
          <w:sz w:val="28"/>
          <w:szCs w:val="28"/>
        </w:rPr>
        <w:t>На уровне выше среднего.</w:t>
      </w:r>
    </w:p>
    <w:p w:rsidR="00D50B56" w:rsidRDefault="00D50B56" w:rsidP="00D50B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50B56" w:rsidRPr="00AF3218" w:rsidRDefault="00D50B56" w:rsidP="00D50B56">
      <w:pPr>
        <w:spacing w:line="360" w:lineRule="auto"/>
        <w:ind w:firstLine="709"/>
        <w:jc w:val="both"/>
        <w:rPr>
          <w:b/>
          <w:sz w:val="28"/>
          <w:szCs w:val="28"/>
          <w:u w:val="single"/>
        </w:rPr>
      </w:pPr>
    </w:p>
    <w:p w:rsidR="00D50B56" w:rsidRPr="00371FCF" w:rsidRDefault="00D50B56" w:rsidP="00371FCF">
      <w:pPr>
        <w:jc w:val="center"/>
        <w:rPr>
          <w:b/>
          <w:sz w:val="28"/>
        </w:rPr>
      </w:pPr>
    </w:p>
    <w:sectPr w:rsidR="00D50B56" w:rsidRPr="00371FCF" w:rsidSect="00EB7C4D">
      <w:pgSz w:w="11906" w:h="16838"/>
      <w:pgMar w:top="1134" w:right="127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98E" w:rsidRDefault="001A798E">
      <w:r>
        <w:separator/>
      </w:r>
    </w:p>
  </w:endnote>
  <w:endnote w:type="continuationSeparator" w:id="0">
    <w:p w:rsidR="001A798E" w:rsidRDefault="001A798E">
      <w:r>
        <w:continuationSeparator/>
      </w:r>
    </w:p>
  </w:endnote>
  <w:endnote w:type="continuationNotice" w:id="1">
    <w:p w:rsidR="001A798E" w:rsidRDefault="001A79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B56" w:rsidRPr="005B27D9" w:rsidRDefault="00D50B56">
    <w:pPr>
      <w:pStyle w:val="a9"/>
      <w:jc w:val="right"/>
    </w:pPr>
    <w:r w:rsidRPr="005B27D9">
      <w:fldChar w:fldCharType="begin"/>
    </w:r>
    <w:r w:rsidRPr="005B27D9">
      <w:instrText xml:space="preserve"> PAGE   \* MERGEFORMAT </w:instrText>
    </w:r>
    <w:r w:rsidRPr="005B27D9">
      <w:fldChar w:fldCharType="separate"/>
    </w:r>
    <w:r w:rsidR="004803A1">
      <w:rPr>
        <w:noProof/>
      </w:rPr>
      <w:t>2</w:t>
    </w:r>
    <w:r w:rsidRPr="005B27D9">
      <w:rPr>
        <w:noProof/>
      </w:rPr>
      <w:fldChar w:fldCharType="end"/>
    </w:r>
  </w:p>
  <w:p w:rsidR="00D50B56" w:rsidRPr="005B27D9" w:rsidRDefault="00D50B56" w:rsidP="004F74A4">
    <w:pPr>
      <w:pStyle w:val="a9"/>
      <w:ind w:left="567"/>
    </w:pPr>
    <w:r w:rsidRPr="005B27D9">
      <w:rPr>
        <w:b/>
        <w:bCs/>
        <w:lang w:eastAsia="en-US"/>
      </w:rPr>
      <w:t>© Научно-техн</w:t>
    </w:r>
    <w:r>
      <w:rPr>
        <w:b/>
        <w:bCs/>
        <w:lang w:eastAsia="en-US"/>
      </w:rPr>
      <w:t>ический центр «Перспектива» 2018</w:t>
    </w:r>
    <w:r w:rsidRPr="005B27D9">
      <w:rPr>
        <w:color w:val="FFFFFF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98E" w:rsidRDefault="001A798E">
      <w:r>
        <w:separator/>
      </w:r>
    </w:p>
  </w:footnote>
  <w:footnote w:type="continuationSeparator" w:id="0">
    <w:p w:rsidR="001A798E" w:rsidRDefault="001A798E">
      <w:r>
        <w:continuationSeparator/>
      </w:r>
    </w:p>
  </w:footnote>
  <w:footnote w:type="continuationNotice" w:id="1">
    <w:p w:rsidR="001A798E" w:rsidRDefault="001A798E"/>
  </w:footnote>
  <w:footnote w:id="2">
    <w:p w:rsidR="00D50B56" w:rsidRDefault="00D50B56" w:rsidP="00B35301">
      <w:pPr>
        <w:pStyle w:val="af4"/>
      </w:pPr>
      <w:r>
        <w:rPr>
          <w:rStyle w:val="af6"/>
        </w:rPr>
        <w:footnoteRef/>
      </w:r>
      <w:r>
        <w:t xml:space="preserve"> </w:t>
      </w:r>
      <w:r w:rsidRPr="002A6402">
        <w:t>http://www.gks.ru/dbscripts/munst/munst11/DBInet.cgi</w:t>
      </w:r>
    </w:p>
  </w:footnote>
  <w:footnote w:id="3">
    <w:p w:rsidR="00D50B56" w:rsidRDefault="00D50B56" w:rsidP="00B35301">
      <w:pPr>
        <w:pStyle w:val="af4"/>
      </w:pPr>
      <w:r>
        <w:rPr>
          <w:rStyle w:val="af6"/>
        </w:rPr>
        <w:footnoteRef/>
      </w:r>
      <w:r>
        <w:t xml:space="preserve"> </w:t>
      </w:r>
      <w:r w:rsidRPr="00C36560">
        <w:t>http://www.gks.ru/free_doc/new_site/bd_munst/munst.htm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0B56" w:rsidRDefault="00D50B56" w:rsidP="00116A4D">
    <w:pPr>
      <w:pStyle w:val="ae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Проект «</w:t>
    </w:r>
    <w:r w:rsidRPr="002E5E7D">
      <w:rPr>
        <w:rFonts w:ascii="Tahoma" w:hAnsi="Tahoma" w:cs="Tahoma"/>
        <w:b/>
        <w:sz w:val="20"/>
        <w:szCs w:val="20"/>
      </w:rPr>
      <w:t xml:space="preserve">Оценка населением эффективности государственной политики в сфере противодействия коррупции в Ненецком </w:t>
    </w:r>
    <w:r>
      <w:rPr>
        <w:rFonts w:ascii="Tahoma" w:hAnsi="Tahoma" w:cs="Tahoma"/>
        <w:b/>
        <w:sz w:val="20"/>
        <w:szCs w:val="20"/>
      </w:rPr>
      <w:t>автономном округе в 2018</w:t>
    </w:r>
    <w:r w:rsidRPr="002E5E7D">
      <w:rPr>
        <w:rFonts w:ascii="Tahoma" w:hAnsi="Tahoma" w:cs="Tahoma"/>
        <w:b/>
        <w:sz w:val="20"/>
        <w:szCs w:val="20"/>
      </w:rPr>
      <w:t xml:space="preserve"> году</w:t>
    </w:r>
    <w:r>
      <w:rPr>
        <w:rFonts w:ascii="Tahoma" w:hAnsi="Tahoma" w:cs="Tahoma"/>
        <w:b/>
        <w:sz w:val="20"/>
        <w:szCs w:val="20"/>
      </w:rPr>
      <w:t>»</w:t>
    </w:r>
  </w:p>
  <w:p w:rsidR="00D50B56" w:rsidRPr="00116A4D" w:rsidRDefault="00D50B56" w:rsidP="00116A4D">
    <w:pPr>
      <w:pStyle w:val="ae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noProof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E5254C" wp14:editId="5AD4C7FF">
              <wp:simplePos x="0" y="0"/>
              <wp:positionH relativeFrom="column">
                <wp:posOffset>-5080</wp:posOffset>
              </wp:positionH>
              <wp:positionV relativeFrom="paragraph">
                <wp:posOffset>40005</wp:posOffset>
              </wp:positionV>
              <wp:extent cx="5904230" cy="635"/>
              <wp:effectExtent l="0" t="19050" r="20320" b="37465"/>
              <wp:wrapNone/>
              <wp:docPr id="54" name="Прямая со стрелкой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4230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795E3E18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54" o:spid="_x0000_s1026" type="#_x0000_t32" style="position:absolute;margin-left:-.4pt;margin-top:3.15pt;width:464.9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BF72308"/>
    <w:multiLevelType w:val="singleLevel"/>
    <w:tmpl w:val="025C8F5F"/>
    <w:lvl w:ilvl="0">
      <w:numFmt w:val="decimal"/>
      <w:lvlText w:val="•"/>
      <w:lvlJc w:val="left"/>
      <w:rPr>
        <w:rFonts w:cs="Times New Roman"/>
      </w:rPr>
    </w:lvl>
  </w:abstractNum>
  <w:abstractNum w:abstractNumId="1" w15:restartNumberingAfterBreak="0">
    <w:nsid w:val="A00997A4"/>
    <w:multiLevelType w:val="singleLevel"/>
    <w:tmpl w:val="49310E6C"/>
    <w:lvl w:ilvl="0">
      <w:numFmt w:val="decimal"/>
      <w:lvlText w:val="•"/>
      <w:lvlJc w:val="left"/>
      <w:rPr>
        <w:rFonts w:cs="Times New Roman"/>
      </w:rPr>
    </w:lvl>
  </w:abstractNum>
  <w:abstractNum w:abstractNumId="2" w15:restartNumberingAfterBreak="0">
    <w:nsid w:val="BF09AD1C"/>
    <w:multiLevelType w:val="singleLevel"/>
    <w:tmpl w:val="FB1F38D6"/>
    <w:lvl w:ilvl="0">
      <w:numFmt w:val="decimal"/>
      <w:lvlText w:val="•"/>
      <w:lvlJc w:val="left"/>
      <w:rPr>
        <w:rFonts w:cs="Times New Roman"/>
      </w:rPr>
    </w:lvl>
  </w:abstractNum>
  <w:abstractNum w:abstractNumId="3" w15:restartNumberingAfterBreak="0">
    <w:nsid w:val="F6E89C43"/>
    <w:multiLevelType w:val="singleLevel"/>
    <w:tmpl w:val="901D787A"/>
    <w:lvl w:ilvl="0">
      <w:numFmt w:val="decimal"/>
      <w:lvlText w:val="•"/>
      <w:lvlJc w:val="left"/>
      <w:rPr>
        <w:rFonts w:cs="Times New Roman"/>
      </w:rPr>
    </w:lvl>
  </w:abstractNum>
  <w:abstractNum w:abstractNumId="4" w15:restartNumberingAfterBreak="0">
    <w:nsid w:val="FDA00201"/>
    <w:multiLevelType w:val="singleLevel"/>
    <w:tmpl w:val="B030232E"/>
    <w:lvl w:ilvl="0">
      <w:numFmt w:val="decimal"/>
      <w:lvlText w:val="•"/>
      <w:lvlJc w:val="left"/>
      <w:rPr>
        <w:rFonts w:cs="Times New Roman"/>
      </w:rPr>
    </w:lvl>
  </w:abstractNum>
  <w:abstractNum w:abstractNumId="5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2"/>
    <w:multiLevelType w:val="singleLevel"/>
    <w:tmpl w:val="00000002"/>
    <w:name w:val="WW8Num3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7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</w:abstractNum>
  <w:abstractNum w:abstractNumId="8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2A347F7"/>
    <w:multiLevelType w:val="hybridMultilevel"/>
    <w:tmpl w:val="3D649558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0488135A"/>
    <w:multiLevelType w:val="hybridMultilevel"/>
    <w:tmpl w:val="2B62BF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5820493"/>
    <w:multiLevelType w:val="hybridMultilevel"/>
    <w:tmpl w:val="3606FB6C"/>
    <w:lvl w:ilvl="0" w:tplc="7A2456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B543709"/>
    <w:multiLevelType w:val="hybridMultilevel"/>
    <w:tmpl w:val="226033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0D8444FF"/>
    <w:multiLevelType w:val="hybridMultilevel"/>
    <w:tmpl w:val="6D56172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0ED83368"/>
    <w:multiLevelType w:val="hybridMultilevel"/>
    <w:tmpl w:val="CB168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1346C9"/>
    <w:multiLevelType w:val="hybridMultilevel"/>
    <w:tmpl w:val="C15200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822D7"/>
    <w:multiLevelType w:val="hybridMultilevel"/>
    <w:tmpl w:val="758E69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D06A24"/>
    <w:multiLevelType w:val="hybridMultilevel"/>
    <w:tmpl w:val="457E3F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445B82"/>
    <w:multiLevelType w:val="hybridMultilevel"/>
    <w:tmpl w:val="A5C4B8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2C2771"/>
    <w:multiLevelType w:val="hybridMultilevel"/>
    <w:tmpl w:val="AECC3C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1C231E64"/>
    <w:multiLevelType w:val="hybridMultilevel"/>
    <w:tmpl w:val="5986071E"/>
    <w:lvl w:ilvl="0" w:tplc="A198D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1C39695B"/>
    <w:multiLevelType w:val="hybridMultilevel"/>
    <w:tmpl w:val="BCDA887E"/>
    <w:lvl w:ilvl="0" w:tplc="BF2209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22D155AD"/>
    <w:multiLevelType w:val="hybridMultilevel"/>
    <w:tmpl w:val="97F290C6"/>
    <w:lvl w:ilvl="0" w:tplc="1B00350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24354410"/>
    <w:multiLevelType w:val="hybridMultilevel"/>
    <w:tmpl w:val="C3C601F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4921C2B"/>
    <w:multiLevelType w:val="hybridMultilevel"/>
    <w:tmpl w:val="B6C2B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067435"/>
    <w:multiLevelType w:val="hybridMultilevel"/>
    <w:tmpl w:val="7F36E380"/>
    <w:lvl w:ilvl="0" w:tplc="6658A75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A873938"/>
    <w:multiLevelType w:val="multilevel"/>
    <w:tmpl w:val="CB6220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 w15:restartNumberingAfterBreak="0">
    <w:nsid w:val="2AE0146F"/>
    <w:multiLevelType w:val="hybridMultilevel"/>
    <w:tmpl w:val="510E15B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2D1234E9"/>
    <w:multiLevelType w:val="hybridMultilevel"/>
    <w:tmpl w:val="20B650E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EA80C5D"/>
    <w:multiLevelType w:val="hybridMultilevel"/>
    <w:tmpl w:val="3010202A"/>
    <w:lvl w:ilvl="0" w:tplc="3EDE1A6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AC38DB"/>
    <w:multiLevelType w:val="hybridMultilevel"/>
    <w:tmpl w:val="DAF20E8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1E54978"/>
    <w:multiLevelType w:val="hybridMultilevel"/>
    <w:tmpl w:val="28DC0D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641770"/>
    <w:multiLevelType w:val="hybridMultilevel"/>
    <w:tmpl w:val="9FC4C3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34AD21E0"/>
    <w:multiLevelType w:val="hybridMultilevel"/>
    <w:tmpl w:val="98B010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5467882"/>
    <w:multiLevelType w:val="multilevel"/>
    <w:tmpl w:val="E732129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35FB0E40"/>
    <w:multiLevelType w:val="hybridMultilevel"/>
    <w:tmpl w:val="B1A0B7E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6A05DE6"/>
    <w:multiLevelType w:val="hybridMultilevel"/>
    <w:tmpl w:val="1082C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755437"/>
    <w:multiLevelType w:val="hybridMultilevel"/>
    <w:tmpl w:val="0678AE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7840A16"/>
    <w:multiLevelType w:val="hybridMultilevel"/>
    <w:tmpl w:val="3010202A"/>
    <w:lvl w:ilvl="0" w:tplc="3EDE1A6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C968D2"/>
    <w:multiLevelType w:val="hybridMultilevel"/>
    <w:tmpl w:val="32F64D4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94A1225"/>
    <w:multiLevelType w:val="hybridMultilevel"/>
    <w:tmpl w:val="E6063A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3D3D0725"/>
    <w:multiLevelType w:val="hybridMultilevel"/>
    <w:tmpl w:val="B04284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3244D2"/>
    <w:multiLevelType w:val="hybridMultilevel"/>
    <w:tmpl w:val="BBFE86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0B4C43"/>
    <w:multiLevelType w:val="hybridMultilevel"/>
    <w:tmpl w:val="F2D09F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0C50A22"/>
    <w:multiLevelType w:val="hybridMultilevel"/>
    <w:tmpl w:val="C88E810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4E83C6F"/>
    <w:multiLevelType w:val="hybridMultilevel"/>
    <w:tmpl w:val="68A4D524"/>
    <w:lvl w:ilvl="0" w:tplc="800E246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456C76A8"/>
    <w:multiLevelType w:val="hybridMultilevel"/>
    <w:tmpl w:val="E8906392"/>
    <w:lvl w:ilvl="0" w:tplc="03C61D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45922CEC"/>
    <w:multiLevelType w:val="hybridMultilevel"/>
    <w:tmpl w:val="276CBD4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624118D"/>
    <w:multiLevelType w:val="hybridMultilevel"/>
    <w:tmpl w:val="D9D2E99E"/>
    <w:lvl w:ilvl="0" w:tplc="BF2209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46D648E8"/>
    <w:multiLevelType w:val="hybridMultilevel"/>
    <w:tmpl w:val="698EEFD2"/>
    <w:lvl w:ilvl="0" w:tplc="64FC7B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896725"/>
    <w:multiLevelType w:val="hybridMultilevel"/>
    <w:tmpl w:val="6DE2F8D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90C1A48"/>
    <w:multiLevelType w:val="hybridMultilevel"/>
    <w:tmpl w:val="68A4D524"/>
    <w:lvl w:ilvl="0" w:tplc="800E246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4A0E300E"/>
    <w:multiLevelType w:val="hybridMultilevel"/>
    <w:tmpl w:val="0D9EDA98"/>
    <w:lvl w:ilvl="0" w:tplc="819A6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B9C76ED"/>
    <w:multiLevelType w:val="hybridMultilevel"/>
    <w:tmpl w:val="857084F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C2B494A"/>
    <w:multiLevelType w:val="hybridMultilevel"/>
    <w:tmpl w:val="D436B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1B0341"/>
    <w:multiLevelType w:val="hybridMultilevel"/>
    <w:tmpl w:val="114E5F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4FFB07AD"/>
    <w:multiLevelType w:val="hybridMultilevel"/>
    <w:tmpl w:val="6B9E27C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0A756D7"/>
    <w:multiLevelType w:val="hybridMultilevel"/>
    <w:tmpl w:val="9BCA0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1270994"/>
    <w:multiLevelType w:val="hybridMultilevel"/>
    <w:tmpl w:val="58A636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22A6007"/>
    <w:multiLevelType w:val="hybridMultilevel"/>
    <w:tmpl w:val="4BD0CF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3C1C99"/>
    <w:multiLevelType w:val="hybridMultilevel"/>
    <w:tmpl w:val="570A6D9E"/>
    <w:lvl w:ilvl="0" w:tplc="B18A810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C452DC"/>
    <w:multiLevelType w:val="hybridMultilevel"/>
    <w:tmpl w:val="D422D200"/>
    <w:lvl w:ilvl="0" w:tplc="56E05C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548D5BA8"/>
    <w:multiLevelType w:val="hybridMultilevel"/>
    <w:tmpl w:val="7D8033F8"/>
    <w:lvl w:ilvl="0" w:tplc="27149D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55A27623"/>
    <w:multiLevelType w:val="hybridMultilevel"/>
    <w:tmpl w:val="3010202A"/>
    <w:lvl w:ilvl="0" w:tplc="3EDE1A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7B6CDF"/>
    <w:multiLevelType w:val="hybridMultilevel"/>
    <w:tmpl w:val="DD9C44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571B751E"/>
    <w:multiLevelType w:val="hybridMultilevel"/>
    <w:tmpl w:val="BA225D50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7" w15:restartNumberingAfterBreak="0">
    <w:nsid w:val="5D961C1B"/>
    <w:multiLevelType w:val="hybridMultilevel"/>
    <w:tmpl w:val="5674F2F6"/>
    <w:lvl w:ilvl="0" w:tplc="76B6A09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5F145B74"/>
    <w:multiLevelType w:val="multilevel"/>
    <w:tmpl w:val="81787F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69" w15:restartNumberingAfterBreak="0">
    <w:nsid w:val="5F701F34"/>
    <w:multiLevelType w:val="hybridMultilevel"/>
    <w:tmpl w:val="7D8CDC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4252360"/>
    <w:multiLevelType w:val="hybridMultilevel"/>
    <w:tmpl w:val="6CA8C628"/>
    <w:lvl w:ilvl="0" w:tplc="DEC6E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2D3696"/>
    <w:multiLevelType w:val="hybridMultilevel"/>
    <w:tmpl w:val="6D56172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6929F09B"/>
    <w:multiLevelType w:val="singleLevel"/>
    <w:tmpl w:val="03D242CA"/>
    <w:lvl w:ilvl="0">
      <w:numFmt w:val="decimal"/>
      <w:lvlText w:val="•"/>
      <w:lvlJc w:val="left"/>
      <w:rPr>
        <w:rFonts w:cs="Times New Roman"/>
      </w:rPr>
    </w:lvl>
  </w:abstractNum>
  <w:abstractNum w:abstractNumId="73" w15:restartNumberingAfterBreak="0">
    <w:nsid w:val="6A510448"/>
    <w:multiLevelType w:val="hybridMultilevel"/>
    <w:tmpl w:val="058AF980"/>
    <w:lvl w:ilvl="0" w:tplc="612E7A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6AB035BD"/>
    <w:multiLevelType w:val="hybridMultilevel"/>
    <w:tmpl w:val="A33A8090"/>
    <w:lvl w:ilvl="0" w:tplc="2E7242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CE405D"/>
    <w:multiLevelType w:val="hybridMultilevel"/>
    <w:tmpl w:val="4D40F3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6F3502E7"/>
    <w:multiLevelType w:val="hybridMultilevel"/>
    <w:tmpl w:val="429A6D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71300151"/>
    <w:multiLevelType w:val="hybridMultilevel"/>
    <w:tmpl w:val="4FAA842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27F4063"/>
    <w:multiLevelType w:val="hybridMultilevel"/>
    <w:tmpl w:val="C6565C8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3FA0AB3"/>
    <w:multiLevelType w:val="hybridMultilevel"/>
    <w:tmpl w:val="668C64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64529E"/>
    <w:multiLevelType w:val="hybridMultilevel"/>
    <w:tmpl w:val="0F884B1A"/>
    <w:lvl w:ilvl="0" w:tplc="56DA6A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5D676E7"/>
    <w:multiLevelType w:val="hybridMultilevel"/>
    <w:tmpl w:val="2A021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761A1725"/>
    <w:multiLevelType w:val="hybridMultilevel"/>
    <w:tmpl w:val="1A7080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74560BB"/>
    <w:multiLevelType w:val="hybridMultilevel"/>
    <w:tmpl w:val="443878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789538B6"/>
    <w:multiLevelType w:val="hybridMultilevel"/>
    <w:tmpl w:val="B1709E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2147E3"/>
    <w:multiLevelType w:val="hybridMultilevel"/>
    <w:tmpl w:val="5674F2F6"/>
    <w:lvl w:ilvl="0" w:tplc="76B6A09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9AB5EFD"/>
    <w:multiLevelType w:val="hybridMultilevel"/>
    <w:tmpl w:val="BB0C53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6461D6"/>
    <w:multiLevelType w:val="hybridMultilevel"/>
    <w:tmpl w:val="19C637D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7CBB4A96"/>
    <w:multiLevelType w:val="singleLevel"/>
    <w:tmpl w:val="DE203044"/>
    <w:lvl w:ilvl="0">
      <w:numFmt w:val="decimal"/>
      <w:lvlText w:val="•"/>
      <w:lvlJc w:val="left"/>
      <w:rPr>
        <w:rFonts w:cs="Times New Roman"/>
      </w:rPr>
    </w:lvl>
  </w:abstractNum>
  <w:num w:numId="1">
    <w:abstractNumId w:val="35"/>
  </w:num>
  <w:num w:numId="2">
    <w:abstractNumId w:val="27"/>
  </w:num>
  <w:num w:numId="3">
    <w:abstractNumId w:val="21"/>
  </w:num>
  <w:num w:numId="4">
    <w:abstractNumId w:val="53"/>
  </w:num>
  <w:num w:numId="5">
    <w:abstractNumId w:val="19"/>
  </w:num>
  <w:num w:numId="6">
    <w:abstractNumId w:val="73"/>
  </w:num>
  <w:num w:numId="7">
    <w:abstractNumId w:val="13"/>
  </w:num>
  <w:num w:numId="8">
    <w:abstractNumId w:val="0"/>
  </w:num>
  <w:num w:numId="9">
    <w:abstractNumId w:val="3"/>
  </w:num>
  <w:num w:numId="10">
    <w:abstractNumId w:val="1"/>
  </w:num>
  <w:num w:numId="11">
    <w:abstractNumId w:val="72"/>
  </w:num>
  <w:num w:numId="12">
    <w:abstractNumId w:val="4"/>
  </w:num>
  <w:num w:numId="13">
    <w:abstractNumId w:val="88"/>
  </w:num>
  <w:num w:numId="14">
    <w:abstractNumId w:val="2"/>
  </w:num>
  <w:num w:numId="15">
    <w:abstractNumId w:val="66"/>
  </w:num>
  <w:num w:numId="16">
    <w:abstractNumId w:val="50"/>
  </w:num>
  <w:num w:numId="17">
    <w:abstractNumId w:val="18"/>
  </w:num>
  <w:num w:numId="18">
    <w:abstractNumId w:val="58"/>
  </w:num>
  <w:num w:numId="19">
    <w:abstractNumId w:val="17"/>
  </w:num>
  <w:num w:numId="20">
    <w:abstractNumId w:val="79"/>
  </w:num>
  <w:num w:numId="21">
    <w:abstractNumId w:val="38"/>
  </w:num>
  <w:num w:numId="22">
    <w:abstractNumId w:val="56"/>
  </w:num>
  <w:num w:numId="23">
    <w:abstractNumId w:val="10"/>
  </w:num>
  <w:num w:numId="24">
    <w:abstractNumId w:val="69"/>
  </w:num>
  <w:num w:numId="25">
    <w:abstractNumId w:val="61"/>
  </w:num>
  <w:num w:numId="26">
    <w:abstractNumId w:val="55"/>
  </w:num>
  <w:num w:numId="27">
    <w:abstractNumId w:val="15"/>
  </w:num>
  <w:num w:numId="28">
    <w:abstractNumId w:val="86"/>
  </w:num>
  <w:num w:numId="29">
    <w:abstractNumId w:val="43"/>
  </w:num>
  <w:num w:numId="30">
    <w:abstractNumId w:val="42"/>
  </w:num>
  <w:num w:numId="31">
    <w:abstractNumId w:val="60"/>
  </w:num>
  <w:num w:numId="32">
    <w:abstractNumId w:val="16"/>
  </w:num>
  <w:num w:numId="33">
    <w:abstractNumId w:val="36"/>
  </w:num>
  <w:num w:numId="34">
    <w:abstractNumId w:val="29"/>
  </w:num>
  <w:num w:numId="35">
    <w:abstractNumId w:val="57"/>
  </w:num>
  <w:num w:numId="36">
    <w:abstractNumId w:val="31"/>
  </w:num>
  <w:num w:numId="37">
    <w:abstractNumId w:val="54"/>
  </w:num>
  <w:num w:numId="38">
    <w:abstractNumId w:val="24"/>
  </w:num>
  <w:num w:numId="39">
    <w:abstractNumId w:val="84"/>
  </w:num>
  <w:num w:numId="40">
    <w:abstractNumId w:val="83"/>
  </w:num>
  <w:num w:numId="41">
    <w:abstractNumId w:val="51"/>
  </w:num>
  <w:num w:numId="42">
    <w:abstractNumId w:val="11"/>
  </w:num>
  <w:num w:numId="43">
    <w:abstractNumId w:val="48"/>
  </w:num>
  <w:num w:numId="44">
    <w:abstractNumId w:val="87"/>
  </w:num>
  <w:num w:numId="45">
    <w:abstractNumId w:val="82"/>
  </w:num>
  <w:num w:numId="46">
    <w:abstractNumId w:val="77"/>
  </w:num>
  <w:num w:numId="47">
    <w:abstractNumId w:val="37"/>
  </w:num>
  <w:num w:numId="48">
    <w:abstractNumId w:val="25"/>
  </w:num>
  <w:num w:numId="49">
    <w:abstractNumId w:val="12"/>
  </w:num>
  <w:num w:numId="50">
    <w:abstractNumId w:val="40"/>
  </w:num>
  <w:num w:numId="51">
    <w:abstractNumId w:val="34"/>
  </w:num>
  <w:num w:numId="52">
    <w:abstractNumId w:val="80"/>
  </w:num>
  <w:num w:numId="53">
    <w:abstractNumId w:val="78"/>
  </w:num>
  <w:num w:numId="54">
    <w:abstractNumId w:val="45"/>
  </w:num>
  <w:num w:numId="55">
    <w:abstractNumId w:val="67"/>
  </w:num>
  <w:num w:numId="56">
    <w:abstractNumId w:val="14"/>
  </w:num>
  <w:num w:numId="57">
    <w:abstractNumId w:val="63"/>
  </w:num>
  <w:num w:numId="58">
    <w:abstractNumId w:val="22"/>
  </w:num>
  <w:num w:numId="59">
    <w:abstractNumId w:val="32"/>
  </w:num>
  <w:num w:numId="60">
    <w:abstractNumId w:val="49"/>
  </w:num>
  <w:num w:numId="61">
    <w:abstractNumId w:val="44"/>
  </w:num>
  <w:num w:numId="62">
    <w:abstractNumId w:val="68"/>
  </w:num>
  <w:num w:numId="63">
    <w:abstractNumId w:val="81"/>
  </w:num>
  <w:num w:numId="64">
    <w:abstractNumId w:val="75"/>
  </w:num>
  <w:num w:numId="65">
    <w:abstractNumId w:val="76"/>
  </w:num>
  <w:num w:numId="66">
    <w:abstractNumId w:val="33"/>
  </w:num>
  <w:num w:numId="67">
    <w:abstractNumId w:val="28"/>
  </w:num>
  <w:num w:numId="68">
    <w:abstractNumId w:val="41"/>
  </w:num>
  <w:num w:numId="69">
    <w:abstractNumId w:val="85"/>
  </w:num>
  <w:num w:numId="70">
    <w:abstractNumId w:val="23"/>
  </w:num>
  <w:num w:numId="71">
    <w:abstractNumId w:val="47"/>
  </w:num>
  <w:num w:numId="72">
    <w:abstractNumId w:val="74"/>
  </w:num>
  <w:num w:numId="73">
    <w:abstractNumId w:val="70"/>
  </w:num>
  <w:num w:numId="74">
    <w:abstractNumId w:val="46"/>
  </w:num>
  <w:num w:numId="75">
    <w:abstractNumId w:val="26"/>
  </w:num>
  <w:num w:numId="76">
    <w:abstractNumId w:val="64"/>
  </w:num>
  <w:num w:numId="77">
    <w:abstractNumId w:val="71"/>
  </w:num>
  <w:num w:numId="78">
    <w:abstractNumId w:val="52"/>
  </w:num>
  <w:num w:numId="79">
    <w:abstractNumId w:val="30"/>
  </w:num>
  <w:num w:numId="80">
    <w:abstractNumId w:val="39"/>
  </w:num>
  <w:num w:numId="81">
    <w:abstractNumId w:val="62"/>
  </w:num>
  <w:num w:numId="82">
    <w:abstractNumId w:val="20"/>
  </w:num>
  <w:num w:numId="83">
    <w:abstractNumId w:val="65"/>
  </w:num>
  <w:num w:numId="84">
    <w:abstractNumId w:val="59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doNotHyphenateCaps/>
  <w:drawingGridHorizontalSpacing w:val="120"/>
  <w:drawingGridVerticalSpacing w:val="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097">
      <o:colormru v:ext="edit" colors="#fc9,#ffc,#f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F2E"/>
    <w:rsid w:val="000000E7"/>
    <w:rsid w:val="00000583"/>
    <w:rsid w:val="00001574"/>
    <w:rsid w:val="000017FB"/>
    <w:rsid w:val="00001D4C"/>
    <w:rsid w:val="0000204F"/>
    <w:rsid w:val="00004990"/>
    <w:rsid w:val="00005B36"/>
    <w:rsid w:val="000065F1"/>
    <w:rsid w:val="00006B01"/>
    <w:rsid w:val="0000723F"/>
    <w:rsid w:val="00007387"/>
    <w:rsid w:val="0000780F"/>
    <w:rsid w:val="00010DB1"/>
    <w:rsid w:val="00011021"/>
    <w:rsid w:val="000113BA"/>
    <w:rsid w:val="00011857"/>
    <w:rsid w:val="00011886"/>
    <w:rsid w:val="00011A6B"/>
    <w:rsid w:val="000121EA"/>
    <w:rsid w:val="00012A00"/>
    <w:rsid w:val="00014401"/>
    <w:rsid w:val="00015981"/>
    <w:rsid w:val="00016868"/>
    <w:rsid w:val="00016FC2"/>
    <w:rsid w:val="000171D6"/>
    <w:rsid w:val="00017222"/>
    <w:rsid w:val="00023195"/>
    <w:rsid w:val="000266A0"/>
    <w:rsid w:val="0002744E"/>
    <w:rsid w:val="00027B13"/>
    <w:rsid w:val="00027B4A"/>
    <w:rsid w:val="00027E8B"/>
    <w:rsid w:val="00030858"/>
    <w:rsid w:val="00031679"/>
    <w:rsid w:val="0003202E"/>
    <w:rsid w:val="00032A0B"/>
    <w:rsid w:val="00032CB6"/>
    <w:rsid w:val="00033344"/>
    <w:rsid w:val="0003359B"/>
    <w:rsid w:val="00033F97"/>
    <w:rsid w:val="000356B9"/>
    <w:rsid w:val="00035EEF"/>
    <w:rsid w:val="00036D56"/>
    <w:rsid w:val="00037B05"/>
    <w:rsid w:val="0004031F"/>
    <w:rsid w:val="00040975"/>
    <w:rsid w:val="000432D4"/>
    <w:rsid w:val="000443A2"/>
    <w:rsid w:val="00044899"/>
    <w:rsid w:val="00045C40"/>
    <w:rsid w:val="00046935"/>
    <w:rsid w:val="00047599"/>
    <w:rsid w:val="0004766E"/>
    <w:rsid w:val="00047868"/>
    <w:rsid w:val="00047BD6"/>
    <w:rsid w:val="00047F1B"/>
    <w:rsid w:val="00050581"/>
    <w:rsid w:val="00051363"/>
    <w:rsid w:val="0005310C"/>
    <w:rsid w:val="00053110"/>
    <w:rsid w:val="00053EE5"/>
    <w:rsid w:val="00055574"/>
    <w:rsid w:val="000558E2"/>
    <w:rsid w:val="00055CAD"/>
    <w:rsid w:val="00056828"/>
    <w:rsid w:val="000569CB"/>
    <w:rsid w:val="000576E3"/>
    <w:rsid w:val="00057A05"/>
    <w:rsid w:val="00057A17"/>
    <w:rsid w:val="00057E05"/>
    <w:rsid w:val="00061D90"/>
    <w:rsid w:val="00062460"/>
    <w:rsid w:val="000631FA"/>
    <w:rsid w:val="00063865"/>
    <w:rsid w:val="0006407C"/>
    <w:rsid w:val="000645BC"/>
    <w:rsid w:val="00066DA0"/>
    <w:rsid w:val="0007098C"/>
    <w:rsid w:val="00070AD4"/>
    <w:rsid w:val="00072386"/>
    <w:rsid w:val="000724CE"/>
    <w:rsid w:val="00072756"/>
    <w:rsid w:val="000730A5"/>
    <w:rsid w:val="00074D54"/>
    <w:rsid w:val="00075C68"/>
    <w:rsid w:val="00075DA2"/>
    <w:rsid w:val="00076447"/>
    <w:rsid w:val="000777DB"/>
    <w:rsid w:val="0008070A"/>
    <w:rsid w:val="00080786"/>
    <w:rsid w:val="00081EE3"/>
    <w:rsid w:val="00082452"/>
    <w:rsid w:val="00083918"/>
    <w:rsid w:val="00084262"/>
    <w:rsid w:val="000842E3"/>
    <w:rsid w:val="000843F9"/>
    <w:rsid w:val="00084E6E"/>
    <w:rsid w:val="00084F48"/>
    <w:rsid w:val="00085004"/>
    <w:rsid w:val="00085653"/>
    <w:rsid w:val="00085DAF"/>
    <w:rsid w:val="000866F9"/>
    <w:rsid w:val="000868B1"/>
    <w:rsid w:val="00086E73"/>
    <w:rsid w:val="000872DE"/>
    <w:rsid w:val="00087570"/>
    <w:rsid w:val="00091A68"/>
    <w:rsid w:val="00092AC0"/>
    <w:rsid w:val="00092BB5"/>
    <w:rsid w:val="00092E96"/>
    <w:rsid w:val="000931C6"/>
    <w:rsid w:val="00094DBD"/>
    <w:rsid w:val="00094E1D"/>
    <w:rsid w:val="00095833"/>
    <w:rsid w:val="00095C10"/>
    <w:rsid w:val="00095CA4"/>
    <w:rsid w:val="0009615B"/>
    <w:rsid w:val="000966ED"/>
    <w:rsid w:val="00096BFC"/>
    <w:rsid w:val="0009702B"/>
    <w:rsid w:val="000979BF"/>
    <w:rsid w:val="000A0555"/>
    <w:rsid w:val="000A0864"/>
    <w:rsid w:val="000A3DF3"/>
    <w:rsid w:val="000A483E"/>
    <w:rsid w:val="000A48C4"/>
    <w:rsid w:val="000A491E"/>
    <w:rsid w:val="000A4976"/>
    <w:rsid w:val="000A4DE8"/>
    <w:rsid w:val="000A6F63"/>
    <w:rsid w:val="000A789E"/>
    <w:rsid w:val="000B03F4"/>
    <w:rsid w:val="000B2C0E"/>
    <w:rsid w:val="000B2D5C"/>
    <w:rsid w:val="000B2E83"/>
    <w:rsid w:val="000B2F59"/>
    <w:rsid w:val="000B507C"/>
    <w:rsid w:val="000B5D97"/>
    <w:rsid w:val="000B5F39"/>
    <w:rsid w:val="000B705E"/>
    <w:rsid w:val="000B7391"/>
    <w:rsid w:val="000B7B75"/>
    <w:rsid w:val="000C0139"/>
    <w:rsid w:val="000C1613"/>
    <w:rsid w:val="000C16C7"/>
    <w:rsid w:val="000C1D49"/>
    <w:rsid w:val="000C2894"/>
    <w:rsid w:val="000C2A27"/>
    <w:rsid w:val="000C3082"/>
    <w:rsid w:val="000C4288"/>
    <w:rsid w:val="000C4F2A"/>
    <w:rsid w:val="000C5E15"/>
    <w:rsid w:val="000C5E30"/>
    <w:rsid w:val="000C6326"/>
    <w:rsid w:val="000C7CA0"/>
    <w:rsid w:val="000D0262"/>
    <w:rsid w:val="000D1807"/>
    <w:rsid w:val="000D192E"/>
    <w:rsid w:val="000D1C57"/>
    <w:rsid w:val="000D1D4C"/>
    <w:rsid w:val="000D23F2"/>
    <w:rsid w:val="000D24A8"/>
    <w:rsid w:val="000D3C4A"/>
    <w:rsid w:val="000D43B2"/>
    <w:rsid w:val="000D57CF"/>
    <w:rsid w:val="000D705D"/>
    <w:rsid w:val="000D74F9"/>
    <w:rsid w:val="000D77E2"/>
    <w:rsid w:val="000D7B64"/>
    <w:rsid w:val="000E148E"/>
    <w:rsid w:val="000E26AD"/>
    <w:rsid w:val="000E27E2"/>
    <w:rsid w:val="000E2F9A"/>
    <w:rsid w:val="000E333D"/>
    <w:rsid w:val="000E3B80"/>
    <w:rsid w:val="000E3BD5"/>
    <w:rsid w:val="000E406B"/>
    <w:rsid w:val="000E4155"/>
    <w:rsid w:val="000E4179"/>
    <w:rsid w:val="000E4756"/>
    <w:rsid w:val="000E4790"/>
    <w:rsid w:val="000E5231"/>
    <w:rsid w:val="000E5B5B"/>
    <w:rsid w:val="000E5CDA"/>
    <w:rsid w:val="000E6742"/>
    <w:rsid w:val="000E7172"/>
    <w:rsid w:val="000E71C3"/>
    <w:rsid w:val="000E7E93"/>
    <w:rsid w:val="000F0960"/>
    <w:rsid w:val="000F1442"/>
    <w:rsid w:val="000F2621"/>
    <w:rsid w:val="000F2FA1"/>
    <w:rsid w:val="000F440A"/>
    <w:rsid w:val="000F74A5"/>
    <w:rsid w:val="00100AD2"/>
    <w:rsid w:val="001013BD"/>
    <w:rsid w:val="00101BF7"/>
    <w:rsid w:val="00101C5C"/>
    <w:rsid w:val="00104CD0"/>
    <w:rsid w:val="001052D2"/>
    <w:rsid w:val="00106CBB"/>
    <w:rsid w:val="00107023"/>
    <w:rsid w:val="00107A2E"/>
    <w:rsid w:val="00110300"/>
    <w:rsid w:val="0011080C"/>
    <w:rsid w:val="00110D0B"/>
    <w:rsid w:val="00111031"/>
    <w:rsid w:val="00113452"/>
    <w:rsid w:val="00116A4D"/>
    <w:rsid w:val="00116D13"/>
    <w:rsid w:val="00117109"/>
    <w:rsid w:val="001173D5"/>
    <w:rsid w:val="00120D29"/>
    <w:rsid w:val="00121078"/>
    <w:rsid w:val="001210D9"/>
    <w:rsid w:val="00121206"/>
    <w:rsid w:val="0012204E"/>
    <w:rsid w:val="00122269"/>
    <w:rsid w:val="001224CC"/>
    <w:rsid w:val="00122C61"/>
    <w:rsid w:val="001234BA"/>
    <w:rsid w:val="001235B5"/>
    <w:rsid w:val="00123D6A"/>
    <w:rsid w:val="001242B3"/>
    <w:rsid w:val="00125D74"/>
    <w:rsid w:val="00126AE6"/>
    <w:rsid w:val="00126C15"/>
    <w:rsid w:val="00127883"/>
    <w:rsid w:val="00130CF0"/>
    <w:rsid w:val="0013108B"/>
    <w:rsid w:val="0013149D"/>
    <w:rsid w:val="001315EC"/>
    <w:rsid w:val="00131891"/>
    <w:rsid w:val="00132B68"/>
    <w:rsid w:val="00134AAF"/>
    <w:rsid w:val="00135ED3"/>
    <w:rsid w:val="001373BA"/>
    <w:rsid w:val="001374E7"/>
    <w:rsid w:val="00140A90"/>
    <w:rsid w:val="00140BF2"/>
    <w:rsid w:val="00140CBB"/>
    <w:rsid w:val="00140D32"/>
    <w:rsid w:val="001411D3"/>
    <w:rsid w:val="001420A5"/>
    <w:rsid w:val="00142571"/>
    <w:rsid w:val="00142587"/>
    <w:rsid w:val="001434EC"/>
    <w:rsid w:val="00143657"/>
    <w:rsid w:val="00143B4F"/>
    <w:rsid w:val="00145014"/>
    <w:rsid w:val="00145F1D"/>
    <w:rsid w:val="00146131"/>
    <w:rsid w:val="00146CF5"/>
    <w:rsid w:val="0014767D"/>
    <w:rsid w:val="001503EA"/>
    <w:rsid w:val="00150D06"/>
    <w:rsid w:val="001524C5"/>
    <w:rsid w:val="001528AE"/>
    <w:rsid w:val="001529C5"/>
    <w:rsid w:val="00152C6D"/>
    <w:rsid w:val="00152E45"/>
    <w:rsid w:val="00153C50"/>
    <w:rsid w:val="0015415A"/>
    <w:rsid w:val="00154B7B"/>
    <w:rsid w:val="00155518"/>
    <w:rsid w:val="00155754"/>
    <w:rsid w:val="001557C4"/>
    <w:rsid w:val="00155A21"/>
    <w:rsid w:val="00157B26"/>
    <w:rsid w:val="00161DC7"/>
    <w:rsid w:val="001633D7"/>
    <w:rsid w:val="001636E2"/>
    <w:rsid w:val="0016435F"/>
    <w:rsid w:val="0016541D"/>
    <w:rsid w:val="00165D66"/>
    <w:rsid w:val="001668DD"/>
    <w:rsid w:val="001706AF"/>
    <w:rsid w:val="001715D5"/>
    <w:rsid w:val="001715DF"/>
    <w:rsid w:val="00171827"/>
    <w:rsid w:val="00171CB7"/>
    <w:rsid w:val="00172B5A"/>
    <w:rsid w:val="00172C30"/>
    <w:rsid w:val="001737C2"/>
    <w:rsid w:val="00174E5F"/>
    <w:rsid w:val="0017586A"/>
    <w:rsid w:val="00176091"/>
    <w:rsid w:val="00177505"/>
    <w:rsid w:val="00177628"/>
    <w:rsid w:val="00180823"/>
    <w:rsid w:val="00181B2B"/>
    <w:rsid w:val="0018268C"/>
    <w:rsid w:val="00183D48"/>
    <w:rsid w:val="00183FA6"/>
    <w:rsid w:val="00184299"/>
    <w:rsid w:val="001847AA"/>
    <w:rsid w:val="00184F1E"/>
    <w:rsid w:val="00186269"/>
    <w:rsid w:val="001866F3"/>
    <w:rsid w:val="00187568"/>
    <w:rsid w:val="00190A44"/>
    <w:rsid w:val="00191B2A"/>
    <w:rsid w:val="00191CD8"/>
    <w:rsid w:val="00193E99"/>
    <w:rsid w:val="00194072"/>
    <w:rsid w:val="00194DC6"/>
    <w:rsid w:val="00194F5D"/>
    <w:rsid w:val="001962D1"/>
    <w:rsid w:val="001964AB"/>
    <w:rsid w:val="001966B5"/>
    <w:rsid w:val="00196CD4"/>
    <w:rsid w:val="0019753A"/>
    <w:rsid w:val="001975A9"/>
    <w:rsid w:val="001A0146"/>
    <w:rsid w:val="001A07CE"/>
    <w:rsid w:val="001A24EF"/>
    <w:rsid w:val="001A2FC1"/>
    <w:rsid w:val="001A31D9"/>
    <w:rsid w:val="001A45F5"/>
    <w:rsid w:val="001A5EB6"/>
    <w:rsid w:val="001A771C"/>
    <w:rsid w:val="001A798E"/>
    <w:rsid w:val="001B0EC8"/>
    <w:rsid w:val="001B1251"/>
    <w:rsid w:val="001B2246"/>
    <w:rsid w:val="001B271E"/>
    <w:rsid w:val="001B3154"/>
    <w:rsid w:val="001B3299"/>
    <w:rsid w:val="001B4E11"/>
    <w:rsid w:val="001B51B7"/>
    <w:rsid w:val="001B5433"/>
    <w:rsid w:val="001B54CB"/>
    <w:rsid w:val="001B596E"/>
    <w:rsid w:val="001B6729"/>
    <w:rsid w:val="001B76FD"/>
    <w:rsid w:val="001C03A5"/>
    <w:rsid w:val="001C1FCD"/>
    <w:rsid w:val="001C2744"/>
    <w:rsid w:val="001C3638"/>
    <w:rsid w:val="001C3F9D"/>
    <w:rsid w:val="001C44C8"/>
    <w:rsid w:val="001C4D7F"/>
    <w:rsid w:val="001C4E55"/>
    <w:rsid w:val="001C52BF"/>
    <w:rsid w:val="001C55CA"/>
    <w:rsid w:val="001C676A"/>
    <w:rsid w:val="001C682B"/>
    <w:rsid w:val="001C6AF3"/>
    <w:rsid w:val="001D1FD3"/>
    <w:rsid w:val="001D2689"/>
    <w:rsid w:val="001D49C1"/>
    <w:rsid w:val="001D4A91"/>
    <w:rsid w:val="001D4ABA"/>
    <w:rsid w:val="001D5D72"/>
    <w:rsid w:val="001D6310"/>
    <w:rsid w:val="001D6B51"/>
    <w:rsid w:val="001E11DD"/>
    <w:rsid w:val="001E12F6"/>
    <w:rsid w:val="001E12F8"/>
    <w:rsid w:val="001E1B38"/>
    <w:rsid w:val="001E2F2C"/>
    <w:rsid w:val="001E3030"/>
    <w:rsid w:val="001E33A8"/>
    <w:rsid w:val="001E41E3"/>
    <w:rsid w:val="001E483E"/>
    <w:rsid w:val="001E5167"/>
    <w:rsid w:val="001E62DB"/>
    <w:rsid w:val="001E722B"/>
    <w:rsid w:val="001E7565"/>
    <w:rsid w:val="001E7F35"/>
    <w:rsid w:val="001F0120"/>
    <w:rsid w:val="001F066A"/>
    <w:rsid w:val="001F127F"/>
    <w:rsid w:val="001F146C"/>
    <w:rsid w:val="001F18E0"/>
    <w:rsid w:val="001F1DE1"/>
    <w:rsid w:val="001F2238"/>
    <w:rsid w:val="001F259A"/>
    <w:rsid w:val="001F2868"/>
    <w:rsid w:val="001F3F75"/>
    <w:rsid w:val="001F4B8D"/>
    <w:rsid w:val="001F527E"/>
    <w:rsid w:val="001F55F5"/>
    <w:rsid w:val="001F5A1C"/>
    <w:rsid w:val="001F5E3D"/>
    <w:rsid w:val="001F6E95"/>
    <w:rsid w:val="00200850"/>
    <w:rsid w:val="00202D69"/>
    <w:rsid w:val="00203A7B"/>
    <w:rsid w:val="00203E4B"/>
    <w:rsid w:val="00204F11"/>
    <w:rsid w:val="00205E1A"/>
    <w:rsid w:val="00205E31"/>
    <w:rsid w:val="00206A29"/>
    <w:rsid w:val="00206EAD"/>
    <w:rsid w:val="00207509"/>
    <w:rsid w:val="00207947"/>
    <w:rsid w:val="002103EC"/>
    <w:rsid w:val="002107C4"/>
    <w:rsid w:val="00211294"/>
    <w:rsid w:val="0021146F"/>
    <w:rsid w:val="00211540"/>
    <w:rsid w:val="00214890"/>
    <w:rsid w:val="0021513E"/>
    <w:rsid w:val="00215986"/>
    <w:rsid w:val="0021645D"/>
    <w:rsid w:val="00216733"/>
    <w:rsid w:val="00220121"/>
    <w:rsid w:val="00220C20"/>
    <w:rsid w:val="00221A06"/>
    <w:rsid w:val="00222BF3"/>
    <w:rsid w:val="00225921"/>
    <w:rsid w:val="00226F83"/>
    <w:rsid w:val="002272B8"/>
    <w:rsid w:val="00230705"/>
    <w:rsid w:val="00230915"/>
    <w:rsid w:val="00231951"/>
    <w:rsid w:val="00231DE7"/>
    <w:rsid w:val="002323EA"/>
    <w:rsid w:val="00232759"/>
    <w:rsid w:val="00233424"/>
    <w:rsid w:val="00233725"/>
    <w:rsid w:val="00233B4A"/>
    <w:rsid w:val="002351A0"/>
    <w:rsid w:val="00235814"/>
    <w:rsid w:val="00236484"/>
    <w:rsid w:val="002372C7"/>
    <w:rsid w:val="0024182F"/>
    <w:rsid w:val="00247089"/>
    <w:rsid w:val="0024773E"/>
    <w:rsid w:val="002500F7"/>
    <w:rsid w:val="002527A1"/>
    <w:rsid w:val="00252DE2"/>
    <w:rsid w:val="0025316F"/>
    <w:rsid w:val="00253889"/>
    <w:rsid w:val="00253BDE"/>
    <w:rsid w:val="00253F73"/>
    <w:rsid w:val="002549F5"/>
    <w:rsid w:val="002550EE"/>
    <w:rsid w:val="0025531E"/>
    <w:rsid w:val="002554DE"/>
    <w:rsid w:val="002562A8"/>
    <w:rsid w:val="00256E1E"/>
    <w:rsid w:val="00257A50"/>
    <w:rsid w:val="00257FC3"/>
    <w:rsid w:val="002611CB"/>
    <w:rsid w:val="002616E1"/>
    <w:rsid w:val="002622C4"/>
    <w:rsid w:val="002627B5"/>
    <w:rsid w:val="002636A0"/>
    <w:rsid w:val="002651B3"/>
    <w:rsid w:val="002660F6"/>
    <w:rsid w:val="002674F4"/>
    <w:rsid w:val="002712F8"/>
    <w:rsid w:val="00271BA3"/>
    <w:rsid w:val="00273350"/>
    <w:rsid w:val="002736B9"/>
    <w:rsid w:val="00274930"/>
    <w:rsid w:val="00275215"/>
    <w:rsid w:val="00275843"/>
    <w:rsid w:val="00276E29"/>
    <w:rsid w:val="00277526"/>
    <w:rsid w:val="002826A0"/>
    <w:rsid w:val="0028302C"/>
    <w:rsid w:val="00283C0D"/>
    <w:rsid w:val="0028475D"/>
    <w:rsid w:val="00284E1E"/>
    <w:rsid w:val="00285CCB"/>
    <w:rsid w:val="00286708"/>
    <w:rsid w:val="00286FF2"/>
    <w:rsid w:val="002875BA"/>
    <w:rsid w:val="002879D1"/>
    <w:rsid w:val="00287CB7"/>
    <w:rsid w:val="00290B76"/>
    <w:rsid w:val="00290E3C"/>
    <w:rsid w:val="0029110D"/>
    <w:rsid w:val="0029126B"/>
    <w:rsid w:val="0029231F"/>
    <w:rsid w:val="00292A2A"/>
    <w:rsid w:val="00293C1D"/>
    <w:rsid w:val="002942DB"/>
    <w:rsid w:val="002942ED"/>
    <w:rsid w:val="00294679"/>
    <w:rsid w:val="0029479F"/>
    <w:rsid w:val="00295805"/>
    <w:rsid w:val="00296D03"/>
    <w:rsid w:val="00297940"/>
    <w:rsid w:val="002A1CA0"/>
    <w:rsid w:val="002A1F03"/>
    <w:rsid w:val="002A3563"/>
    <w:rsid w:val="002A395B"/>
    <w:rsid w:val="002A39A3"/>
    <w:rsid w:val="002A47CC"/>
    <w:rsid w:val="002A4E7D"/>
    <w:rsid w:val="002A62F4"/>
    <w:rsid w:val="002A75DD"/>
    <w:rsid w:val="002A7A36"/>
    <w:rsid w:val="002B0152"/>
    <w:rsid w:val="002B10A5"/>
    <w:rsid w:val="002B185F"/>
    <w:rsid w:val="002B21A6"/>
    <w:rsid w:val="002B43AF"/>
    <w:rsid w:val="002B462C"/>
    <w:rsid w:val="002B49B1"/>
    <w:rsid w:val="002B4CBF"/>
    <w:rsid w:val="002B56FC"/>
    <w:rsid w:val="002B58D7"/>
    <w:rsid w:val="002B5ECC"/>
    <w:rsid w:val="002B76DA"/>
    <w:rsid w:val="002B77EB"/>
    <w:rsid w:val="002B7919"/>
    <w:rsid w:val="002B7DF4"/>
    <w:rsid w:val="002C17E2"/>
    <w:rsid w:val="002C25A9"/>
    <w:rsid w:val="002C2E8C"/>
    <w:rsid w:val="002C36B6"/>
    <w:rsid w:val="002C37CF"/>
    <w:rsid w:val="002C3B85"/>
    <w:rsid w:val="002C46D6"/>
    <w:rsid w:val="002C4E01"/>
    <w:rsid w:val="002C569D"/>
    <w:rsid w:val="002C68D7"/>
    <w:rsid w:val="002D0BFC"/>
    <w:rsid w:val="002D0C45"/>
    <w:rsid w:val="002D0CB4"/>
    <w:rsid w:val="002D181F"/>
    <w:rsid w:val="002D3639"/>
    <w:rsid w:val="002D3C1D"/>
    <w:rsid w:val="002D3DE9"/>
    <w:rsid w:val="002D4166"/>
    <w:rsid w:val="002D489F"/>
    <w:rsid w:val="002D6676"/>
    <w:rsid w:val="002D72EB"/>
    <w:rsid w:val="002E0C09"/>
    <w:rsid w:val="002E100E"/>
    <w:rsid w:val="002E4139"/>
    <w:rsid w:val="002E56BD"/>
    <w:rsid w:val="002E5E7D"/>
    <w:rsid w:val="002E6388"/>
    <w:rsid w:val="002E6B98"/>
    <w:rsid w:val="002E6CBC"/>
    <w:rsid w:val="002E6DC7"/>
    <w:rsid w:val="002E76D6"/>
    <w:rsid w:val="002E78EA"/>
    <w:rsid w:val="002F07A1"/>
    <w:rsid w:val="002F0D68"/>
    <w:rsid w:val="002F1D96"/>
    <w:rsid w:val="002F2459"/>
    <w:rsid w:val="002F3462"/>
    <w:rsid w:val="002F372C"/>
    <w:rsid w:val="002F3E0F"/>
    <w:rsid w:val="002F4054"/>
    <w:rsid w:val="002F4841"/>
    <w:rsid w:val="002F5C6C"/>
    <w:rsid w:val="002F74DE"/>
    <w:rsid w:val="002F7BB8"/>
    <w:rsid w:val="003000F1"/>
    <w:rsid w:val="0030015D"/>
    <w:rsid w:val="0030049B"/>
    <w:rsid w:val="00301EBB"/>
    <w:rsid w:val="00305FEA"/>
    <w:rsid w:val="0030657F"/>
    <w:rsid w:val="00306BCE"/>
    <w:rsid w:val="00306F5A"/>
    <w:rsid w:val="0030773B"/>
    <w:rsid w:val="00307A60"/>
    <w:rsid w:val="0031005B"/>
    <w:rsid w:val="0031054D"/>
    <w:rsid w:val="00311342"/>
    <w:rsid w:val="0031190C"/>
    <w:rsid w:val="00313FEB"/>
    <w:rsid w:val="00314596"/>
    <w:rsid w:val="0031477D"/>
    <w:rsid w:val="00314B39"/>
    <w:rsid w:val="00316613"/>
    <w:rsid w:val="0031789B"/>
    <w:rsid w:val="00320489"/>
    <w:rsid w:val="00323084"/>
    <w:rsid w:val="003232CA"/>
    <w:rsid w:val="00324931"/>
    <w:rsid w:val="0032540C"/>
    <w:rsid w:val="003260EB"/>
    <w:rsid w:val="00326665"/>
    <w:rsid w:val="00326C05"/>
    <w:rsid w:val="003272B4"/>
    <w:rsid w:val="00333489"/>
    <w:rsid w:val="00333984"/>
    <w:rsid w:val="00333CA5"/>
    <w:rsid w:val="00333E62"/>
    <w:rsid w:val="00335715"/>
    <w:rsid w:val="00335DD8"/>
    <w:rsid w:val="003362B4"/>
    <w:rsid w:val="0033647F"/>
    <w:rsid w:val="00336EDC"/>
    <w:rsid w:val="0033723C"/>
    <w:rsid w:val="00337444"/>
    <w:rsid w:val="003374DA"/>
    <w:rsid w:val="003378F3"/>
    <w:rsid w:val="00337BAD"/>
    <w:rsid w:val="00341A5A"/>
    <w:rsid w:val="003431ED"/>
    <w:rsid w:val="00343B07"/>
    <w:rsid w:val="00343CE6"/>
    <w:rsid w:val="00344AAB"/>
    <w:rsid w:val="00345BA6"/>
    <w:rsid w:val="00345D45"/>
    <w:rsid w:val="003463C8"/>
    <w:rsid w:val="00347209"/>
    <w:rsid w:val="00350608"/>
    <w:rsid w:val="00350922"/>
    <w:rsid w:val="003518DD"/>
    <w:rsid w:val="0035257D"/>
    <w:rsid w:val="003555D4"/>
    <w:rsid w:val="003556DE"/>
    <w:rsid w:val="00355A52"/>
    <w:rsid w:val="00356084"/>
    <w:rsid w:val="0035736E"/>
    <w:rsid w:val="00357475"/>
    <w:rsid w:val="003614AF"/>
    <w:rsid w:val="003617D1"/>
    <w:rsid w:val="003648EA"/>
    <w:rsid w:val="0036579D"/>
    <w:rsid w:val="003669CA"/>
    <w:rsid w:val="00366FE7"/>
    <w:rsid w:val="003677D3"/>
    <w:rsid w:val="00370D00"/>
    <w:rsid w:val="003712FC"/>
    <w:rsid w:val="00371D1D"/>
    <w:rsid w:val="00371FCF"/>
    <w:rsid w:val="003738E6"/>
    <w:rsid w:val="003747BA"/>
    <w:rsid w:val="003748C8"/>
    <w:rsid w:val="00374DD2"/>
    <w:rsid w:val="00375137"/>
    <w:rsid w:val="003758DB"/>
    <w:rsid w:val="00375B04"/>
    <w:rsid w:val="0037654A"/>
    <w:rsid w:val="0037724C"/>
    <w:rsid w:val="00380071"/>
    <w:rsid w:val="0038012F"/>
    <w:rsid w:val="00380356"/>
    <w:rsid w:val="003805F5"/>
    <w:rsid w:val="00381A2E"/>
    <w:rsid w:val="003824E4"/>
    <w:rsid w:val="0038318F"/>
    <w:rsid w:val="00384F4E"/>
    <w:rsid w:val="00386E40"/>
    <w:rsid w:val="003907DF"/>
    <w:rsid w:val="00392DFA"/>
    <w:rsid w:val="00393699"/>
    <w:rsid w:val="00394509"/>
    <w:rsid w:val="00394CD2"/>
    <w:rsid w:val="00395CDC"/>
    <w:rsid w:val="00397428"/>
    <w:rsid w:val="003A0282"/>
    <w:rsid w:val="003A0910"/>
    <w:rsid w:val="003A0EA8"/>
    <w:rsid w:val="003A2648"/>
    <w:rsid w:val="003A3D34"/>
    <w:rsid w:val="003A418B"/>
    <w:rsid w:val="003A41E0"/>
    <w:rsid w:val="003A4365"/>
    <w:rsid w:val="003A5915"/>
    <w:rsid w:val="003B25F5"/>
    <w:rsid w:val="003B4FEE"/>
    <w:rsid w:val="003B6B01"/>
    <w:rsid w:val="003B6C43"/>
    <w:rsid w:val="003B6E02"/>
    <w:rsid w:val="003B71C9"/>
    <w:rsid w:val="003B73BA"/>
    <w:rsid w:val="003C0520"/>
    <w:rsid w:val="003C05C3"/>
    <w:rsid w:val="003C0F59"/>
    <w:rsid w:val="003C117D"/>
    <w:rsid w:val="003C1672"/>
    <w:rsid w:val="003C21EF"/>
    <w:rsid w:val="003C26EF"/>
    <w:rsid w:val="003C3020"/>
    <w:rsid w:val="003C32DA"/>
    <w:rsid w:val="003C38E7"/>
    <w:rsid w:val="003C3C7C"/>
    <w:rsid w:val="003C62A1"/>
    <w:rsid w:val="003C6EF1"/>
    <w:rsid w:val="003C71CB"/>
    <w:rsid w:val="003C73C2"/>
    <w:rsid w:val="003C796F"/>
    <w:rsid w:val="003D0428"/>
    <w:rsid w:val="003D1E7C"/>
    <w:rsid w:val="003D28C5"/>
    <w:rsid w:val="003D43BF"/>
    <w:rsid w:val="003D727C"/>
    <w:rsid w:val="003D760A"/>
    <w:rsid w:val="003E0837"/>
    <w:rsid w:val="003E0FD9"/>
    <w:rsid w:val="003E189E"/>
    <w:rsid w:val="003E1BE7"/>
    <w:rsid w:val="003E1E12"/>
    <w:rsid w:val="003E2D87"/>
    <w:rsid w:val="003E4078"/>
    <w:rsid w:val="003E6857"/>
    <w:rsid w:val="003E76B0"/>
    <w:rsid w:val="003E79D1"/>
    <w:rsid w:val="003E7A17"/>
    <w:rsid w:val="003E7FB5"/>
    <w:rsid w:val="003F137C"/>
    <w:rsid w:val="003F2498"/>
    <w:rsid w:val="003F31FF"/>
    <w:rsid w:val="003F3CFC"/>
    <w:rsid w:val="003F469C"/>
    <w:rsid w:val="003F5913"/>
    <w:rsid w:val="003F6174"/>
    <w:rsid w:val="003F6A00"/>
    <w:rsid w:val="003F7429"/>
    <w:rsid w:val="003F7CA1"/>
    <w:rsid w:val="0040009B"/>
    <w:rsid w:val="0040131C"/>
    <w:rsid w:val="00401420"/>
    <w:rsid w:val="00401836"/>
    <w:rsid w:val="004027FA"/>
    <w:rsid w:val="00402E35"/>
    <w:rsid w:val="004032A2"/>
    <w:rsid w:val="004038EF"/>
    <w:rsid w:val="00404682"/>
    <w:rsid w:val="004064B7"/>
    <w:rsid w:val="00406999"/>
    <w:rsid w:val="00406A08"/>
    <w:rsid w:val="00406EF6"/>
    <w:rsid w:val="00407109"/>
    <w:rsid w:val="00410D2F"/>
    <w:rsid w:val="00413D8E"/>
    <w:rsid w:val="0041411E"/>
    <w:rsid w:val="00414190"/>
    <w:rsid w:val="00416616"/>
    <w:rsid w:val="004171D9"/>
    <w:rsid w:val="00420356"/>
    <w:rsid w:val="00420D24"/>
    <w:rsid w:val="004210C3"/>
    <w:rsid w:val="00422598"/>
    <w:rsid w:val="00423484"/>
    <w:rsid w:val="0042389B"/>
    <w:rsid w:val="00423915"/>
    <w:rsid w:val="004247A2"/>
    <w:rsid w:val="00424E11"/>
    <w:rsid w:val="00424F8B"/>
    <w:rsid w:val="00424FBD"/>
    <w:rsid w:val="00425036"/>
    <w:rsid w:val="00425189"/>
    <w:rsid w:val="00430793"/>
    <w:rsid w:val="00430A4E"/>
    <w:rsid w:val="004313F2"/>
    <w:rsid w:val="004320B5"/>
    <w:rsid w:val="004328BA"/>
    <w:rsid w:val="00432B60"/>
    <w:rsid w:val="004331C2"/>
    <w:rsid w:val="00433711"/>
    <w:rsid w:val="00435665"/>
    <w:rsid w:val="00435EF9"/>
    <w:rsid w:val="00441AE2"/>
    <w:rsid w:val="00442162"/>
    <w:rsid w:val="004422A8"/>
    <w:rsid w:val="00442AE9"/>
    <w:rsid w:val="00443E9C"/>
    <w:rsid w:val="004459BC"/>
    <w:rsid w:val="00447ACA"/>
    <w:rsid w:val="00447E3C"/>
    <w:rsid w:val="004502FD"/>
    <w:rsid w:val="00452012"/>
    <w:rsid w:val="00452435"/>
    <w:rsid w:val="0045318E"/>
    <w:rsid w:val="00453514"/>
    <w:rsid w:val="004545B7"/>
    <w:rsid w:val="00454B8C"/>
    <w:rsid w:val="00454EA7"/>
    <w:rsid w:val="0045624B"/>
    <w:rsid w:val="0045684C"/>
    <w:rsid w:val="00457B39"/>
    <w:rsid w:val="0046074F"/>
    <w:rsid w:val="00460C0D"/>
    <w:rsid w:val="004615C5"/>
    <w:rsid w:val="00461CB3"/>
    <w:rsid w:val="00461E6F"/>
    <w:rsid w:val="004629F6"/>
    <w:rsid w:val="004635E1"/>
    <w:rsid w:val="00463A57"/>
    <w:rsid w:val="00465A03"/>
    <w:rsid w:val="00465BAC"/>
    <w:rsid w:val="0047018D"/>
    <w:rsid w:val="0047084C"/>
    <w:rsid w:val="00470B7C"/>
    <w:rsid w:val="00470E19"/>
    <w:rsid w:val="004710CE"/>
    <w:rsid w:val="004712BB"/>
    <w:rsid w:val="00471AAE"/>
    <w:rsid w:val="00473211"/>
    <w:rsid w:val="00474325"/>
    <w:rsid w:val="00474D49"/>
    <w:rsid w:val="00475113"/>
    <w:rsid w:val="004755EA"/>
    <w:rsid w:val="0047684D"/>
    <w:rsid w:val="00476A80"/>
    <w:rsid w:val="00477CD3"/>
    <w:rsid w:val="004803A1"/>
    <w:rsid w:val="0048183D"/>
    <w:rsid w:val="00481C78"/>
    <w:rsid w:val="00483782"/>
    <w:rsid w:val="00484AAD"/>
    <w:rsid w:val="00485B3F"/>
    <w:rsid w:val="00485F1A"/>
    <w:rsid w:val="00486AC9"/>
    <w:rsid w:val="00486CB3"/>
    <w:rsid w:val="00487532"/>
    <w:rsid w:val="00487A2A"/>
    <w:rsid w:val="004910B7"/>
    <w:rsid w:val="00491141"/>
    <w:rsid w:val="00491E1F"/>
    <w:rsid w:val="00492E64"/>
    <w:rsid w:val="00492FD1"/>
    <w:rsid w:val="00494623"/>
    <w:rsid w:val="00495C9F"/>
    <w:rsid w:val="004963B6"/>
    <w:rsid w:val="004968C5"/>
    <w:rsid w:val="00497095"/>
    <w:rsid w:val="00497AAE"/>
    <w:rsid w:val="004A09D1"/>
    <w:rsid w:val="004A0CDF"/>
    <w:rsid w:val="004A1913"/>
    <w:rsid w:val="004A2F7B"/>
    <w:rsid w:val="004A58AB"/>
    <w:rsid w:val="004A5B35"/>
    <w:rsid w:val="004A5E2C"/>
    <w:rsid w:val="004B046F"/>
    <w:rsid w:val="004B1FBC"/>
    <w:rsid w:val="004B24D5"/>
    <w:rsid w:val="004B24E7"/>
    <w:rsid w:val="004B35F0"/>
    <w:rsid w:val="004B4533"/>
    <w:rsid w:val="004B5647"/>
    <w:rsid w:val="004B5E8D"/>
    <w:rsid w:val="004B64D5"/>
    <w:rsid w:val="004B716B"/>
    <w:rsid w:val="004B750F"/>
    <w:rsid w:val="004B776C"/>
    <w:rsid w:val="004B7B65"/>
    <w:rsid w:val="004C00BE"/>
    <w:rsid w:val="004C034C"/>
    <w:rsid w:val="004C0508"/>
    <w:rsid w:val="004C1CE3"/>
    <w:rsid w:val="004C1F81"/>
    <w:rsid w:val="004C5635"/>
    <w:rsid w:val="004C643A"/>
    <w:rsid w:val="004C75B5"/>
    <w:rsid w:val="004D00B7"/>
    <w:rsid w:val="004D1363"/>
    <w:rsid w:val="004D1F7E"/>
    <w:rsid w:val="004D2606"/>
    <w:rsid w:val="004D3EFE"/>
    <w:rsid w:val="004D3F2A"/>
    <w:rsid w:val="004D4B6D"/>
    <w:rsid w:val="004D5CE8"/>
    <w:rsid w:val="004D6E06"/>
    <w:rsid w:val="004D6ED7"/>
    <w:rsid w:val="004D72B2"/>
    <w:rsid w:val="004E039E"/>
    <w:rsid w:val="004E0B77"/>
    <w:rsid w:val="004E1BE5"/>
    <w:rsid w:val="004E227E"/>
    <w:rsid w:val="004E26BA"/>
    <w:rsid w:val="004E2766"/>
    <w:rsid w:val="004E2BDC"/>
    <w:rsid w:val="004E48BB"/>
    <w:rsid w:val="004E547B"/>
    <w:rsid w:val="004E555D"/>
    <w:rsid w:val="004E6DBC"/>
    <w:rsid w:val="004E7453"/>
    <w:rsid w:val="004E7EDF"/>
    <w:rsid w:val="004F0351"/>
    <w:rsid w:val="004F077B"/>
    <w:rsid w:val="004F0FF0"/>
    <w:rsid w:val="004F2059"/>
    <w:rsid w:val="004F20C3"/>
    <w:rsid w:val="004F3A22"/>
    <w:rsid w:val="004F43FF"/>
    <w:rsid w:val="004F4F5E"/>
    <w:rsid w:val="004F6E75"/>
    <w:rsid w:val="004F74A4"/>
    <w:rsid w:val="004F775D"/>
    <w:rsid w:val="00500C05"/>
    <w:rsid w:val="00501108"/>
    <w:rsid w:val="005018DB"/>
    <w:rsid w:val="00502EF9"/>
    <w:rsid w:val="005039DF"/>
    <w:rsid w:val="00503DE7"/>
    <w:rsid w:val="00504295"/>
    <w:rsid w:val="005054C9"/>
    <w:rsid w:val="005057A9"/>
    <w:rsid w:val="00507920"/>
    <w:rsid w:val="00507987"/>
    <w:rsid w:val="00511111"/>
    <w:rsid w:val="00511F0D"/>
    <w:rsid w:val="005121D4"/>
    <w:rsid w:val="00512457"/>
    <w:rsid w:val="005124BC"/>
    <w:rsid w:val="005132A5"/>
    <w:rsid w:val="00513C08"/>
    <w:rsid w:val="005147A5"/>
    <w:rsid w:val="00514AFF"/>
    <w:rsid w:val="00515788"/>
    <w:rsid w:val="0051632B"/>
    <w:rsid w:val="0051701A"/>
    <w:rsid w:val="00517BD1"/>
    <w:rsid w:val="005205A1"/>
    <w:rsid w:val="00521997"/>
    <w:rsid w:val="00522236"/>
    <w:rsid w:val="00524036"/>
    <w:rsid w:val="005248EF"/>
    <w:rsid w:val="0052588D"/>
    <w:rsid w:val="00526F85"/>
    <w:rsid w:val="0053018D"/>
    <w:rsid w:val="00531A2D"/>
    <w:rsid w:val="00531BF3"/>
    <w:rsid w:val="00532113"/>
    <w:rsid w:val="0053217B"/>
    <w:rsid w:val="00532C6D"/>
    <w:rsid w:val="005332BC"/>
    <w:rsid w:val="0053335E"/>
    <w:rsid w:val="005334FE"/>
    <w:rsid w:val="00534587"/>
    <w:rsid w:val="00534CE4"/>
    <w:rsid w:val="00535E0B"/>
    <w:rsid w:val="005362F2"/>
    <w:rsid w:val="005374EA"/>
    <w:rsid w:val="00537E0E"/>
    <w:rsid w:val="00541498"/>
    <w:rsid w:val="0054196F"/>
    <w:rsid w:val="00541AB4"/>
    <w:rsid w:val="00541F29"/>
    <w:rsid w:val="0054259E"/>
    <w:rsid w:val="00542DCC"/>
    <w:rsid w:val="005438C8"/>
    <w:rsid w:val="00544A1D"/>
    <w:rsid w:val="00544FC9"/>
    <w:rsid w:val="00545E34"/>
    <w:rsid w:val="00546282"/>
    <w:rsid w:val="00546502"/>
    <w:rsid w:val="00547C2B"/>
    <w:rsid w:val="00547C89"/>
    <w:rsid w:val="00547E3D"/>
    <w:rsid w:val="005511C5"/>
    <w:rsid w:val="005516A9"/>
    <w:rsid w:val="0055180E"/>
    <w:rsid w:val="00552B0B"/>
    <w:rsid w:val="00554451"/>
    <w:rsid w:val="005548A6"/>
    <w:rsid w:val="00555B69"/>
    <w:rsid w:val="00555F21"/>
    <w:rsid w:val="005575D2"/>
    <w:rsid w:val="005576EB"/>
    <w:rsid w:val="005600C6"/>
    <w:rsid w:val="00560F26"/>
    <w:rsid w:val="005617DF"/>
    <w:rsid w:val="00561F5C"/>
    <w:rsid w:val="00564041"/>
    <w:rsid w:val="0056406F"/>
    <w:rsid w:val="00565225"/>
    <w:rsid w:val="00565DE6"/>
    <w:rsid w:val="005665C6"/>
    <w:rsid w:val="00570643"/>
    <w:rsid w:val="005721D8"/>
    <w:rsid w:val="0057245F"/>
    <w:rsid w:val="0057257A"/>
    <w:rsid w:val="00574432"/>
    <w:rsid w:val="005744AA"/>
    <w:rsid w:val="00574E22"/>
    <w:rsid w:val="005750A8"/>
    <w:rsid w:val="005762EB"/>
    <w:rsid w:val="00576875"/>
    <w:rsid w:val="005771BB"/>
    <w:rsid w:val="00581509"/>
    <w:rsid w:val="00582AAD"/>
    <w:rsid w:val="00582B72"/>
    <w:rsid w:val="00583CD0"/>
    <w:rsid w:val="00583D84"/>
    <w:rsid w:val="00584DE6"/>
    <w:rsid w:val="00584F01"/>
    <w:rsid w:val="00585146"/>
    <w:rsid w:val="005859DA"/>
    <w:rsid w:val="005872FE"/>
    <w:rsid w:val="00587F2B"/>
    <w:rsid w:val="00591A59"/>
    <w:rsid w:val="005925A8"/>
    <w:rsid w:val="00592D61"/>
    <w:rsid w:val="00594800"/>
    <w:rsid w:val="005958FE"/>
    <w:rsid w:val="0059605E"/>
    <w:rsid w:val="005960AF"/>
    <w:rsid w:val="005963B1"/>
    <w:rsid w:val="005974DF"/>
    <w:rsid w:val="00597D34"/>
    <w:rsid w:val="005A03FE"/>
    <w:rsid w:val="005A0C00"/>
    <w:rsid w:val="005A168B"/>
    <w:rsid w:val="005A169B"/>
    <w:rsid w:val="005A1AE4"/>
    <w:rsid w:val="005A22C4"/>
    <w:rsid w:val="005A3D91"/>
    <w:rsid w:val="005A4219"/>
    <w:rsid w:val="005A4F03"/>
    <w:rsid w:val="005A4FD7"/>
    <w:rsid w:val="005A5A0F"/>
    <w:rsid w:val="005A7938"/>
    <w:rsid w:val="005B0C2B"/>
    <w:rsid w:val="005B0F09"/>
    <w:rsid w:val="005B27D9"/>
    <w:rsid w:val="005B3F7D"/>
    <w:rsid w:val="005B4425"/>
    <w:rsid w:val="005B4B5E"/>
    <w:rsid w:val="005B4C8E"/>
    <w:rsid w:val="005B5029"/>
    <w:rsid w:val="005B5C5C"/>
    <w:rsid w:val="005B6031"/>
    <w:rsid w:val="005B66B8"/>
    <w:rsid w:val="005C09B7"/>
    <w:rsid w:val="005C0CDC"/>
    <w:rsid w:val="005C20A8"/>
    <w:rsid w:val="005C3046"/>
    <w:rsid w:val="005C3F42"/>
    <w:rsid w:val="005C4182"/>
    <w:rsid w:val="005C4E84"/>
    <w:rsid w:val="005C5A76"/>
    <w:rsid w:val="005C5FD3"/>
    <w:rsid w:val="005C63B1"/>
    <w:rsid w:val="005C70A2"/>
    <w:rsid w:val="005C7F09"/>
    <w:rsid w:val="005D0041"/>
    <w:rsid w:val="005D0FBE"/>
    <w:rsid w:val="005D1365"/>
    <w:rsid w:val="005D15EA"/>
    <w:rsid w:val="005D2563"/>
    <w:rsid w:val="005D3070"/>
    <w:rsid w:val="005D34AF"/>
    <w:rsid w:val="005D3951"/>
    <w:rsid w:val="005D4615"/>
    <w:rsid w:val="005D5330"/>
    <w:rsid w:val="005D66AD"/>
    <w:rsid w:val="005E0410"/>
    <w:rsid w:val="005E041B"/>
    <w:rsid w:val="005E049B"/>
    <w:rsid w:val="005E08BF"/>
    <w:rsid w:val="005E1204"/>
    <w:rsid w:val="005E2700"/>
    <w:rsid w:val="005E3D72"/>
    <w:rsid w:val="005E3EFD"/>
    <w:rsid w:val="005E5134"/>
    <w:rsid w:val="005E6D42"/>
    <w:rsid w:val="005E7AD6"/>
    <w:rsid w:val="005F0369"/>
    <w:rsid w:val="005F0E7C"/>
    <w:rsid w:val="005F19C8"/>
    <w:rsid w:val="005F2E47"/>
    <w:rsid w:val="005F56B8"/>
    <w:rsid w:val="005F6035"/>
    <w:rsid w:val="005F68CD"/>
    <w:rsid w:val="005F76B4"/>
    <w:rsid w:val="005F7D9A"/>
    <w:rsid w:val="005F7ED4"/>
    <w:rsid w:val="006003C6"/>
    <w:rsid w:val="00600751"/>
    <w:rsid w:val="00602608"/>
    <w:rsid w:val="00602700"/>
    <w:rsid w:val="006027B2"/>
    <w:rsid w:val="006030E4"/>
    <w:rsid w:val="00603243"/>
    <w:rsid w:val="006035C2"/>
    <w:rsid w:val="00603945"/>
    <w:rsid w:val="00603C9F"/>
    <w:rsid w:val="00603DE2"/>
    <w:rsid w:val="006040BA"/>
    <w:rsid w:val="00604219"/>
    <w:rsid w:val="00604B4D"/>
    <w:rsid w:val="00605634"/>
    <w:rsid w:val="00606848"/>
    <w:rsid w:val="006068F1"/>
    <w:rsid w:val="00606AFD"/>
    <w:rsid w:val="00607034"/>
    <w:rsid w:val="00607C17"/>
    <w:rsid w:val="00610183"/>
    <w:rsid w:val="0061092B"/>
    <w:rsid w:val="00612D81"/>
    <w:rsid w:val="006151F5"/>
    <w:rsid w:val="00615259"/>
    <w:rsid w:val="006201C5"/>
    <w:rsid w:val="00620ABF"/>
    <w:rsid w:val="00620CC5"/>
    <w:rsid w:val="00620DD1"/>
    <w:rsid w:val="00621B9A"/>
    <w:rsid w:val="00621E29"/>
    <w:rsid w:val="00622A56"/>
    <w:rsid w:val="00622B6D"/>
    <w:rsid w:val="00623666"/>
    <w:rsid w:val="006237BB"/>
    <w:rsid w:val="006240B8"/>
    <w:rsid w:val="00624BA1"/>
    <w:rsid w:val="00624C83"/>
    <w:rsid w:val="0062504A"/>
    <w:rsid w:val="00625D9C"/>
    <w:rsid w:val="00630163"/>
    <w:rsid w:val="00630D31"/>
    <w:rsid w:val="00631EF0"/>
    <w:rsid w:val="0063241B"/>
    <w:rsid w:val="006335AE"/>
    <w:rsid w:val="006352A8"/>
    <w:rsid w:val="00635DAA"/>
    <w:rsid w:val="00636C97"/>
    <w:rsid w:val="0063709E"/>
    <w:rsid w:val="00637DA7"/>
    <w:rsid w:val="00640045"/>
    <w:rsid w:val="006401EA"/>
    <w:rsid w:val="00641620"/>
    <w:rsid w:val="00642FC3"/>
    <w:rsid w:val="00643B69"/>
    <w:rsid w:val="006443C2"/>
    <w:rsid w:val="006449BB"/>
    <w:rsid w:val="0064579A"/>
    <w:rsid w:val="00646E8F"/>
    <w:rsid w:val="006476C9"/>
    <w:rsid w:val="006515E9"/>
    <w:rsid w:val="00651E54"/>
    <w:rsid w:val="00651FB6"/>
    <w:rsid w:val="00652F33"/>
    <w:rsid w:val="00652FBE"/>
    <w:rsid w:val="0065368F"/>
    <w:rsid w:val="0065446B"/>
    <w:rsid w:val="00654627"/>
    <w:rsid w:val="0065462B"/>
    <w:rsid w:val="00654792"/>
    <w:rsid w:val="00654CF6"/>
    <w:rsid w:val="00655680"/>
    <w:rsid w:val="006562C3"/>
    <w:rsid w:val="00657BC4"/>
    <w:rsid w:val="0066032A"/>
    <w:rsid w:val="00660341"/>
    <w:rsid w:val="00660F5B"/>
    <w:rsid w:val="006613FD"/>
    <w:rsid w:val="00662D25"/>
    <w:rsid w:val="00662F1E"/>
    <w:rsid w:val="00663819"/>
    <w:rsid w:val="00666239"/>
    <w:rsid w:val="0066734E"/>
    <w:rsid w:val="00667892"/>
    <w:rsid w:val="006705C0"/>
    <w:rsid w:val="00670872"/>
    <w:rsid w:val="006710A8"/>
    <w:rsid w:val="00671599"/>
    <w:rsid w:val="006728D2"/>
    <w:rsid w:val="00672990"/>
    <w:rsid w:val="00673520"/>
    <w:rsid w:val="00673E4A"/>
    <w:rsid w:val="00674B59"/>
    <w:rsid w:val="00674FB6"/>
    <w:rsid w:val="00676645"/>
    <w:rsid w:val="0068095D"/>
    <w:rsid w:val="00680BB3"/>
    <w:rsid w:val="00680DD7"/>
    <w:rsid w:val="00681403"/>
    <w:rsid w:val="006820F5"/>
    <w:rsid w:val="00683682"/>
    <w:rsid w:val="00683E92"/>
    <w:rsid w:val="0068431B"/>
    <w:rsid w:val="006843D2"/>
    <w:rsid w:val="00684E0C"/>
    <w:rsid w:val="00684E35"/>
    <w:rsid w:val="0068527E"/>
    <w:rsid w:val="00685519"/>
    <w:rsid w:val="0068556A"/>
    <w:rsid w:val="006866D6"/>
    <w:rsid w:val="006877B9"/>
    <w:rsid w:val="00690DB0"/>
    <w:rsid w:val="00691917"/>
    <w:rsid w:val="0069237E"/>
    <w:rsid w:val="0069378D"/>
    <w:rsid w:val="00694197"/>
    <w:rsid w:val="0069477D"/>
    <w:rsid w:val="00694C03"/>
    <w:rsid w:val="00694E2C"/>
    <w:rsid w:val="006951A1"/>
    <w:rsid w:val="006951BD"/>
    <w:rsid w:val="00696F91"/>
    <w:rsid w:val="006A0516"/>
    <w:rsid w:val="006A0769"/>
    <w:rsid w:val="006A0B97"/>
    <w:rsid w:val="006A0BA2"/>
    <w:rsid w:val="006A0C79"/>
    <w:rsid w:val="006A10A0"/>
    <w:rsid w:val="006A15CA"/>
    <w:rsid w:val="006A1999"/>
    <w:rsid w:val="006A1F46"/>
    <w:rsid w:val="006A1F5F"/>
    <w:rsid w:val="006A2365"/>
    <w:rsid w:val="006A2932"/>
    <w:rsid w:val="006A2C0A"/>
    <w:rsid w:val="006A34CD"/>
    <w:rsid w:val="006A3A69"/>
    <w:rsid w:val="006A3CFF"/>
    <w:rsid w:val="006A3E2E"/>
    <w:rsid w:val="006A4C7E"/>
    <w:rsid w:val="006A5432"/>
    <w:rsid w:val="006A67EC"/>
    <w:rsid w:val="006A6F5F"/>
    <w:rsid w:val="006A793C"/>
    <w:rsid w:val="006B042B"/>
    <w:rsid w:val="006B22B8"/>
    <w:rsid w:val="006B2870"/>
    <w:rsid w:val="006B39F0"/>
    <w:rsid w:val="006B3F21"/>
    <w:rsid w:val="006B47C6"/>
    <w:rsid w:val="006B4C36"/>
    <w:rsid w:val="006B5079"/>
    <w:rsid w:val="006B65A4"/>
    <w:rsid w:val="006B6684"/>
    <w:rsid w:val="006B6DAF"/>
    <w:rsid w:val="006C0AAB"/>
    <w:rsid w:val="006C12D8"/>
    <w:rsid w:val="006C14B5"/>
    <w:rsid w:val="006C2D5F"/>
    <w:rsid w:val="006C320F"/>
    <w:rsid w:val="006C3CAF"/>
    <w:rsid w:val="006C4146"/>
    <w:rsid w:val="006C4D72"/>
    <w:rsid w:val="006C4DB9"/>
    <w:rsid w:val="006C54CD"/>
    <w:rsid w:val="006C659C"/>
    <w:rsid w:val="006C6FBE"/>
    <w:rsid w:val="006C713B"/>
    <w:rsid w:val="006C73D8"/>
    <w:rsid w:val="006C7FFE"/>
    <w:rsid w:val="006D20FF"/>
    <w:rsid w:val="006D21F3"/>
    <w:rsid w:val="006D305D"/>
    <w:rsid w:val="006D30C0"/>
    <w:rsid w:val="006D3DC6"/>
    <w:rsid w:val="006D62F3"/>
    <w:rsid w:val="006E0073"/>
    <w:rsid w:val="006E0378"/>
    <w:rsid w:val="006E0D43"/>
    <w:rsid w:val="006E117C"/>
    <w:rsid w:val="006E130A"/>
    <w:rsid w:val="006E15D5"/>
    <w:rsid w:val="006E1FBE"/>
    <w:rsid w:val="006E25B0"/>
    <w:rsid w:val="006E2815"/>
    <w:rsid w:val="006E2DBB"/>
    <w:rsid w:val="006E5495"/>
    <w:rsid w:val="006E5547"/>
    <w:rsid w:val="006E57FE"/>
    <w:rsid w:val="006E5A34"/>
    <w:rsid w:val="006E6834"/>
    <w:rsid w:val="006E755C"/>
    <w:rsid w:val="006F05D9"/>
    <w:rsid w:val="006F0BDA"/>
    <w:rsid w:val="006F0DF9"/>
    <w:rsid w:val="006F1B88"/>
    <w:rsid w:val="006F1DDF"/>
    <w:rsid w:val="006F1F61"/>
    <w:rsid w:val="006F3190"/>
    <w:rsid w:val="006F4E02"/>
    <w:rsid w:val="006F5EBE"/>
    <w:rsid w:val="006F6247"/>
    <w:rsid w:val="006F758C"/>
    <w:rsid w:val="00700E55"/>
    <w:rsid w:val="007019CA"/>
    <w:rsid w:val="00702893"/>
    <w:rsid w:val="00702B4E"/>
    <w:rsid w:val="00702B92"/>
    <w:rsid w:val="00703D2E"/>
    <w:rsid w:val="00703ED5"/>
    <w:rsid w:val="0070647F"/>
    <w:rsid w:val="007072DC"/>
    <w:rsid w:val="00710482"/>
    <w:rsid w:val="00710AFA"/>
    <w:rsid w:val="00710B88"/>
    <w:rsid w:val="0071199A"/>
    <w:rsid w:val="0071211E"/>
    <w:rsid w:val="00712F57"/>
    <w:rsid w:val="007130D1"/>
    <w:rsid w:val="007140F1"/>
    <w:rsid w:val="007142AE"/>
    <w:rsid w:val="00714942"/>
    <w:rsid w:val="00714A90"/>
    <w:rsid w:val="00714C2D"/>
    <w:rsid w:val="00714FAA"/>
    <w:rsid w:val="00715EA6"/>
    <w:rsid w:val="007160D0"/>
    <w:rsid w:val="0071712F"/>
    <w:rsid w:val="00717684"/>
    <w:rsid w:val="00717E69"/>
    <w:rsid w:val="00717FC8"/>
    <w:rsid w:val="00720503"/>
    <w:rsid w:val="007208BB"/>
    <w:rsid w:val="00720AC5"/>
    <w:rsid w:val="00720BFE"/>
    <w:rsid w:val="00722106"/>
    <w:rsid w:val="00722AD2"/>
    <w:rsid w:val="007248E8"/>
    <w:rsid w:val="00724D48"/>
    <w:rsid w:val="00730288"/>
    <w:rsid w:val="0073048E"/>
    <w:rsid w:val="00730C54"/>
    <w:rsid w:val="007317F3"/>
    <w:rsid w:val="007319AB"/>
    <w:rsid w:val="00732A76"/>
    <w:rsid w:val="00732A90"/>
    <w:rsid w:val="00732CA0"/>
    <w:rsid w:val="00733011"/>
    <w:rsid w:val="007356DF"/>
    <w:rsid w:val="0073668F"/>
    <w:rsid w:val="00736C93"/>
    <w:rsid w:val="007370F6"/>
    <w:rsid w:val="007412CA"/>
    <w:rsid w:val="00742813"/>
    <w:rsid w:val="00742944"/>
    <w:rsid w:val="0074358B"/>
    <w:rsid w:val="00743F6B"/>
    <w:rsid w:val="00744ED5"/>
    <w:rsid w:val="0074539F"/>
    <w:rsid w:val="007455B5"/>
    <w:rsid w:val="00746292"/>
    <w:rsid w:val="007464FA"/>
    <w:rsid w:val="007474AB"/>
    <w:rsid w:val="00747850"/>
    <w:rsid w:val="0075123F"/>
    <w:rsid w:val="007557F6"/>
    <w:rsid w:val="00755D7A"/>
    <w:rsid w:val="007579B0"/>
    <w:rsid w:val="00757BFA"/>
    <w:rsid w:val="00760267"/>
    <w:rsid w:val="007608C7"/>
    <w:rsid w:val="00762308"/>
    <w:rsid w:val="00763302"/>
    <w:rsid w:val="00763402"/>
    <w:rsid w:val="007636EA"/>
    <w:rsid w:val="0076462B"/>
    <w:rsid w:val="00764DEE"/>
    <w:rsid w:val="00764EC3"/>
    <w:rsid w:val="007651E0"/>
    <w:rsid w:val="00765527"/>
    <w:rsid w:val="007655F8"/>
    <w:rsid w:val="00765933"/>
    <w:rsid w:val="007663DF"/>
    <w:rsid w:val="00766865"/>
    <w:rsid w:val="00766C73"/>
    <w:rsid w:val="00767858"/>
    <w:rsid w:val="00767A62"/>
    <w:rsid w:val="007700CB"/>
    <w:rsid w:val="007732BC"/>
    <w:rsid w:val="0077451E"/>
    <w:rsid w:val="00774D05"/>
    <w:rsid w:val="0077580E"/>
    <w:rsid w:val="00775AB9"/>
    <w:rsid w:val="00777889"/>
    <w:rsid w:val="00777E49"/>
    <w:rsid w:val="007805C4"/>
    <w:rsid w:val="00781498"/>
    <w:rsid w:val="0078232D"/>
    <w:rsid w:val="00783252"/>
    <w:rsid w:val="00784453"/>
    <w:rsid w:val="0078468D"/>
    <w:rsid w:val="00786EC5"/>
    <w:rsid w:val="00787CCA"/>
    <w:rsid w:val="00792D8B"/>
    <w:rsid w:val="007930AA"/>
    <w:rsid w:val="00794942"/>
    <w:rsid w:val="007954ED"/>
    <w:rsid w:val="007955B3"/>
    <w:rsid w:val="0079673A"/>
    <w:rsid w:val="007A03DE"/>
    <w:rsid w:val="007A3193"/>
    <w:rsid w:val="007A3313"/>
    <w:rsid w:val="007A3318"/>
    <w:rsid w:val="007A3597"/>
    <w:rsid w:val="007A3B79"/>
    <w:rsid w:val="007A523F"/>
    <w:rsid w:val="007A62DE"/>
    <w:rsid w:val="007A63E7"/>
    <w:rsid w:val="007A686F"/>
    <w:rsid w:val="007A6969"/>
    <w:rsid w:val="007A7382"/>
    <w:rsid w:val="007B05F6"/>
    <w:rsid w:val="007B0AD6"/>
    <w:rsid w:val="007B1D13"/>
    <w:rsid w:val="007B1E46"/>
    <w:rsid w:val="007B23EA"/>
    <w:rsid w:val="007B3D6C"/>
    <w:rsid w:val="007B5317"/>
    <w:rsid w:val="007B5963"/>
    <w:rsid w:val="007B60F4"/>
    <w:rsid w:val="007C22D4"/>
    <w:rsid w:val="007C2BAC"/>
    <w:rsid w:val="007C2F6D"/>
    <w:rsid w:val="007C339A"/>
    <w:rsid w:val="007C342F"/>
    <w:rsid w:val="007C3C7F"/>
    <w:rsid w:val="007C46ED"/>
    <w:rsid w:val="007C4ED5"/>
    <w:rsid w:val="007C6ED9"/>
    <w:rsid w:val="007C7A47"/>
    <w:rsid w:val="007D0891"/>
    <w:rsid w:val="007D1304"/>
    <w:rsid w:val="007D2F7D"/>
    <w:rsid w:val="007D4DCA"/>
    <w:rsid w:val="007D605F"/>
    <w:rsid w:val="007D6124"/>
    <w:rsid w:val="007D6293"/>
    <w:rsid w:val="007D68E0"/>
    <w:rsid w:val="007D6A20"/>
    <w:rsid w:val="007D70CC"/>
    <w:rsid w:val="007D7C2D"/>
    <w:rsid w:val="007E1830"/>
    <w:rsid w:val="007E1DAB"/>
    <w:rsid w:val="007E1DCB"/>
    <w:rsid w:val="007E2C30"/>
    <w:rsid w:val="007E47B6"/>
    <w:rsid w:val="007E4A1C"/>
    <w:rsid w:val="007E5439"/>
    <w:rsid w:val="007E7301"/>
    <w:rsid w:val="007F073F"/>
    <w:rsid w:val="007F0E66"/>
    <w:rsid w:val="007F2D9E"/>
    <w:rsid w:val="007F3895"/>
    <w:rsid w:val="007F4664"/>
    <w:rsid w:val="007F7206"/>
    <w:rsid w:val="007F7946"/>
    <w:rsid w:val="008014CB"/>
    <w:rsid w:val="00801DF8"/>
    <w:rsid w:val="0080203C"/>
    <w:rsid w:val="0080222E"/>
    <w:rsid w:val="008022DF"/>
    <w:rsid w:val="0080382D"/>
    <w:rsid w:val="00804A37"/>
    <w:rsid w:val="00805034"/>
    <w:rsid w:val="008058A1"/>
    <w:rsid w:val="00805C61"/>
    <w:rsid w:val="00805CDB"/>
    <w:rsid w:val="0080656B"/>
    <w:rsid w:val="00807D24"/>
    <w:rsid w:val="008105C9"/>
    <w:rsid w:val="00810701"/>
    <w:rsid w:val="00810A41"/>
    <w:rsid w:val="00810E8D"/>
    <w:rsid w:val="00810EE0"/>
    <w:rsid w:val="00812052"/>
    <w:rsid w:val="00812316"/>
    <w:rsid w:val="00812765"/>
    <w:rsid w:val="008129E2"/>
    <w:rsid w:val="008138D1"/>
    <w:rsid w:val="00814256"/>
    <w:rsid w:val="0081747E"/>
    <w:rsid w:val="00820536"/>
    <w:rsid w:val="0082058C"/>
    <w:rsid w:val="008207A7"/>
    <w:rsid w:val="00820F09"/>
    <w:rsid w:val="00821067"/>
    <w:rsid w:val="00821A6F"/>
    <w:rsid w:val="00821EA7"/>
    <w:rsid w:val="00822308"/>
    <w:rsid w:val="008225D7"/>
    <w:rsid w:val="00822676"/>
    <w:rsid w:val="00823200"/>
    <w:rsid w:val="0082343A"/>
    <w:rsid w:val="00823A46"/>
    <w:rsid w:val="00824788"/>
    <w:rsid w:val="008268DE"/>
    <w:rsid w:val="00826C4A"/>
    <w:rsid w:val="008273B0"/>
    <w:rsid w:val="00827D1C"/>
    <w:rsid w:val="00831020"/>
    <w:rsid w:val="00833E47"/>
    <w:rsid w:val="00834291"/>
    <w:rsid w:val="00834C2B"/>
    <w:rsid w:val="008365C6"/>
    <w:rsid w:val="00842503"/>
    <w:rsid w:val="00843D00"/>
    <w:rsid w:val="00843EB3"/>
    <w:rsid w:val="00844B0A"/>
    <w:rsid w:val="008450B3"/>
    <w:rsid w:val="00850AEE"/>
    <w:rsid w:val="008511E8"/>
    <w:rsid w:val="0085242E"/>
    <w:rsid w:val="00852663"/>
    <w:rsid w:val="008531F1"/>
    <w:rsid w:val="00853445"/>
    <w:rsid w:val="008558C3"/>
    <w:rsid w:val="00855BF9"/>
    <w:rsid w:val="008567A6"/>
    <w:rsid w:val="0086092C"/>
    <w:rsid w:val="00860A53"/>
    <w:rsid w:val="008612C6"/>
    <w:rsid w:val="00861BF5"/>
    <w:rsid w:val="0086525F"/>
    <w:rsid w:val="008671E8"/>
    <w:rsid w:val="00872DB8"/>
    <w:rsid w:val="00872F89"/>
    <w:rsid w:val="008746A2"/>
    <w:rsid w:val="00875B18"/>
    <w:rsid w:val="00875B94"/>
    <w:rsid w:val="00875CFA"/>
    <w:rsid w:val="0087634F"/>
    <w:rsid w:val="00876CC0"/>
    <w:rsid w:val="0087764C"/>
    <w:rsid w:val="0087786E"/>
    <w:rsid w:val="00880782"/>
    <w:rsid w:val="00880BC7"/>
    <w:rsid w:val="00880FEB"/>
    <w:rsid w:val="00882618"/>
    <w:rsid w:val="00882BD3"/>
    <w:rsid w:val="00882F85"/>
    <w:rsid w:val="00886422"/>
    <w:rsid w:val="00886450"/>
    <w:rsid w:val="00887924"/>
    <w:rsid w:val="0089190D"/>
    <w:rsid w:val="00892DD2"/>
    <w:rsid w:val="008959F7"/>
    <w:rsid w:val="00896AB7"/>
    <w:rsid w:val="00897E93"/>
    <w:rsid w:val="00897F91"/>
    <w:rsid w:val="008A0390"/>
    <w:rsid w:val="008A09DC"/>
    <w:rsid w:val="008A0AEA"/>
    <w:rsid w:val="008A0DA7"/>
    <w:rsid w:val="008A1F8E"/>
    <w:rsid w:val="008A299F"/>
    <w:rsid w:val="008A7C3C"/>
    <w:rsid w:val="008A7CA2"/>
    <w:rsid w:val="008A7D58"/>
    <w:rsid w:val="008B0A8E"/>
    <w:rsid w:val="008B0B40"/>
    <w:rsid w:val="008B0B66"/>
    <w:rsid w:val="008B11F8"/>
    <w:rsid w:val="008B1AB3"/>
    <w:rsid w:val="008B1F19"/>
    <w:rsid w:val="008B35AD"/>
    <w:rsid w:val="008B4468"/>
    <w:rsid w:val="008B53DA"/>
    <w:rsid w:val="008B64C0"/>
    <w:rsid w:val="008B7F11"/>
    <w:rsid w:val="008C0BB2"/>
    <w:rsid w:val="008C1E80"/>
    <w:rsid w:val="008C1F5D"/>
    <w:rsid w:val="008C20A1"/>
    <w:rsid w:val="008C2D2B"/>
    <w:rsid w:val="008C2D5A"/>
    <w:rsid w:val="008C2E94"/>
    <w:rsid w:val="008C398E"/>
    <w:rsid w:val="008C4575"/>
    <w:rsid w:val="008C56F2"/>
    <w:rsid w:val="008C5825"/>
    <w:rsid w:val="008C5AF7"/>
    <w:rsid w:val="008C6259"/>
    <w:rsid w:val="008C74B8"/>
    <w:rsid w:val="008D1A77"/>
    <w:rsid w:val="008D1B55"/>
    <w:rsid w:val="008D1D03"/>
    <w:rsid w:val="008D1D31"/>
    <w:rsid w:val="008D38D8"/>
    <w:rsid w:val="008D39DD"/>
    <w:rsid w:val="008D4368"/>
    <w:rsid w:val="008D43DD"/>
    <w:rsid w:val="008D45AA"/>
    <w:rsid w:val="008D46C3"/>
    <w:rsid w:val="008D484E"/>
    <w:rsid w:val="008D4939"/>
    <w:rsid w:val="008D4C6A"/>
    <w:rsid w:val="008D57C7"/>
    <w:rsid w:val="008D6BA1"/>
    <w:rsid w:val="008D72C5"/>
    <w:rsid w:val="008D77E0"/>
    <w:rsid w:val="008D7F1B"/>
    <w:rsid w:val="008E1704"/>
    <w:rsid w:val="008E2487"/>
    <w:rsid w:val="008E48B1"/>
    <w:rsid w:val="008E504A"/>
    <w:rsid w:val="008E60B7"/>
    <w:rsid w:val="008E682C"/>
    <w:rsid w:val="008E703B"/>
    <w:rsid w:val="008F02F3"/>
    <w:rsid w:val="008F0575"/>
    <w:rsid w:val="008F0697"/>
    <w:rsid w:val="008F375B"/>
    <w:rsid w:val="008F39D1"/>
    <w:rsid w:val="008F452B"/>
    <w:rsid w:val="008F59C7"/>
    <w:rsid w:val="008F6D67"/>
    <w:rsid w:val="008F73E9"/>
    <w:rsid w:val="008F7AF0"/>
    <w:rsid w:val="008F7F70"/>
    <w:rsid w:val="009002CF"/>
    <w:rsid w:val="00900A33"/>
    <w:rsid w:val="00900D0E"/>
    <w:rsid w:val="00901245"/>
    <w:rsid w:val="00901359"/>
    <w:rsid w:val="009014E3"/>
    <w:rsid w:val="00901ED5"/>
    <w:rsid w:val="00904598"/>
    <w:rsid w:val="00905AAF"/>
    <w:rsid w:val="0090739F"/>
    <w:rsid w:val="009074D2"/>
    <w:rsid w:val="00907B3C"/>
    <w:rsid w:val="00907B49"/>
    <w:rsid w:val="00907FF2"/>
    <w:rsid w:val="009108E9"/>
    <w:rsid w:val="0091137A"/>
    <w:rsid w:val="009115AE"/>
    <w:rsid w:val="00912797"/>
    <w:rsid w:val="0091374D"/>
    <w:rsid w:val="00913782"/>
    <w:rsid w:val="00913FF1"/>
    <w:rsid w:val="00914D4E"/>
    <w:rsid w:val="00914F9B"/>
    <w:rsid w:val="00916B71"/>
    <w:rsid w:val="009177BF"/>
    <w:rsid w:val="0092090E"/>
    <w:rsid w:val="00920D76"/>
    <w:rsid w:val="009210FE"/>
    <w:rsid w:val="009217F2"/>
    <w:rsid w:val="0092279F"/>
    <w:rsid w:val="009235B6"/>
    <w:rsid w:val="009237E0"/>
    <w:rsid w:val="0092425C"/>
    <w:rsid w:val="009242F4"/>
    <w:rsid w:val="0092450F"/>
    <w:rsid w:val="009262BB"/>
    <w:rsid w:val="00930C4C"/>
    <w:rsid w:val="00930EEB"/>
    <w:rsid w:val="00930EF8"/>
    <w:rsid w:val="00930FF9"/>
    <w:rsid w:val="00931DE7"/>
    <w:rsid w:val="00934879"/>
    <w:rsid w:val="00934E5F"/>
    <w:rsid w:val="00935136"/>
    <w:rsid w:val="00935272"/>
    <w:rsid w:val="009368BA"/>
    <w:rsid w:val="0093782E"/>
    <w:rsid w:val="00940DF9"/>
    <w:rsid w:val="00940F79"/>
    <w:rsid w:val="0094159D"/>
    <w:rsid w:val="00941793"/>
    <w:rsid w:val="0094204C"/>
    <w:rsid w:val="0094323A"/>
    <w:rsid w:val="009434D4"/>
    <w:rsid w:val="00944C66"/>
    <w:rsid w:val="009451FF"/>
    <w:rsid w:val="00946147"/>
    <w:rsid w:val="00947826"/>
    <w:rsid w:val="009506A9"/>
    <w:rsid w:val="009506F4"/>
    <w:rsid w:val="00950C0C"/>
    <w:rsid w:val="00952D32"/>
    <w:rsid w:val="00953D32"/>
    <w:rsid w:val="00954013"/>
    <w:rsid w:val="009545A0"/>
    <w:rsid w:val="00954D74"/>
    <w:rsid w:val="00955226"/>
    <w:rsid w:val="00955A3A"/>
    <w:rsid w:val="00955F25"/>
    <w:rsid w:val="00955F4B"/>
    <w:rsid w:val="00956126"/>
    <w:rsid w:val="0095684B"/>
    <w:rsid w:val="0096023B"/>
    <w:rsid w:val="009602E8"/>
    <w:rsid w:val="00960351"/>
    <w:rsid w:val="00961836"/>
    <w:rsid w:val="00961858"/>
    <w:rsid w:val="009618AE"/>
    <w:rsid w:val="0096270D"/>
    <w:rsid w:val="00964197"/>
    <w:rsid w:val="00964655"/>
    <w:rsid w:val="009646FE"/>
    <w:rsid w:val="00964CAB"/>
    <w:rsid w:val="0096583F"/>
    <w:rsid w:val="00965D83"/>
    <w:rsid w:val="00966178"/>
    <w:rsid w:val="009666E7"/>
    <w:rsid w:val="00966C99"/>
    <w:rsid w:val="00967860"/>
    <w:rsid w:val="0097025D"/>
    <w:rsid w:val="009706F7"/>
    <w:rsid w:val="00970820"/>
    <w:rsid w:val="00970F02"/>
    <w:rsid w:val="0097278D"/>
    <w:rsid w:val="0097278F"/>
    <w:rsid w:val="00973B2C"/>
    <w:rsid w:val="00973CFC"/>
    <w:rsid w:val="009746BF"/>
    <w:rsid w:val="009750DC"/>
    <w:rsid w:val="00977F08"/>
    <w:rsid w:val="00977F14"/>
    <w:rsid w:val="009800F0"/>
    <w:rsid w:val="0098063F"/>
    <w:rsid w:val="00980A7C"/>
    <w:rsid w:val="00981075"/>
    <w:rsid w:val="00981BA0"/>
    <w:rsid w:val="00981C2B"/>
    <w:rsid w:val="00982569"/>
    <w:rsid w:val="00983077"/>
    <w:rsid w:val="00983E7B"/>
    <w:rsid w:val="009840F4"/>
    <w:rsid w:val="0098450F"/>
    <w:rsid w:val="009849D2"/>
    <w:rsid w:val="00984B0F"/>
    <w:rsid w:val="00986A10"/>
    <w:rsid w:val="00986C80"/>
    <w:rsid w:val="00987124"/>
    <w:rsid w:val="009917FB"/>
    <w:rsid w:val="00991CC9"/>
    <w:rsid w:val="00991CD7"/>
    <w:rsid w:val="009924DE"/>
    <w:rsid w:val="00992A5C"/>
    <w:rsid w:val="0099307A"/>
    <w:rsid w:val="00993255"/>
    <w:rsid w:val="009932DE"/>
    <w:rsid w:val="00993528"/>
    <w:rsid w:val="00993F9C"/>
    <w:rsid w:val="0099422B"/>
    <w:rsid w:val="00994F58"/>
    <w:rsid w:val="00995822"/>
    <w:rsid w:val="0099595B"/>
    <w:rsid w:val="00997B73"/>
    <w:rsid w:val="00997E3A"/>
    <w:rsid w:val="009A0790"/>
    <w:rsid w:val="009A0A6C"/>
    <w:rsid w:val="009A0C5C"/>
    <w:rsid w:val="009A17C1"/>
    <w:rsid w:val="009A30A2"/>
    <w:rsid w:val="009A3523"/>
    <w:rsid w:val="009A37CD"/>
    <w:rsid w:val="009A41B6"/>
    <w:rsid w:val="009A4505"/>
    <w:rsid w:val="009A5E23"/>
    <w:rsid w:val="009A73D8"/>
    <w:rsid w:val="009A7678"/>
    <w:rsid w:val="009A7A29"/>
    <w:rsid w:val="009A7E2E"/>
    <w:rsid w:val="009B2186"/>
    <w:rsid w:val="009B236B"/>
    <w:rsid w:val="009B2470"/>
    <w:rsid w:val="009B2D84"/>
    <w:rsid w:val="009B4706"/>
    <w:rsid w:val="009B4967"/>
    <w:rsid w:val="009B4D6E"/>
    <w:rsid w:val="009B4DF1"/>
    <w:rsid w:val="009B6E3F"/>
    <w:rsid w:val="009B6E6E"/>
    <w:rsid w:val="009B70CD"/>
    <w:rsid w:val="009B79F5"/>
    <w:rsid w:val="009C0142"/>
    <w:rsid w:val="009C0983"/>
    <w:rsid w:val="009C0C09"/>
    <w:rsid w:val="009C1C46"/>
    <w:rsid w:val="009C31BE"/>
    <w:rsid w:val="009C3298"/>
    <w:rsid w:val="009C49CF"/>
    <w:rsid w:val="009C531A"/>
    <w:rsid w:val="009C555C"/>
    <w:rsid w:val="009C6D64"/>
    <w:rsid w:val="009C760F"/>
    <w:rsid w:val="009D1BE1"/>
    <w:rsid w:val="009D2289"/>
    <w:rsid w:val="009D3138"/>
    <w:rsid w:val="009D3532"/>
    <w:rsid w:val="009D3961"/>
    <w:rsid w:val="009D3A6F"/>
    <w:rsid w:val="009D3F1A"/>
    <w:rsid w:val="009D50C0"/>
    <w:rsid w:val="009D6763"/>
    <w:rsid w:val="009D74E6"/>
    <w:rsid w:val="009E0699"/>
    <w:rsid w:val="009E0B2E"/>
    <w:rsid w:val="009E22EE"/>
    <w:rsid w:val="009E24BC"/>
    <w:rsid w:val="009E4AEA"/>
    <w:rsid w:val="009E4E0E"/>
    <w:rsid w:val="009E5E5B"/>
    <w:rsid w:val="009E604B"/>
    <w:rsid w:val="009E621D"/>
    <w:rsid w:val="009E6DB0"/>
    <w:rsid w:val="009E72D0"/>
    <w:rsid w:val="009F0F5A"/>
    <w:rsid w:val="009F0FEE"/>
    <w:rsid w:val="009F12BA"/>
    <w:rsid w:val="009F29EC"/>
    <w:rsid w:val="009F352A"/>
    <w:rsid w:val="009F36B5"/>
    <w:rsid w:val="009F391B"/>
    <w:rsid w:val="009F3CC7"/>
    <w:rsid w:val="009F5841"/>
    <w:rsid w:val="009F5B8D"/>
    <w:rsid w:val="009F5E26"/>
    <w:rsid w:val="009F6398"/>
    <w:rsid w:val="009F6596"/>
    <w:rsid w:val="009F6F88"/>
    <w:rsid w:val="009F7F20"/>
    <w:rsid w:val="00A01994"/>
    <w:rsid w:val="00A023ED"/>
    <w:rsid w:val="00A0360C"/>
    <w:rsid w:val="00A06E4E"/>
    <w:rsid w:val="00A1005F"/>
    <w:rsid w:val="00A1057B"/>
    <w:rsid w:val="00A1065E"/>
    <w:rsid w:val="00A10A95"/>
    <w:rsid w:val="00A114E1"/>
    <w:rsid w:val="00A15177"/>
    <w:rsid w:val="00A1605A"/>
    <w:rsid w:val="00A17357"/>
    <w:rsid w:val="00A17F6A"/>
    <w:rsid w:val="00A2066C"/>
    <w:rsid w:val="00A2181B"/>
    <w:rsid w:val="00A22D52"/>
    <w:rsid w:val="00A2445E"/>
    <w:rsid w:val="00A24789"/>
    <w:rsid w:val="00A3592F"/>
    <w:rsid w:val="00A362A7"/>
    <w:rsid w:val="00A36AB4"/>
    <w:rsid w:val="00A40B08"/>
    <w:rsid w:val="00A419A4"/>
    <w:rsid w:val="00A4349A"/>
    <w:rsid w:val="00A43570"/>
    <w:rsid w:val="00A43EAA"/>
    <w:rsid w:val="00A45154"/>
    <w:rsid w:val="00A47E54"/>
    <w:rsid w:val="00A50365"/>
    <w:rsid w:val="00A509BC"/>
    <w:rsid w:val="00A51186"/>
    <w:rsid w:val="00A51983"/>
    <w:rsid w:val="00A51A58"/>
    <w:rsid w:val="00A52618"/>
    <w:rsid w:val="00A52D98"/>
    <w:rsid w:val="00A52EC3"/>
    <w:rsid w:val="00A53C16"/>
    <w:rsid w:val="00A5471E"/>
    <w:rsid w:val="00A550E6"/>
    <w:rsid w:val="00A552B3"/>
    <w:rsid w:val="00A5681C"/>
    <w:rsid w:val="00A57132"/>
    <w:rsid w:val="00A571C9"/>
    <w:rsid w:val="00A573B9"/>
    <w:rsid w:val="00A57A40"/>
    <w:rsid w:val="00A57C5E"/>
    <w:rsid w:val="00A618C3"/>
    <w:rsid w:val="00A62D49"/>
    <w:rsid w:val="00A62FD5"/>
    <w:rsid w:val="00A63A62"/>
    <w:rsid w:val="00A649B6"/>
    <w:rsid w:val="00A654A6"/>
    <w:rsid w:val="00A65653"/>
    <w:rsid w:val="00A66B20"/>
    <w:rsid w:val="00A66DA6"/>
    <w:rsid w:val="00A66E5D"/>
    <w:rsid w:val="00A707B9"/>
    <w:rsid w:val="00A72D78"/>
    <w:rsid w:val="00A740CC"/>
    <w:rsid w:val="00A74742"/>
    <w:rsid w:val="00A75B13"/>
    <w:rsid w:val="00A76954"/>
    <w:rsid w:val="00A76C80"/>
    <w:rsid w:val="00A77535"/>
    <w:rsid w:val="00A776A8"/>
    <w:rsid w:val="00A77824"/>
    <w:rsid w:val="00A77C6E"/>
    <w:rsid w:val="00A8077E"/>
    <w:rsid w:val="00A80A8E"/>
    <w:rsid w:val="00A820F1"/>
    <w:rsid w:val="00A8404D"/>
    <w:rsid w:val="00A84704"/>
    <w:rsid w:val="00A84858"/>
    <w:rsid w:val="00A84AF7"/>
    <w:rsid w:val="00A903B2"/>
    <w:rsid w:val="00A907A5"/>
    <w:rsid w:val="00A92138"/>
    <w:rsid w:val="00A9353F"/>
    <w:rsid w:val="00A9379E"/>
    <w:rsid w:val="00A940CB"/>
    <w:rsid w:val="00A94D15"/>
    <w:rsid w:val="00A95163"/>
    <w:rsid w:val="00A9525A"/>
    <w:rsid w:val="00A97753"/>
    <w:rsid w:val="00A977C5"/>
    <w:rsid w:val="00A97BD0"/>
    <w:rsid w:val="00AA1BF1"/>
    <w:rsid w:val="00AA1D0B"/>
    <w:rsid w:val="00AA26AC"/>
    <w:rsid w:val="00AA29B8"/>
    <w:rsid w:val="00AA362C"/>
    <w:rsid w:val="00AA4680"/>
    <w:rsid w:val="00AA4695"/>
    <w:rsid w:val="00AA6123"/>
    <w:rsid w:val="00AA6AB7"/>
    <w:rsid w:val="00AA7C00"/>
    <w:rsid w:val="00AB0540"/>
    <w:rsid w:val="00AB190C"/>
    <w:rsid w:val="00AB3F0C"/>
    <w:rsid w:val="00AB453E"/>
    <w:rsid w:val="00AB4EE7"/>
    <w:rsid w:val="00AB50B1"/>
    <w:rsid w:val="00AB54A0"/>
    <w:rsid w:val="00AB619B"/>
    <w:rsid w:val="00AB6604"/>
    <w:rsid w:val="00AB668D"/>
    <w:rsid w:val="00AB729D"/>
    <w:rsid w:val="00AC0999"/>
    <w:rsid w:val="00AC0A46"/>
    <w:rsid w:val="00AC1C40"/>
    <w:rsid w:val="00AC21ED"/>
    <w:rsid w:val="00AC2D3D"/>
    <w:rsid w:val="00AC4294"/>
    <w:rsid w:val="00AC4AE2"/>
    <w:rsid w:val="00AC4B81"/>
    <w:rsid w:val="00AC4BDE"/>
    <w:rsid w:val="00AC4F2E"/>
    <w:rsid w:val="00AC50B8"/>
    <w:rsid w:val="00AC5BE4"/>
    <w:rsid w:val="00AC6ED9"/>
    <w:rsid w:val="00AC76B6"/>
    <w:rsid w:val="00AC79D9"/>
    <w:rsid w:val="00AD2E85"/>
    <w:rsid w:val="00AD2EA5"/>
    <w:rsid w:val="00AD3730"/>
    <w:rsid w:val="00AD5385"/>
    <w:rsid w:val="00AD7C60"/>
    <w:rsid w:val="00AD7C6D"/>
    <w:rsid w:val="00AD7EA5"/>
    <w:rsid w:val="00AE06F5"/>
    <w:rsid w:val="00AE0B5C"/>
    <w:rsid w:val="00AE1227"/>
    <w:rsid w:val="00AE280F"/>
    <w:rsid w:val="00AE2CA6"/>
    <w:rsid w:val="00AE32C1"/>
    <w:rsid w:val="00AE3624"/>
    <w:rsid w:val="00AE3FF5"/>
    <w:rsid w:val="00AE70A3"/>
    <w:rsid w:val="00AE7481"/>
    <w:rsid w:val="00AE78BF"/>
    <w:rsid w:val="00AF0093"/>
    <w:rsid w:val="00AF1366"/>
    <w:rsid w:val="00AF17A5"/>
    <w:rsid w:val="00AF1EA2"/>
    <w:rsid w:val="00AF3158"/>
    <w:rsid w:val="00AF322F"/>
    <w:rsid w:val="00AF43B6"/>
    <w:rsid w:val="00AF43BF"/>
    <w:rsid w:val="00AF50B6"/>
    <w:rsid w:val="00AF543F"/>
    <w:rsid w:val="00AF5F4A"/>
    <w:rsid w:val="00AF6158"/>
    <w:rsid w:val="00AF670C"/>
    <w:rsid w:val="00B000C6"/>
    <w:rsid w:val="00B002A3"/>
    <w:rsid w:val="00B00CEC"/>
    <w:rsid w:val="00B022FC"/>
    <w:rsid w:val="00B030FE"/>
    <w:rsid w:val="00B0429C"/>
    <w:rsid w:val="00B0601C"/>
    <w:rsid w:val="00B06A9B"/>
    <w:rsid w:val="00B101FE"/>
    <w:rsid w:val="00B155EC"/>
    <w:rsid w:val="00B15776"/>
    <w:rsid w:val="00B163ED"/>
    <w:rsid w:val="00B164D0"/>
    <w:rsid w:val="00B1755D"/>
    <w:rsid w:val="00B1760D"/>
    <w:rsid w:val="00B20205"/>
    <w:rsid w:val="00B20CB5"/>
    <w:rsid w:val="00B21C94"/>
    <w:rsid w:val="00B227D6"/>
    <w:rsid w:val="00B24862"/>
    <w:rsid w:val="00B2568D"/>
    <w:rsid w:val="00B2579B"/>
    <w:rsid w:val="00B26604"/>
    <w:rsid w:val="00B3023F"/>
    <w:rsid w:val="00B31698"/>
    <w:rsid w:val="00B31DEF"/>
    <w:rsid w:val="00B32A02"/>
    <w:rsid w:val="00B340FB"/>
    <w:rsid w:val="00B34B9A"/>
    <w:rsid w:val="00B35301"/>
    <w:rsid w:val="00B35EBE"/>
    <w:rsid w:val="00B40902"/>
    <w:rsid w:val="00B41677"/>
    <w:rsid w:val="00B4283E"/>
    <w:rsid w:val="00B473B4"/>
    <w:rsid w:val="00B50089"/>
    <w:rsid w:val="00B513F5"/>
    <w:rsid w:val="00B51453"/>
    <w:rsid w:val="00B515D0"/>
    <w:rsid w:val="00B5197A"/>
    <w:rsid w:val="00B52089"/>
    <w:rsid w:val="00B525A0"/>
    <w:rsid w:val="00B5310C"/>
    <w:rsid w:val="00B538A5"/>
    <w:rsid w:val="00B55DF5"/>
    <w:rsid w:val="00B60BC8"/>
    <w:rsid w:val="00B61CE0"/>
    <w:rsid w:val="00B6296B"/>
    <w:rsid w:val="00B63168"/>
    <w:rsid w:val="00B631BC"/>
    <w:rsid w:val="00B6398E"/>
    <w:rsid w:val="00B64877"/>
    <w:rsid w:val="00B648E3"/>
    <w:rsid w:val="00B664E3"/>
    <w:rsid w:val="00B70BEC"/>
    <w:rsid w:val="00B710A7"/>
    <w:rsid w:val="00B713FF"/>
    <w:rsid w:val="00B7162D"/>
    <w:rsid w:val="00B7180E"/>
    <w:rsid w:val="00B72B07"/>
    <w:rsid w:val="00B7439F"/>
    <w:rsid w:val="00B748E2"/>
    <w:rsid w:val="00B74A49"/>
    <w:rsid w:val="00B762FA"/>
    <w:rsid w:val="00B76CCF"/>
    <w:rsid w:val="00B76FB5"/>
    <w:rsid w:val="00B81DDF"/>
    <w:rsid w:val="00B82B13"/>
    <w:rsid w:val="00B82B8C"/>
    <w:rsid w:val="00B82C14"/>
    <w:rsid w:val="00B836C3"/>
    <w:rsid w:val="00B8610C"/>
    <w:rsid w:val="00B86CC3"/>
    <w:rsid w:val="00B87A2D"/>
    <w:rsid w:val="00B87FD8"/>
    <w:rsid w:val="00B9073F"/>
    <w:rsid w:val="00B90B67"/>
    <w:rsid w:val="00B9331D"/>
    <w:rsid w:val="00B93C44"/>
    <w:rsid w:val="00B93D9D"/>
    <w:rsid w:val="00B95070"/>
    <w:rsid w:val="00B96B8D"/>
    <w:rsid w:val="00B9777C"/>
    <w:rsid w:val="00BA076B"/>
    <w:rsid w:val="00BA1E32"/>
    <w:rsid w:val="00BA3781"/>
    <w:rsid w:val="00BA5A10"/>
    <w:rsid w:val="00BA6195"/>
    <w:rsid w:val="00BB00D0"/>
    <w:rsid w:val="00BB13B4"/>
    <w:rsid w:val="00BB188D"/>
    <w:rsid w:val="00BB33F1"/>
    <w:rsid w:val="00BB3ACC"/>
    <w:rsid w:val="00BB43A8"/>
    <w:rsid w:val="00BB4C6D"/>
    <w:rsid w:val="00BB4EF6"/>
    <w:rsid w:val="00BB5DC5"/>
    <w:rsid w:val="00BB5E57"/>
    <w:rsid w:val="00BB69C5"/>
    <w:rsid w:val="00BB7481"/>
    <w:rsid w:val="00BB78E1"/>
    <w:rsid w:val="00BB7927"/>
    <w:rsid w:val="00BC04F2"/>
    <w:rsid w:val="00BC08EA"/>
    <w:rsid w:val="00BC09BF"/>
    <w:rsid w:val="00BC0A8C"/>
    <w:rsid w:val="00BC0BB3"/>
    <w:rsid w:val="00BC0BFF"/>
    <w:rsid w:val="00BC11A8"/>
    <w:rsid w:val="00BC2628"/>
    <w:rsid w:val="00BC26C3"/>
    <w:rsid w:val="00BC3DEB"/>
    <w:rsid w:val="00BC3DEC"/>
    <w:rsid w:val="00BC438C"/>
    <w:rsid w:val="00BC4FC5"/>
    <w:rsid w:val="00BC5756"/>
    <w:rsid w:val="00BC5949"/>
    <w:rsid w:val="00BC61FB"/>
    <w:rsid w:val="00BC68B4"/>
    <w:rsid w:val="00BC6FCA"/>
    <w:rsid w:val="00BC70C9"/>
    <w:rsid w:val="00BD007F"/>
    <w:rsid w:val="00BD113C"/>
    <w:rsid w:val="00BD1875"/>
    <w:rsid w:val="00BD3A45"/>
    <w:rsid w:val="00BD5A2B"/>
    <w:rsid w:val="00BD61AF"/>
    <w:rsid w:val="00BD7597"/>
    <w:rsid w:val="00BD79FD"/>
    <w:rsid w:val="00BE0B8C"/>
    <w:rsid w:val="00BE188E"/>
    <w:rsid w:val="00BE18BF"/>
    <w:rsid w:val="00BE2569"/>
    <w:rsid w:val="00BE3525"/>
    <w:rsid w:val="00BE57FD"/>
    <w:rsid w:val="00BE6327"/>
    <w:rsid w:val="00BE6B6E"/>
    <w:rsid w:val="00BF031B"/>
    <w:rsid w:val="00BF0851"/>
    <w:rsid w:val="00BF191D"/>
    <w:rsid w:val="00BF2F47"/>
    <w:rsid w:val="00BF3C84"/>
    <w:rsid w:val="00BF67A9"/>
    <w:rsid w:val="00BF6A03"/>
    <w:rsid w:val="00BF6C9C"/>
    <w:rsid w:val="00BF71DE"/>
    <w:rsid w:val="00BF75D9"/>
    <w:rsid w:val="00C010C2"/>
    <w:rsid w:val="00C01213"/>
    <w:rsid w:val="00C01332"/>
    <w:rsid w:val="00C014AA"/>
    <w:rsid w:val="00C01D9C"/>
    <w:rsid w:val="00C02BC4"/>
    <w:rsid w:val="00C03378"/>
    <w:rsid w:val="00C03914"/>
    <w:rsid w:val="00C0462F"/>
    <w:rsid w:val="00C046EB"/>
    <w:rsid w:val="00C0473E"/>
    <w:rsid w:val="00C0598A"/>
    <w:rsid w:val="00C06AF9"/>
    <w:rsid w:val="00C06BD3"/>
    <w:rsid w:val="00C06E54"/>
    <w:rsid w:val="00C073E1"/>
    <w:rsid w:val="00C07615"/>
    <w:rsid w:val="00C10208"/>
    <w:rsid w:val="00C108ED"/>
    <w:rsid w:val="00C11BC4"/>
    <w:rsid w:val="00C12C79"/>
    <w:rsid w:val="00C1482D"/>
    <w:rsid w:val="00C159F5"/>
    <w:rsid w:val="00C15B9A"/>
    <w:rsid w:val="00C15EF1"/>
    <w:rsid w:val="00C16F70"/>
    <w:rsid w:val="00C1787D"/>
    <w:rsid w:val="00C17FAD"/>
    <w:rsid w:val="00C22886"/>
    <w:rsid w:val="00C22BC8"/>
    <w:rsid w:val="00C23601"/>
    <w:rsid w:val="00C24476"/>
    <w:rsid w:val="00C25B81"/>
    <w:rsid w:val="00C26769"/>
    <w:rsid w:val="00C267DD"/>
    <w:rsid w:val="00C27ECC"/>
    <w:rsid w:val="00C30CE1"/>
    <w:rsid w:val="00C33CE6"/>
    <w:rsid w:val="00C342A7"/>
    <w:rsid w:val="00C35E18"/>
    <w:rsid w:val="00C403D2"/>
    <w:rsid w:val="00C40830"/>
    <w:rsid w:val="00C411E5"/>
    <w:rsid w:val="00C4130B"/>
    <w:rsid w:val="00C4204F"/>
    <w:rsid w:val="00C42229"/>
    <w:rsid w:val="00C42B7B"/>
    <w:rsid w:val="00C43289"/>
    <w:rsid w:val="00C432C2"/>
    <w:rsid w:val="00C43EB1"/>
    <w:rsid w:val="00C44784"/>
    <w:rsid w:val="00C46C85"/>
    <w:rsid w:val="00C46D5D"/>
    <w:rsid w:val="00C47620"/>
    <w:rsid w:val="00C504AF"/>
    <w:rsid w:val="00C50961"/>
    <w:rsid w:val="00C52425"/>
    <w:rsid w:val="00C54045"/>
    <w:rsid w:val="00C547DE"/>
    <w:rsid w:val="00C54EC4"/>
    <w:rsid w:val="00C562A3"/>
    <w:rsid w:val="00C56DEB"/>
    <w:rsid w:val="00C60737"/>
    <w:rsid w:val="00C61980"/>
    <w:rsid w:val="00C61F04"/>
    <w:rsid w:val="00C622E6"/>
    <w:rsid w:val="00C640C6"/>
    <w:rsid w:val="00C64D23"/>
    <w:rsid w:val="00C64EE5"/>
    <w:rsid w:val="00C659F5"/>
    <w:rsid w:val="00C65CE0"/>
    <w:rsid w:val="00C67788"/>
    <w:rsid w:val="00C70BB0"/>
    <w:rsid w:val="00C7398F"/>
    <w:rsid w:val="00C739A0"/>
    <w:rsid w:val="00C76FC0"/>
    <w:rsid w:val="00C773EC"/>
    <w:rsid w:val="00C77993"/>
    <w:rsid w:val="00C77D9B"/>
    <w:rsid w:val="00C8000E"/>
    <w:rsid w:val="00C804AC"/>
    <w:rsid w:val="00C806A3"/>
    <w:rsid w:val="00C80ED9"/>
    <w:rsid w:val="00C80FF3"/>
    <w:rsid w:val="00C81B37"/>
    <w:rsid w:val="00C822A0"/>
    <w:rsid w:val="00C8377E"/>
    <w:rsid w:val="00C83EFB"/>
    <w:rsid w:val="00C843E6"/>
    <w:rsid w:val="00C84DB2"/>
    <w:rsid w:val="00C853BF"/>
    <w:rsid w:val="00C86EE0"/>
    <w:rsid w:val="00C8720D"/>
    <w:rsid w:val="00C87561"/>
    <w:rsid w:val="00C878DE"/>
    <w:rsid w:val="00C87C27"/>
    <w:rsid w:val="00C9017D"/>
    <w:rsid w:val="00C9039F"/>
    <w:rsid w:val="00C911EE"/>
    <w:rsid w:val="00C9172B"/>
    <w:rsid w:val="00C92126"/>
    <w:rsid w:val="00C92297"/>
    <w:rsid w:val="00C92E31"/>
    <w:rsid w:val="00C932C7"/>
    <w:rsid w:val="00C93AE3"/>
    <w:rsid w:val="00C9429A"/>
    <w:rsid w:val="00C94392"/>
    <w:rsid w:val="00C94A2C"/>
    <w:rsid w:val="00C950FA"/>
    <w:rsid w:val="00CA0257"/>
    <w:rsid w:val="00CA0713"/>
    <w:rsid w:val="00CA0B0A"/>
    <w:rsid w:val="00CA0ED3"/>
    <w:rsid w:val="00CA13DF"/>
    <w:rsid w:val="00CA1797"/>
    <w:rsid w:val="00CA3F2A"/>
    <w:rsid w:val="00CA4726"/>
    <w:rsid w:val="00CA5823"/>
    <w:rsid w:val="00CA622C"/>
    <w:rsid w:val="00CA6918"/>
    <w:rsid w:val="00CA6A97"/>
    <w:rsid w:val="00CA7C91"/>
    <w:rsid w:val="00CB0857"/>
    <w:rsid w:val="00CB16B7"/>
    <w:rsid w:val="00CB1843"/>
    <w:rsid w:val="00CB1916"/>
    <w:rsid w:val="00CB26CA"/>
    <w:rsid w:val="00CB3951"/>
    <w:rsid w:val="00CB398B"/>
    <w:rsid w:val="00CB3A31"/>
    <w:rsid w:val="00CB3F95"/>
    <w:rsid w:val="00CB4BA1"/>
    <w:rsid w:val="00CB52DD"/>
    <w:rsid w:val="00CB53BB"/>
    <w:rsid w:val="00CB6774"/>
    <w:rsid w:val="00CC0927"/>
    <w:rsid w:val="00CC2991"/>
    <w:rsid w:val="00CC3F2C"/>
    <w:rsid w:val="00CC493D"/>
    <w:rsid w:val="00CC50BB"/>
    <w:rsid w:val="00CC5693"/>
    <w:rsid w:val="00CC6006"/>
    <w:rsid w:val="00CD0000"/>
    <w:rsid w:val="00CD000A"/>
    <w:rsid w:val="00CD0308"/>
    <w:rsid w:val="00CD0A7D"/>
    <w:rsid w:val="00CD0CD6"/>
    <w:rsid w:val="00CD0F7A"/>
    <w:rsid w:val="00CD2280"/>
    <w:rsid w:val="00CD39D9"/>
    <w:rsid w:val="00CD405D"/>
    <w:rsid w:val="00CD5887"/>
    <w:rsid w:val="00CD6963"/>
    <w:rsid w:val="00CD7985"/>
    <w:rsid w:val="00CD7D1B"/>
    <w:rsid w:val="00CD7FB7"/>
    <w:rsid w:val="00CE12FD"/>
    <w:rsid w:val="00CE1C79"/>
    <w:rsid w:val="00CE21C3"/>
    <w:rsid w:val="00CE2D59"/>
    <w:rsid w:val="00CE361F"/>
    <w:rsid w:val="00CE4F45"/>
    <w:rsid w:val="00CE5A0F"/>
    <w:rsid w:val="00CE649E"/>
    <w:rsid w:val="00CE6C16"/>
    <w:rsid w:val="00CE7954"/>
    <w:rsid w:val="00CF0504"/>
    <w:rsid w:val="00CF0CAB"/>
    <w:rsid w:val="00CF1176"/>
    <w:rsid w:val="00CF15F3"/>
    <w:rsid w:val="00CF1C03"/>
    <w:rsid w:val="00CF314E"/>
    <w:rsid w:val="00CF388E"/>
    <w:rsid w:val="00CF39DD"/>
    <w:rsid w:val="00CF3A41"/>
    <w:rsid w:val="00CF4036"/>
    <w:rsid w:val="00CF4261"/>
    <w:rsid w:val="00CF48A9"/>
    <w:rsid w:val="00CF4C83"/>
    <w:rsid w:val="00CF5585"/>
    <w:rsid w:val="00CF56D0"/>
    <w:rsid w:val="00CF66E0"/>
    <w:rsid w:val="00CF715D"/>
    <w:rsid w:val="00CF77C4"/>
    <w:rsid w:val="00D0073E"/>
    <w:rsid w:val="00D015AD"/>
    <w:rsid w:val="00D017CF"/>
    <w:rsid w:val="00D02348"/>
    <w:rsid w:val="00D04510"/>
    <w:rsid w:val="00D046E1"/>
    <w:rsid w:val="00D12EC5"/>
    <w:rsid w:val="00D13A4F"/>
    <w:rsid w:val="00D14275"/>
    <w:rsid w:val="00D145E5"/>
    <w:rsid w:val="00D14E25"/>
    <w:rsid w:val="00D15606"/>
    <w:rsid w:val="00D16DCF"/>
    <w:rsid w:val="00D16E65"/>
    <w:rsid w:val="00D20A8E"/>
    <w:rsid w:val="00D223AC"/>
    <w:rsid w:val="00D226E9"/>
    <w:rsid w:val="00D22C2E"/>
    <w:rsid w:val="00D23F93"/>
    <w:rsid w:val="00D242EB"/>
    <w:rsid w:val="00D2457A"/>
    <w:rsid w:val="00D24D4C"/>
    <w:rsid w:val="00D25B15"/>
    <w:rsid w:val="00D25DCB"/>
    <w:rsid w:val="00D2614D"/>
    <w:rsid w:val="00D2733F"/>
    <w:rsid w:val="00D30779"/>
    <w:rsid w:val="00D30841"/>
    <w:rsid w:val="00D30BF8"/>
    <w:rsid w:val="00D30D70"/>
    <w:rsid w:val="00D323FB"/>
    <w:rsid w:val="00D32929"/>
    <w:rsid w:val="00D3528F"/>
    <w:rsid w:val="00D35D44"/>
    <w:rsid w:val="00D40241"/>
    <w:rsid w:val="00D41631"/>
    <w:rsid w:val="00D4168C"/>
    <w:rsid w:val="00D41D03"/>
    <w:rsid w:val="00D4319D"/>
    <w:rsid w:val="00D4379F"/>
    <w:rsid w:val="00D44198"/>
    <w:rsid w:val="00D44892"/>
    <w:rsid w:val="00D44B1C"/>
    <w:rsid w:val="00D457AE"/>
    <w:rsid w:val="00D45E13"/>
    <w:rsid w:val="00D465CA"/>
    <w:rsid w:val="00D46C97"/>
    <w:rsid w:val="00D46E16"/>
    <w:rsid w:val="00D47945"/>
    <w:rsid w:val="00D50383"/>
    <w:rsid w:val="00D50B56"/>
    <w:rsid w:val="00D50BA1"/>
    <w:rsid w:val="00D51426"/>
    <w:rsid w:val="00D52D20"/>
    <w:rsid w:val="00D530B1"/>
    <w:rsid w:val="00D53C3A"/>
    <w:rsid w:val="00D5488A"/>
    <w:rsid w:val="00D55CDA"/>
    <w:rsid w:val="00D56C08"/>
    <w:rsid w:val="00D56E7F"/>
    <w:rsid w:val="00D60A35"/>
    <w:rsid w:val="00D615CB"/>
    <w:rsid w:val="00D6183D"/>
    <w:rsid w:val="00D626DE"/>
    <w:rsid w:val="00D63474"/>
    <w:rsid w:val="00D64218"/>
    <w:rsid w:val="00D64647"/>
    <w:rsid w:val="00D646C4"/>
    <w:rsid w:val="00D64E84"/>
    <w:rsid w:val="00D64FD3"/>
    <w:rsid w:val="00D65656"/>
    <w:rsid w:val="00D65AA6"/>
    <w:rsid w:val="00D65F78"/>
    <w:rsid w:val="00D70C92"/>
    <w:rsid w:val="00D70CAD"/>
    <w:rsid w:val="00D71462"/>
    <w:rsid w:val="00D72BB8"/>
    <w:rsid w:val="00D747CC"/>
    <w:rsid w:val="00D750F8"/>
    <w:rsid w:val="00D75153"/>
    <w:rsid w:val="00D75D1B"/>
    <w:rsid w:val="00D76E05"/>
    <w:rsid w:val="00D80C78"/>
    <w:rsid w:val="00D820FE"/>
    <w:rsid w:val="00D864BF"/>
    <w:rsid w:val="00D86C16"/>
    <w:rsid w:val="00D86F1A"/>
    <w:rsid w:val="00D90358"/>
    <w:rsid w:val="00D903A3"/>
    <w:rsid w:val="00D90721"/>
    <w:rsid w:val="00D90D10"/>
    <w:rsid w:val="00D91ACB"/>
    <w:rsid w:val="00D92253"/>
    <w:rsid w:val="00D92849"/>
    <w:rsid w:val="00D93976"/>
    <w:rsid w:val="00D93EA3"/>
    <w:rsid w:val="00D94674"/>
    <w:rsid w:val="00DA052B"/>
    <w:rsid w:val="00DA053F"/>
    <w:rsid w:val="00DA0DAF"/>
    <w:rsid w:val="00DA120A"/>
    <w:rsid w:val="00DA1DAC"/>
    <w:rsid w:val="00DA2013"/>
    <w:rsid w:val="00DA2B0D"/>
    <w:rsid w:val="00DA2B17"/>
    <w:rsid w:val="00DA33DB"/>
    <w:rsid w:val="00DA46DA"/>
    <w:rsid w:val="00DA58BA"/>
    <w:rsid w:val="00DA6276"/>
    <w:rsid w:val="00DA6886"/>
    <w:rsid w:val="00DA7930"/>
    <w:rsid w:val="00DB09C2"/>
    <w:rsid w:val="00DB0DE1"/>
    <w:rsid w:val="00DB1B06"/>
    <w:rsid w:val="00DB2164"/>
    <w:rsid w:val="00DB24D1"/>
    <w:rsid w:val="00DB2693"/>
    <w:rsid w:val="00DB2D73"/>
    <w:rsid w:val="00DB5155"/>
    <w:rsid w:val="00DB679B"/>
    <w:rsid w:val="00DB6BBD"/>
    <w:rsid w:val="00DB6CA8"/>
    <w:rsid w:val="00DB6EBF"/>
    <w:rsid w:val="00DC00D5"/>
    <w:rsid w:val="00DC0DF9"/>
    <w:rsid w:val="00DC10E9"/>
    <w:rsid w:val="00DC2286"/>
    <w:rsid w:val="00DC2892"/>
    <w:rsid w:val="00DC4541"/>
    <w:rsid w:val="00DC45B7"/>
    <w:rsid w:val="00DC4ED3"/>
    <w:rsid w:val="00DC65F3"/>
    <w:rsid w:val="00DC6E8C"/>
    <w:rsid w:val="00DC7B77"/>
    <w:rsid w:val="00DD03B6"/>
    <w:rsid w:val="00DD0941"/>
    <w:rsid w:val="00DD16AD"/>
    <w:rsid w:val="00DD2183"/>
    <w:rsid w:val="00DD3F88"/>
    <w:rsid w:val="00DD4002"/>
    <w:rsid w:val="00DD4AE9"/>
    <w:rsid w:val="00DD561E"/>
    <w:rsid w:val="00DD5B60"/>
    <w:rsid w:val="00DD6031"/>
    <w:rsid w:val="00DD646A"/>
    <w:rsid w:val="00DD738B"/>
    <w:rsid w:val="00DD7C2C"/>
    <w:rsid w:val="00DD7CD6"/>
    <w:rsid w:val="00DE029F"/>
    <w:rsid w:val="00DE02EE"/>
    <w:rsid w:val="00DE1FB1"/>
    <w:rsid w:val="00DE2CE7"/>
    <w:rsid w:val="00DE3A47"/>
    <w:rsid w:val="00DE56B9"/>
    <w:rsid w:val="00DE58DE"/>
    <w:rsid w:val="00DF16F1"/>
    <w:rsid w:val="00DF1A18"/>
    <w:rsid w:val="00DF312A"/>
    <w:rsid w:val="00DF3366"/>
    <w:rsid w:val="00DF4D77"/>
    <w:rsid w:val="00DF697A"/>
    <w:rsid w:val="00E0027C"/>
    <w:rsid w:val="00E00575"/>
    <w:rsid w:val="00E01CFC"/>
    <w:rsid w:val="00E0247B"/>
    <w:rsid w:val="00E02498"/>
    <w:rsid w:val="00E04745"/>
    <w:rsid w:val="00E04C24"/>
    <w:rsid w:val="00E066BB"/>
    <w:rsid w:val="00E07007"/>
    <w:rsid w:val="00E0723D"/>
    <w:rsid w:val="00E0772E"/>
    <w:rsid w:val="00E07B1E"/>
    <w:rsid w:val="00E122C1"/>
    <w:rsid w:val="00E122CA"/>
    <w:rsid w:val="00E12C8A"/>
    <w:rsid w:val="00E131DB"/>
    <w:rsid w:val="00E14080"/>
    <w:rsid w:val="00E14717"/>
    <w:rsid w:val="00E1578F"/>
    <w:rsid w:val="00E160C0"/>
    <w:rsid w:val="00E16A4E"/>
    <w:rsid w:val="00E16E53"/>
    <w:rsid w:val="00E1743E"/>
    <w:rsid w:val="00E17C05"/>
    <w:rsid w:val="00E20446"/>
    <w:rsid w:val="00E230E2"/>
    <w:rsid w:val="00E24109"/>
    <w:rsid w:val="00E2652C"/>
    <w:rsid w:val="00E26F79"/>
    <w:rsid w:val="00E279E5"/>
    <w:rsid w:val="00E27BAF"/>
    <w:rsid w:val="00E3042F"/>
    <w:rsid w:val="00E30839"/>
    <w:rsid w:val="00E31165"/>
    <w:rsid w:val="00E31518"/>
    <w:rsid w:val="00E31637"/>
    <w:rsid w:val="00E31C8F"/>
    <w:rsid w:val="00E33172"/>
    <w:rsid w:val="00E35051"/>
    <w:rsid w:val="00E35A5A"/>
    <w:rsid w:val="00E366E4"/>
    <w:rsid w:val="00E3681B"/>
    <w:rsid w:val="00E37C42"/>
    <w:rsid w:val="00E402CC"/>
    <w:rsid w:val="00E403C7"/>
    <w:rsid w:val="00E40453"/>
    <w:rsid w:val="00E409FE"/>
    <w:rsid w:val="00E40BDA"/>
    <w:rsid w:val="00E40FF4"/>
    <w:rsid w:val="00E41A6A"/>
    <w:rsid w:val="00E42207"/>
    <w:rsid w:val="00E4262D"/>
    <w:rsid w:val="00E43476"/>
    <w:rsid w:val="00E4362A"/>
    <w:rsid w:val="00E44E82"/>
    <w:rsid w:val="00E45588"/>
    <w:rsid w:val="00E464C8"/>
    <w:rsid w:val="00E467DD"/>
    <w:rsid w:val="00E46E0D"/>
    <w:rsid w:val="00E4723C"/>
    <w:rsid w:val="00E506B3"/>
    <w:rsid w:val="00E513FB"/>
    <w:rsid w:val="00E51776"/>
    <w:rsid w:val="00E521FE"/>
    <w:rsid w:val="00E527A0"/>
    <w:rsid w:val="00E52FD8"/>
    <w:rsid w:val="00E52FDC"/>
    <w:rsid w:val="00E53AAC"/>
    <w:rsid w:val="00E54CF6"/>
    <w:rsid w:val="00E54D3E"/>
    <w:rsid w:val="00E560C5"/>
    <w:rsid w:val="00E606EA"/>
    <w:rsid w:val="00E608BA"/>
    <w:rsid w:val="00E608D8"/>
    <w:rsid w:val="00E61695"/>
    <w:rsid w:val="00E62B45"/>
    <w:rsid w:val="00E6346E"/>
    <w:rsid w:val="00E636A2"/>
    <w:rsid w:val="00E65609"/>
    <w:rsid w:val="00E65AAD"/>
    <w:rsid w:val="00E65C36"/>
    <w:rsid w:val="00E70AD3"/>
    <w:rsid w:val="00E70F56"/>
    <w:rsid w:val="00E71939"/>
    <w:rsid w:val="00E72257"/>
    <w:rsid w:val="00E726AF"/>
    <w:rsid w:val="00E72AF0"/>
    <w:rsid w:val="00E73EED"/>
    <w:rsid w:val="00E73F9E"/>
    <w:rsid w:val="00E758BB"/>
    <w:rsid w:val="00E75CC2"/>
    <w:rsid w:val="00E76E83"/>
    <w:rsid w:val="00E801B6"/>
    <w:rsid w:val="00E81BDC"/>
    <w:rsid w:val="00E82411"/>
    <w:rsid w:val="00E82BF3"/>
    <w:rsid w:val="00E83CBE"/>
    <w:rsid w:val="00E845BA"/>
    <w:rsid w:val="00E84E59"/>
    <w:rsid w:val="00E8621E"/>
    <w:rsid w:val="00E862EF"/>
    <w:rsid w:val="00E863AE"/>
    <w:rsid w:val="00E86425"/>
    <w:rsid w:val="00E87F3B"/>
    <w:rsid w:val="00E901F3"/>
    <w:rsid w:val="00E909F8"/>
    <w:rsid w:val="00E910D6"/>
    <w:rsid w:val="00E9156C"/>
    <w:rsid w:val="00E91B63"/>
    <w:rsid w:val="00E91EE6"/>
    <w:rsid w:val="00E92A86"/>
    <w:rsid w:val="00E933B7"/>
    <w:rsid w:val="00E933C1"/>
    <w:rsid w:val="00E93CEB"/>
    <w:rsid w:val="00E93D4C"/>
    <w:rsid w:val="00E94713"/>
    <w:rsid w:val="00E97C61"/>
    <w:rsid w:val="00E97E2F"/>
    <w:rsid w:val="00EA0752"/>
    <w:rsid w:val="00EA0785"/>
    <w:rsid w:val="00EA2862"/>
    <w:rsid w:val="00EA3C9E"/>
    <w:rsid w:val="00EA4278"/>
    <w:rsid w:val="00EA4376"/>
    <w:rsid w:val="00EA5B72"/>
    <w:rsid w:val="00EA703E"/>
    <w:rsid w:val="00EB0026"/>
    <w:rsid w:val="00EB077A"/>
    <w:rsid w:val="00EB0C7C"/>
    <w:rsid w:val="00EB0ED8"/>
    <w:rsid w:val="00EB1587"/>
    <w:rsid w:val="00EB28C9"/>
    <w:rsid w:val="00EB362A"/>
    <w:rsid w:val="00EB3954"/>
    <w:rsid w:val="00EB42DF"/>
    <w:rsid w:val="00EB4ACC"/>
    <w:rsid w:val="00EB690C"/>
    <w:rsid w:val="00EB6DB4"/>
    <w:rsid w:val="00EB7A72"/>
    <w:rsid w:val="00EB7C4D"/>
    <w:rsid w:val="00EB7EB2"/>
    <w:rsid w:val="00EC213F"/>
    <w:rsid w:val="00EC27E8"/>
    <w:rsid w:val="00EC3553"/>
    <w:rsid w:val="00EC3D2D"/>
    <w:rsid w:val="00EC4793"/>
    <w:rsid w:val="00EC5408"/>
    <w:rsid w:val="00EC62A0"/>
    <w:rsid w:val="00EC6B5C"/>
    <w:rsid w:val="00EC6F6E"/>
    <w:rsid w:val="00ED0727"/>
    <w:rsid w:val="00ED0C04"/>
    <w:rsid w:val="00ED0F40"/>
    <w:rsid w:val="00ED11F0"/>
    <w:rsid w:val="00ED17E7"/>
    <w:rsid w:val="00ED1FA1"/>
    <w:rsid w:val="00ED35F6"/>
    <w:rsid w:val="00ED422A"/>
    <w:rsid w:val="00ED4A4B"/>
    <w:rsid w:val="00ED6DA5"/>
    <w:rsid w:val="00EE0A18"/>
    <w:rsid w:val="00EE3406"/>
    <w:rsid w:val="00EE436B"/>
    <w:rsid w:val="00EE4D73"/>
    <w:rsid w:val="00EE4F4B"/>
    <w:rsid w:val="00EE523E"/>
    <w:rsid w:val="00EE725D"/>
    <w:rsid w:val="00EE7783"/>
    <w:rsid w:val="00EE7960"/>
    <w:rsid w:val="00EF00CC"/>
    <w:rsid w:val="00EF07E9"/>
    <w:rsid w:val="00EF1175"/>
    <w:rsid w:val="00EF1742"/>
    <w:rsid w:val="00EF1BA6"/>
    <w:rsid w:val="00EF3E23"/>
    <w:rsid w:val="00EF5074"/>
    <w:rsid w:val="00EF5205"/>
    <w:rsid w:val="00EF53E9"/>
    <w:rsid w:val="00EF5591"/>
    <w:rsid w:val="00EF6B34"/>
    <w:rsid w:val="00EF6DDC"/>
    <w:rsid w:val="00EF7730"/>
    <w:rsid w:val="00EF773F"/>
    <w:rsid w:val="00F007CE"/>
    <w:rsid w:val="00F00F0A"/>
    <w:rsid w:val="00F02CEE"/>
    <w:rsid w:val="00F03C29"/>
    <w:rsid w:val="00F04724"/>
    <w:rsid w:val="00F06275"/>
    <w:rsid w:val="00F068E1"/>
    <w:rsid w:val="00F07B55"/>
    <w:rsid w:val="00F101E9"/>
    <w:rsid w:val="00F10A13"/>
    <w:rsid w:val="00F11774"/>
    <w:rsid w:val="00F11C62"/>
    <w:rsid w:val="00F11CF5"/>
    <w:rsid w:val="00F12B40"/>
    <w:rsid w:val="00F133C0"/>
    <w:rsid w:val="00F138D5"/>
    <w:rsid w:val="00F14309"/>
    <w:rsid w:val="00F1535E"/>
    <w:rsid w:val="00F1633F"/>
    <w:rsid w:val="00F206A0"/>
    <w:rsid w:val="00F20D88"/>
    <w:rsid w:val="00F228A1"/>
    <w:rsid w:val="00F22F0A"/>
    <w:rsid w:val="00F248A8"/>
    <w:rsid w:val="00F25370"/>
    <w:rsid w:val="00F26138"/>
    <w:rsid w:val="00F30FF6"/>
    <w:rsid w:val="00F31127"/>
    <w:rsid w:val="00F326C2"/>
    <w:rsid w:val="00F3277A"/>
    <w:rsid w:val="00F32BEB"/>
    <w:rsid w:val="00F32F76"/>
    <w:rsid w:val="00F33CA3"/>
    <w:rsid w:val="00F3534C"/>
    <w:rsid w:val="00F353C3"/>
    <w:rsid w:val="00F35A2F"/>
    <w:rsid w:val="00F363C0"/>
    <w:rsid w:val="00F3670A"/>
    <w:rsid w:val="00F36932"/>
    <w:rsid w:val="00F37028"/>
    <w:rsid w:val="00F40333"/>
    <w:rsid w:val="00F40A48"/>
    <w:rsid w:val="00F41BB5"/>
    <w:rsid w:val="00F42332"/>
    <w:rsid w:val="00F437A8"/>
    <w:rsid w:val="00F438F8"/>
    <w:rsid w:val="00F43C44"/>
    <w:rsid w:val="00F43E28"/>
    <w:rsid w:val="00F440B6"/>
    <w:rsid w:val="00F44AF2"/>
    <w:rsid w:val="00F458EE"/>
    <w:rsid w:val="00F465A7"/>
    <w:rsid w:val="00F46721"/>
    <w:rsid w:val="00F469B6"/>
    <w:rsid w:val="00F46FE4"/>
    <w:rsid w:val="00F471C4"/>
    <w:rsid w:val="00F47407"/>
    <w:rsid w:val="00F505AE"/>
    <w:rsid w:val="00F506D3"/>
    <w:rsid w:val="00F51250"/>
    <w:rsid w:val="00F51877"/>
    <w:rsid w:val="00F55AE7"/>
    <w:rsid w:val="00F55FB6"/>
    <w:rsid w:val="00F5610A"/>
    <w:rsid w:val="00F57037"/>
    <w:rsid w:val="00F60506"/>
    <w:rsid w:val="00F60A09"/>
    <w:rsid w:val="00F60A80"/>
    <w:rsid w:val="00F61770"/>
    <w:rsid w:val="00F617D4"/>
    <w:rsid w:val="00F61834"/>
    <w:rsid w:val="00F6260D"/>
    <w:rsid w:val="00F62AB0"/>
    <w:rsid w:val="00F64E3F"/>
    <w:rsid w:val="00F65C97"/>
    <w:rsid w:val="00F66184"/>
    <w:rsid w:val="00F70351"/>
    <w:rsid w:val="00F70BC0"/>
    <w:rsid w:val="00F71371"/>
    <w:rsid w:val="00F72A63"/>
    <w:rsid w:val="00F73A37"/>
    <w:rsid w:val="00F73DB8"/>
    <w:rsid w:val="00F740D1"/>
    <w:rsid w:val="00F74369"/>
    <w:rsid w:val="00F74E86"/>
    <w:rsid w:val="00F752E4"/>
    <w:rsid w:val="00F76AEE"/>
    <w:rsid w:val="00F77582"/>
    <w:rsid w:val="00F77EE1"/>
    <w:rsid w:val="00F8093B"/>
    <w:rsid w:val="00F80C7C"/>
    <w:rsid w:val="00F816B6"/>
    <w:rsid w:val="00F82886"/>
    <w:rsid w:val="00F82FE9"/>
    <w:rsid w:val="00F85841"/>
    <w:rsid w:val="00F86080"/>
    <w:rsid w:val="00F8703D"/>
    <w:rsid w:val="00F873F2"/>
    <w:rsid w:val="00F87ED6"/>
    <w:rsid w:val="00F90614"/>
    <w:rsid w:val="00F9186B"/>
    <w:rsid w:val="00F91F49"/>
    <w:rsid w:val="00F9326E"/>
    <w:rsid w:val="00F93466"/>
    <w:rsid w:val="00F949AD"/>
    <w:rsid w:val="00F95BF5"/>
    <w:rsid w:val="00F963D5"/>
    <w:rsid w:val="00F97F2B"/>
    <w:rsid w:val="00FA0004"/>
    <w:rsid w:val="00FA0DFE"/>
    <w:rsid w:val="00FA1143"/>
    <w:rsid w:val="00FA1842"/>
    <w:rsid w:val="00FA1858"/>
    <w:rsid w:val="00FA20B4"/>
    <w:rsid w:val="00FA342D"/>
    <w:rsid w:val="00FA36D3"/>
    <w:rsid w:val="00FA3DED"/>
    <w:rsid w:val="00FA3EAA"/>
    <w:rsid w:val="00FA4D64"/>
    <w:rsid w:val="00FA7510"/>
    <w:rsid w:val="00FA7774"/>
    <w:rsid w:val="00FA7F25"/>
    <w:rsid w:val="00FA7FA3"/>
    <w:rsid w:val="00FB1089"/>
    <w:rsid w:val="00FB2CCB"/>
    <w:rsid w:val="00FB3634"/>
    <w:rsid w:val="00FB386F"/>
    <w:rsid w:val="00FB411E"/>
    <w:rsid w:val="00FB414F"/>
    <w:rsid w:val="00FB483A"/>
    <w:rsid w:val="00FB53C0"/>
    <w:rsid w:val="00FB5839"/>
    <w:rsid w:val="00FB5E44"/>
    <w:rsid w:val="00FB5EFE"/>
    <w:rsid w:val="00FB77E4"/>
    <w:rsid w:val="00FC0094"/>
    <w:rsid w:val="00FC05DA"/>
    <w:rsid w:val="00FC0D09"/>
    <w:rsid w:val="00FC11C8"/>
    <w:rsid w:val="00FC1B94"/>
    <w:rsid w:val="00FC38B2"/>
    <w:rsid w:val="00FC39AE"/>
    <w:rsid w:val="00FC3CBF"/>
    <w:rsid w:val="00FC470E"/>
    <w:rsid w:val="00FC5758"/>
    <w:rsid w:val="00FC6BD4"/>
    <w:rsid w:val="00FD0B43"/>
    <w:rsid w:val="00FD0C46"/>
    <w:rsid w:val="00FD1C1A"/>
    <w:rsid w:val="00FD3992"/>
    <w:rsid w:val="00FD3C10"/>
    <w:rsid w:val="00FD6967"/>
    <w:rsid w:val="00FE021D"/>
    <w:rsid w:val="00FE191E"/>
    <w:rsid w:val="00FE2371"/>
    <w:rsid w:val="00FE237A"/>
    <w:rsid w:val="00FE7181"/>
    <w:rsid w:val="00FF0081"/>
    <w:rsid w:val="00FF0211"/>
    <w:rsid w:val="00FF0A9A"/>
    <w:rsid w:val="00FF0D10"/>
    <w:rsid w:val="00FF1036"/>
    <w:rsid w:val="00FF1843"/>
    <w:rsid w:val="00FF21A8"/>
    <w:rsid w:val="00FF2C01"/>
    <w:rsid w:val="00FF3251"/>
    <w:rsid w:val="00FF39B1"/>
    <w:rsid w:val="00FF4EA5"/>
    <w:rsid w:val="00FF58DA"/>
    <w:rsid w:val="00FF59F7"/>
    <w:rsid w:val="00FF5F39"/>
    <w:rsid w:val="00FF61CC"/>
    <w:rsid w:val="00FF6F5C"/>
    <w:rsid w:val="00FF7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o:colormru v:ext="edit" colors="#fc9,#ffc,#fcc"/>
    </o:shapedefaults>
    <o:shapelayout v:ext="edit">
      <o:idmap v:ext="edit" data="1"/>
    </o:shapelayout>
  </w:shapeDefaults>
  <w:decimalSymbol w:val=","/>
  <w:listSeparator w:val=";"/>
  <w15:docId w15:val="{378A9D6E-2A5D-4100-9110-74928BBE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/>
    <w:lsdException w:name="Colorful Shading Accent 2" w:uiPriority="71"/>
    <w:lsdException w:name="Colorful List Accent 2"/>
    <w:lsdException w:name="Colorful Grid Accent 2"/>
    <w:lsdException w:name="Light Shading Accent 3" w:uiPriority="60"/>
    <w:lsdException w:name="Light List Accent 3"/>
    <w:lsdException w:name="Light Grid Accent 3" w:uiPriority="62"/>
    <w:lsdException w:name="Medium Shading 1 Accent 3" w:uiPriority="63"/>
    <w:lsdException w:name="Medium Shading 2 Accent 3"/>
    <w:lsdException w:name="Medium List 1 Accent 3"/>
    <w:lsdException w:name="Medium List 2 Accent 3" w:uiPriority="66"/>
    <w:lsdException w:name="Medium Grid 1 Accent 3" w:uiPriority="67"/>
    <w:lsdException w:name="Medium Grid 2 Accent 3" w:uiPriority="68"/>
    <w:lsdException w:name="Medium Grid 3 Accent 3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/>
    <w:lsdException w:name="Light List Accent 4" w:uiPriority="61"/>
    <w:lsdException w:name="Light Grid Accent 4" w:uiPriority="62"/>
    <w:lsdException w:name="Medium Shading 1 Accent 4"/>
    <w:lsdException w:name="Medium Shading 2 Accent 4" w:uiPriority="64"/>
    <w:lsdException w:name="Medium List 1 Accent 4"/>
    <w:lsdException w:name="Medium List 2 Accent 4" w:uiPriority="66"/>
    <w:lsdException w:name="Medium Grid 1 Accent 4" w:uiPriority="67"/>
    <w:lsdException w:name="Medium Grid 2 Accent 4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/>
    <w:lsdException w:name="Light Grid Accent 5" w:uiPriority="62"/>
    <w:lsdException w:name="Medium Shading 1 Accent 5"/>
    <w:lsdException w:name="Medium Shading 2 Accent 5"/>
    <w:lsdException w:name="Medium List 1 Accent 5"/>
    <w:lsdException w:name="Medium List 2 Accent 5" w:uiPriority="66"/>
    <w:lsdException w:name="Medium Grid 1 Accent 5"/>
    <w:lsdException w:name="Medium Grid 2 Accent 5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976"/>
    <w:pPr>
      <w:suppressAutoHyphens/>
    </w:pPr>
    <w:rPr>
      <w:sz w:val="24"/>
      <w:szCs w:val="24"/>
      <w:lang w:eastAsia="ar-SA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DC6E8C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aliases w:val="H2"/>
    <w:basedOn w:val="a"/>
    <w:next w:val="a"/>
    <w:link w:val="20"/>
    <w:uiPriority w:val="9"/>
    <w:qFormat/>
    <w:rsid w:val="00820F09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aliases w:val="H3"/>
    <w:basedOn w:val="a"/>
    <w:next w:val="a"/>
    <w:link w:val="30"/>
    <w:uiPriority w:val="99"/>
    <w:unhideWhenUsed/>
    <w:qFormat/>
    <w:locked/>
    <w:rsid w:val="000576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uiPriority w:val="99"/>
    <w:qFormat/>
    <w:locked/>
    <w:rsid w:val="00C64D23"/>
    <w:pPr>
      <w:keepNext/>
      <w:tabs>
        <w:tab w:val="num" w:pos="864"/>
      </w:tabs>
      <w:suppressAutoHyphens w:val="0"/>
      <w:spacing w:before="240" w:after="60"/>
      <w:ind w:left="864" w:hanging="864"/>
      <w:jc w:val="both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locked/>
    <w:rsid w:val="003E6857"/>
    <w:pPr>
      <w:tabs>
        <w:tab w:val="num" w:pos="1008"/>
      </w:tabs>
      <w:suppressAutoHyphens w:val="0"/>
      <w:autoSpaceDE w:val="0"/>
      <w:autoSpaceDN w:val="0"/>
      <w:spacing w:before="240" w:after="60"/>
      <w:ind w:left="1008" w:hanging="1008"/>
      <w:jc w:val="both"/>
      <w:outlineLvl w:val="4"/>
    </w:pPr>
    <w:rPr>
      <w:rFonts w:ascii="Arial" w:hAnsi="Arial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C64D23"/>
    <w:pPr>
      <w:tabs>
        <w:tab w:val="num" w:pos="1152"/>
      </w:tabs>
      <w:suppressAutoHyphens w:val="0"/>
      <w:spacing w:before="240" w:after="60"/>
      <w:ind w:left="1152" w:hanging="1152"/>
      <w:jc w:val="both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locked/>
    <w:rsid w:val="00C64D23"/>
    <w:pPr>
      <w:tabs>
        <w:tab w:val="num" w:pos="1296"/>
      </w:tabs>
      <w:suppressAutoHyphens w:val="0"/>
      <w:spacing w:before="240" w:after="60"/>
      <w:ind w:left="1296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515788"/>
    <w:pPr>
      <w:keepNext/>
      <w:keepLines/>
      <w:spacing w:before="20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717684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820F09"/>
    <w:rPr>
      <w:b/>
      <w:bCs/>
      <w:sz w:val="32"/>
      <w:szCs w:val="32"/>
      <w:lang w:eastAsia="ar-SA" w:bidi="ar-SA"/>
    </w:rPr>
  </w:style>
  <w:style w:type="character" w:customStyle="1" w:styleId="20">
    <w:name w:val="Заголовок 2 Знак"/>
    <w:aliases w:val="H2 Знак"/>
    <w:basedOn w:val="a0"/>
    <w:link w:val="2"/>
    <w:uiPriority w:val="9"/>
    <w:locked/>
    <w:rsid w:val="00820F09"/>
    <w:rPr>
      <w:rFonts w:ascii="Cambria" w:hAnsi="Cambria" w:cs="Cambria"/>
      <w:b/>
      <w:bCs/>
      <w:color w:val="4F81BD"/>
      <w:sz w:val="26"/>
      <w:szCs w:val="26"/>
      <w:lang w:eastAsia="ar-SA" w:bidi="ar-SA"/>
    </w:rPr>
  </w:style>
  <w:style w:type="character" w:customStyle="1" w:styleId="30">
    <w:name w:val="Заголовок 3 Знак"/>
    <w:aliases w:val="H3 Знак"/>
    <w:basedOn w:val="a0"/>
    <w:link w:val="3"/>
    <w:uiPriority w:val="99"/>
    <w:rsid w:val="000576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40">
    <w:name w:val="Заголовок 4 Знак"/>
    <w:aliases w:val="H4 Знак"/>
    <w:basedOn w:val="a0"/>
    <w:link w:val="4"/>
    <w:uiPriority w:val="99"/>
    <w:rsid w:val="00C64D23"/>
    <w:rPr>
      <w:rFonts w:ascii="Arial" w:hAnsi="Arial"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rsid w:val="003E6857"/>
    <w:rPr>
      <w:rFonts w:ascii="Arial" w:hAnsi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C64D23"/>
    <w:rPr>
      <w:i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rsid w:val="00C64D23"/>
    <w:rPr>
      <w:rFonts w:ascii="Arial" w:hAnsi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locked/>
    <w:rsid w:val="00515788"/>
    <w:rPr>
      <w:rFonts w:ascii="Cambria" w:hAnsi="Cambria" w:cs="Cambria"/>
      <w:color w:val="404040"/>
      <w:lang w:eastAsia="ar-SA" w:bidi="ar-SA"/>
    </w:rPr>
  </w:style>
  <w:style w:type="character" w:customStyle="1" w:styleId="90">
    <w:name w:val="Заголовок 9 Знак"/>
    <w:basedOn w:val="a0"/>
    <w:link w:val="9"/>
    <w:uiPriority w:val="9"/>
    <w:locked/>
    <w:rsid w:val="00717684"/>
    <w:rPr>
      <w:rFonts w:ascii="Cambria" w:hAnsi="Cambria" w:cs="Cambria"/>
      <w:i/>
      <w:iCs/>
      <w:color w:val="404040"/>
      <w:lang w:eastAsia="ar-SA" w:bidi="ar-SA"/>
    </w:rPr>
  </w:style>
  <w:style w:type="character" w:customStyle="1" w:styleId="WW8Num3z0">
    <w:name w:val="WW8Num3z0"/>
    <w:uiPriority w:val="99"/>
    <w:rsid w:val="00DC6E8C"/>
    <w:rPr>
      <w:u w:val="none"/>
    </w:rPr>
  </w:style>
  <w:style w:type="character" w:customStyle="1" w:styleId="WW8Num4z0">
    <w:name w:val="WW8Num4z0"/>
    <w:uiPriority w:val="99"/>
    <w:rsid w:val="00DC6E8C"/>
  </w:style>
  <w:style w:type="character" w:customStyle="1" w:styleId="WW8Num4z1">
    <w:name w:val="WW8Num4z1"/>
    <w:uiPriority w:val="99"/>
    <w:rsid w:val="00DC6E8C"/>
    <w:rPr>
      <w:sz w:val="24"/>
      <w:szCs w:val="24"/>
    </w:rPr>
  </w:style>
  <w:style w:type="character" w:customStyle="1" w:styleId="11">
    <w:name w:val="Основной шрифт абзаца1"/>
    <w:uiPriority w:val="99"/>
    <w:rsid w:val="00DC6E8C"/>
  </w:style>
  <w:style w:type="character" w:styleId="a3">
    <w:name w:val="page number"/>
    <w:basedOn w:val="11"/>
    <w:rsid w:val="00DC6E8C"/>
  </w:style>
  <w:style w:type="character" w:styleId="a4">
    <w:name w:val="Hyperlink"/>
    <w:basedOn w:val="a0"/>
    <w:uiPriority w:val="99"/>
    <w:rsid w:val="00DC6E8C"/>
    <w:rPr>
      <w:color w:val="0000FF"/>
      <w:u w:val="single"/>
    </w:rPr>
  </w:style>
  <w:style w:type="character" w:customStyle="1" w:styleId="a5">
    <w:name w:val="Маркеры списка"/>
    <w:uiPriority w:val="99"/>
    <w:rsid w:val="00DC6E8C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6"/>
    <w:uiPriority w:val="99"/>
    <w:rsid w:val="00DC6E8C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6">
    <w:name w:val="Body Text"/>
    <w:basedOn w:val="a"/>
    <w:link w:val="a7"/>
    <w:uiPriority w:val="99"/>
    <w:qFormat/>
    <w:rsid w:val="00DC6E8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820F09"/>
    <w:rPr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DC6E8C"/>
  </w:style>
  <w:style w:type="paragraph" w:customStyle="1" w:styleId="13">
    <w:name w:val="Название1"/>
    <w:basedOn w:val="a"/>
    <w:uiPriority w:val="99"/>
    <w:rsid w:val="00DC6E8C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DC6E8C"/>
    <w:pPr>
      <w:suppressLineNumbers/>
    </w:pPr>
  </w:style>
  <w:style w:type="paragraph" w:customStyle="1" w:styleId="21">
    <w:name w:val="Основной текст 21"/>
    <w:basedOn w:val="a"/>
    <w:uiPriority w:val="99"/>
    <w:rsid w:val="00DC6E8C"/>
    <w:pPr>
      <w:ind w:firstLine="720"/>
      <w:jc w:val="both"/>
    </w:pPr>
    <w:rPr>
      <w:sz w:val="28"/>
      <w:szCs w:val="28"/>
    </w:rPr>
  </w:style>
  <w:style w:type="paragraph" w:styleId="a9">
    <w:name w:val="footer"/>
    <w:aliases w:val="FO"/>
    <w:basedOn w:val="a"/>
    <w:link w:val="aa"/>
    <w:uiPriority w:val="99"/>
    <w:rsid w:val="00DC6E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FO Знак"/>
    <w:basedOn w:val="a0"/>
    <w:link w:val="a9"/>
    <w:uiPriority w:val="99"/>
    <w:locked/>
    <w:rsid w:val="00820F09"/>
    <w:rPr>
      <w:sz w:val="24"/>
      <w:szCs w:val="24"/>
      <w:lang w:eastAsia="ar-SA" w:bidi="ar-SA"/>
    </w:rPr>
  </w:style>
  <w:style w:type="paragraph" w:customStyle="1" w:styleId="ab">
    <w:name w:val="Содержимое таблицы"/>
    <w:basedOn w:val="a"/>
    <w:uiPriority w:val="99"/>
    <w:rsid w:val="00DC6E8C"/>
    <w:pPr>
      <w:suppressLineNumbers/>
    </w:pPr>
  </w:style>
  <w:style w:type="paragraph" w:customStyle="1" w:styleId="ac">
    <w:name w:val="Заголовок таблицы"/>
    <w:basedOn w:val="ab"/>
    <w:uiPriority w:val="99"/>
    <w:rsid w:val="00DC6E8C"/>
    <w:pPr>
      <w:jc w:val="center"/>
    </w:pPr>
    <w:rPr>
      <w:b/>
      <w:bCs/>
    </w:rPr>
  </w:style>
  <w:style w:type="paragraph" w:customStyle="1" w:styleId="ad">
    <w:name w:val="Содержимое врезки"/>
    <w:basedOn w:val="a6"/>
    <w:uiPriority w:val="99"/>
    <w:rsid w:val="00DC6E8C"/>
  </w:style>
  <w:style w:type="paragraph" w:styleId="ae">
    <w:name w:val="header"/>
    <w:basedOn w:val="a"/>
    <w:link w:val="af"/>
    <w:uiPriority w:val="99"/>
    <w:rsid w:val="00DC6E8C"/>
    <w:pPr>
      <w:suppressLineNumbers/>
      <w:tabs>
        <w:tab w:val="center" w:pos="4819"/>
        <w:tab w:val="right" w:pos="9638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820F09"/>
    <w:rPr>
      <w:sz w:val="24"/>
      <w:szCs w:val="24"/>
      <w:lang w:eastAsia="ar-SA" w:bidi="ar-SA"/>
    </w:rPr>
  </w:style>
  <w:style w:type="paragraph" w:styleId="af0">
    <w:name w:val="Balloon Text"/>
    <w:basedOn w:val="a"/>
    <w:link w:val="af1"/>
    <w:uiPriority w:val="99"/>
    <w:rsid w:val="004B1FB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820F09"/>
    <w:rPr>
      <w:rFonts w:ascii="Tahoma" w:hAnsi="Tahoma" w:cs="Tahoma"/>
      <w:sz w:val="16"/>
      <w:szCs w:val="16"/>
      <w:lang w:eastAsia="ar-SA" w:bidi="ar-SA"/>
    </w:rPr>
  </w:style>
  <w:style w:type="paragraph" w:styleId="31">
    <w:name w:val="Body Text Indent 3"/>
    <w:basedOn w:val="a"/>
    <w:link w:val="32"/>
    <w:uiPriority w:val="99"/>
    <w:rsid w:val="0081276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2765"/>
    <w:rPr>
      <w:sz w:val="16"/>
      <w:szCs w:val="16"/>
      <w:lang w:eastAsia="ar-SA" w:bidi="ar-SA"/>
    </w:rPr>
  </w:style>
  <w:style w:type="paragraph" w:styleId="af2">
    <w:name w:val="No Spacing"/>
    <w:link w:val="af3"/>
    <w:uiPriority w:val="99"/>
    <w:qFormat/>
    <w:rsid w:val="00F138D5"/>
    <w:rPr>
      <w:rFonts w:ascii="Calibri" w:hAnsi="Calibri" w:cs="Calibri"/>
    </w:rPr>
  </w:style>
  <w:style w:type="character" w:customStyle="1" w:styleId="af3">
    <w:name w:val="Без интервала Знак"/>
    <w:basedOn w:val="a0"/>
    <w:link w:val="af2"/>
    <w:uiPriority w:val="99"/>
    <w:locked/>
    <w:rsid w:val="00F138D5"/>
    <w:rPr>
      <w:rFonts w:ascii="Calibri" w:hAnsi="Calibri" w:cs="Calibri"/>
      <w:sz w:val="22"/>
      <w:szCs w:val="22"/>
      <w:lang w:val="ru-RU" w:eastAsia="ru-RU"/>
    </w:rPr>
  </w:style>
  <w:style w:type="paragraph" w:styleId="af4">
    <w:name w:val="footnote text"/>
    <w:basedOn w:val="a"/>
    <w:link w:val="af5"/>
    <w:uiPriority w:val="99"/>
    <w:rsid w:val="002F07A1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locked/>
    <w:rsid w:val="002F07A1"/>
    <w:rPr>
      <w:lang w:eastAsia="ar-SA" w:bidi="ar-SA"/>
    </w:rPr>
  </w:style>
  <w:style w:type="character" w:styleId="af6">
    <w:name w:val="footnote reference"/>
    <w:basedOn w:val="a0"/>
    <w:uiPriority w:val="99"/>
    <w:rsid w:val="002F07A1"/>
    <w:rPr>
      <w:vertAlign w:val="superscript"/>
    </w:rPr>
  </w:style>
  <w:style w:type="paragraph" w:styleId="af7">
    <w:name w:val="List Paragraph"/>
    <w:aliases w:val="Bullet List,FooterText,numbered,List Paragraph"/>
    <w:basedOn w:val="a"/>
    <w:link w:val="af8"/>
    <w:uiPriority w:val="34"/>
    <w:qFormat/>
    <w:rsid w:val="0047018D"/>
    <w:pPr>
      <w:ind w:left="720"/>
    </w:pPr>
  </w:style>
  <w:style w:type="table" w:styleId="af9">
    <w:name w:val="Table Grid"/>
    <w:basedOn w:val="a1"/>
    <w:uiPriority w:val="59"/>
    <w:rsid w:val="00CF48A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rsid w:val="00277526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b">
    <w:name w:val="endnote text"/>
    <w:basedOn w:val="a"/>
    <w:link w:val="afc"/>
    <w:uiPriority w:val="99"/>
    <w:semiHidden/>
    <w:rsid w:val="00A97BD0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locked/>
    <w:rsid w:val="00A97BD0"/>
    <w:rPr>
      <w:lang w:eastAsia="ar-SA" w:bidi="ar-SA"/>
    </w:rPr>
  </w:style>
  <w:style w:type="paragraph" w:customStyle="1" w:styleId="15">
    <w:name w:val="Обычный1"/>
    <w:uiPriority w:val="99"/>
    <w:rsid w:val="00B93C44"/>
    <w:rPr>
      <w:sz w:val="24"/>
      <w:szCs w:val="24"/>
    </w:rPr>
  </w:style>
  <w:style w:type="paragraph" w:customStyle="1" w:styleId="16">
    <w:name w:val="Обыч 1"/>
    <w:basedOn w:val="a"/>
    <w:uiPriority w:val="99"/>
    <w:rsid w:val="00B93C44"/>
    <w:pPr>
      <w:suppressAutoHyphens w:val="0"/>
      <w:spacing w:line="226" w:lineRule="exact"/>
      <w:ind w:firstLine="340"/>
      <w:jc w:val="both"/>
    </w:pPr>
    <w:rPr>
      <w:sz w:val="21"/>
      <w:szCs w:val="21"/>
      <w:lang w:eastAsia="ru-RU"/>
    </w:rPr>
  </w:style>
  <w:style w:type="character" w:styleId="afd">
    <w:name w:val="Strong"/>
    <w:basedOn w:val="a0"/>
    <w:uiPriority w:val="22"/>
    <w:qFormat/>
    <w:rsid w:val="005A169B"/>
    <w:rPr>
      <w:b/>
      <w:bCs/>
    </w:rPr>
  </w:style>
  <w:style w:type="table" w:styleId="17">
    <w:name w:val="Table Subtle 1"/>
    <w:basedOn w:val="a1"/>
    <w:uiPriority w:val="99"/>
    <w:rsid w:val="0094204C"/>
    <w:pPr>
      <w:suppressAutoHyphens/>
    </w:pPr>
    <w:rPr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Revision"/>
    <w:hidden/>
    <w:uiPriority w:val="99"/>
    <w:semiHidden/>
    <w:rsid w:val="0071712F"/>
    <w:rPr>
      <w:sz w:val="24"/>
      <w:szCs w:val="24"/>
      <w:lang w:eastAsia="ar-SA"/>
    </w:rPr>
  </w:style>
  <w:style w:type="table" w:styleId="aff">
    <w:name w:val="Table Elegant"/>
    <w:basedOn w:val="a1"/>
    <w:uiPriority w:val="99"/>
    <w:rsid w:val="00666239"/>
    <w:pPr>
      <w:suppressAutoHyphens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0">
    <w:name w:val="FollowedHyperlink"/>
    <w:basedOn w:val="a0"/>
    <w:uiPriority w:val="99"/>
    <w:rsid w:val="008F73E9"/>
    <w:rPr>
      <w:color w:val="800080"/>
      <w:u w:val="single"/>
    </w:rPr>
  </w:style>
  <w:style w:type="paragraph" w:customStyle="1" w:styleId="msotitle5">
    <w:name w:val="msotitle5"/>
    <w:uiPriority w:val="99"/>
    <w:rsid w:val="00820F09"/>
    <w:rPr>
      <w:rFonts w:ascii="Franklin Gothic Heavy" w:hAnsi="Franklin Gothic Heavy" w:cs="Franklin Gothic Heavy"/>
      <w:color w:val="000000"/>
      <w:kern w:val="28"/>
      <w:sz w:val="24"/>
      <w:szCs w:val="24"/>
    </w:rPr>
  </w:style>
  <w:style w:type="paragraph" w:customStyle="1" w:styleId="Style3">
    <w:name w:val="Style3"/>
    <w:basedOn w:val="a"/>
    <w:uiPriority w:val="99"/>
    <w:rsid w:val="00820F09"/>
    <w:pPr>
      <w:widowControl w:val="0"/>
      <w:suppressAutoHyphens w:val="0"/>
      <w:autoSpaceDE w:val="0"/>
      <w:autoSpaceDN w:val="0"/>
      <w:adjustRightInd w:val="0"/>
      <w:spacing w:line="269" w:lineRule="exact"/>
    </w:pPr>
    <w:rPr>
      <w:lang w:eastAsia="ru-RU"/>
    </w:rPr>
  </w:style>
  <w:style w:type="character" w:customStyle="1" w:styleId="FontStyle11">
    <w:name w:val="Font Style11"/>
    <w:basedOn w:val="a0"/>
    <w:uiPriority w:val="99"/>
    <w:rsid w:val="00820F0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820F09"/>
    <w:pPr>
      <w:widowControl w:val="0"/>
      <w:suppressAutoHyphens w:val="0"/>
      <w:autoSpaceDE w:val="0"/>
      <w:autoSpaceDN w:val="0"/>
      <w:adjustRightInd w:val="0"/>
      <w:spacing w:line="219" w:lineRule="exact"/>
    </w:pPr>
    <w:rPr>
      <w:lang w:eastAsia="ru-RU"/>
    </w:rPr>
  </w:style>
  <w:style w:type="paragraph" w:customStyle="1" w:styleId="Style6">
    <w:name w:val="Style6"/>
    <w:basedOn w:val="a"/>
    <w:uiPriority w:val="99"/>
    <w:rsid w:val="00820F09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3">
    <w:name w:val="Font Style13"/>
    <w:basedOn w:val="a0"/>
    <w:uiPriority w:val="99"/>
    <w:rsid w:val="00820F0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converted-space">
    <w:name w:val="apple-converted-space"/>
    <w:basedOn w:val="a0"/>
    <w:rsid w:val="00820F09"/>
  </w:style>
  <w:style w:type="table" w:styleId="-3">
    <w:name w:val="Light List Accent 3"/>
    <w:basedOn w:val="a1"/>
    <w:uiPriority w:val="99"/>
    <w:rsid w:val="00820F09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1-5">
    <w:name w:val="Medium Shading 1 Accent 5"/>
    <w:basedOn w:val="a1"/>
    <w:uiPriority w:val="99"/>
    <w:rsid w:val="00820F09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2">
    <w:name w:val="Light Shading Accent 2"/>
    <w:basedOn w:val="a1"/>
    <w:uiPriority w:val="99"/>
    <w:rsid w:val="00820F09"/>
    <w:rPr>
      <w:rFonts w:ascii="Calibri" w:hAnsi="Calibri" w:cs="Calibri"/>
      <w:color w:val="943634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6">
    <w:name w:val="Medium Shading 2 Accent 6"/>
    <w:basedOn w:val="a1"/>
    <w:uiPriority w:val="64"/>
    <w:rsid w:val="00820F09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4">
    <w:name w:val="Light Shading Accent 4"/>
    <w:basedOn w:val="a1"/>
    <w:uiPriority w:val="99"/>
    <w:rsid w:val="00820F09"/>
    <w:rPr>
      <w:rFonts w:ascii="Calibri" w:hAnsi="Calibri" w:cs="Calibri"/>
      <w:color w:val="5F497A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2-5">
    <w:name w:val="Medium Shading 2 Accent 5"/>
    <w:basedOn w:val="a1"/>
    <w:uiPriority w:val="99"/>
    <w:rsid w:val="00820F09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11">
    <w:name w:val="Светлая сетка - Акцент 11"/>
    <w:uiPriority w:val="99"/>
    <w:rsid w:val="00820F09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Title"/>
    <w:basedOn w:val="a"/>
    <w:link w:val="aff2"/>
    <w:qFormat/>
    <w:rsid w:val="00820F09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ff2">
    <w:name w:val="Название Знак"/>
    <w:basedOn w:val="a0"/>
    <w:link w:val="aff1"/>
    <w:locked/>
    <w:rsid w:val="00820F09"/>
    <w:rPr>
      <w:sz w:val="24"/>
      <w:szCs w:val="24"/>
    </w:rPr>
  </w:style>
  <w:style w:type="paragraph" w:customStyle="1" w:styleId="91">
    <w:name w:val="Основной текст9"/>
    <w:basedOn w:val="a"/>
    <w:uiPriority w:val="99"/>
    <w:rsid w:val="00820F09"/>
    <w:pPr>
      <w:shd w:val="clear" w:color="auto" w:fill="FFFFFF"/>
      <w:suppressAutoHyphens w:val="0"/>
      <w:spacing w:before="600" w:after="480" w:line="269" w:lineRule="exact"/>
    </w:pPr>
    <w:rPr>
      <w:color w:val="000000"/>
      <w:sz w:val="22"/>
      <w:szCs w:val="22"/>
      <w:lang w:eastAsia="ru-RU"/>
    </w:rPr>
  </w:style>
  <w:style w:type="character" w:customStyle="1" w:styleId="11pt">
    <w:name w:val="Основной текст + 11 pt"/>
    <w:aliases w:val="Полужирный"/>
    <w:basedOn w:val="a0"/>
    <w:uiPriority w:val="99"/>
    <w:rsid w:val="00820F0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2,Малые прописные"/>
    <w:basedOn w:val="a0"/>
    <w:uiPriority w:val="99"/>
    <w:rsid w:val="00820F09"/>
    <w:rPr>
      <w:rFonts w:ascii="Times New Roman" w:hAnsi="Times New Roman" w:cs="Times New Roman"/>
      <w:b/>
      <w:bCs/>
      <w:smallCap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55pt">
    <w:name w:val="Основной текст + 15.5 pt"/>
    <w:aliases w:val="Полужирный1,Курсив"/>
    <w:basedOn w:val="a0"/>
    <w:uiPriority w:val="99"/>
    <w:rsid w:val="00820F0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31"/>
      <w:szCs w:val="31"/>
      <w:u w:val="none"/>
      <w:shd w:val="clear" w:color="auto" w:fill="FFFFFF"/>
    </w:rPr>
  </w:style>
  <w:style w:type="character" w:customStyle="1" w:styleId="Exact">
    <w:name w:val="Основной текст Exact"/>
    <w:basedOn w:val="a0"/>
    <w:uiPriority w:val="99"/>
    <w:rsid w:val="00820F09"/>
    <w:rPr>
      <w:rFonts w:ascii="Times New Roman" w:hAnsi="Times New Roman" w:cs="Times New Roman"/>
      <w:spacing w:val="4"/>
      <w:sz w:val="21"/>
      <w:szCs w:val="21"/>
      <w:u w:val="none"/>
    </w:rPr>
  </w:style>
  <w:style w:type="character" w:customStyle="1" w:styleId="41">
    <w:name w:val="Основной текст (4)_"/>
    <w:basedOn w:val="a0"/>
    <w:link w:val="42"/>
    <w:uiPriority w:val="99"/>
    <w:locked/>
    <w:rsid w:val="00820F09"/>
    <w:rPr>
      <w:rFonts w:ascii="Lucida Sans Unicode" w:hAnsi="Lucida Sans Unicode" w:cs="Lucida Sans Unicode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820F09"/>
    <w:pPr>
      <w:widowControl w:val="0"/>
      <w:shd w:val="clear" w:color="auto" w:fill="FFFFFF"/>
      <w:suppressAutoHyphens w:val="0"/>
      <w:spacing w:before="540" w:line="230" w:lineRule="exact"/>
      <w:jc w:val="both"/>
    </w:pPr>
    <w:rPr>
      <w:rFonts w:ascii="Lucida Sans Unicode" w:hAnsi="Lucida Sans Unicode" w:cs="Lucida Sans Unicode"/>
      <w:b/>
      <w:bCs/>
      <w:sz w:val="15"/>
      <w:szCs w:val="15"/>
      <w:lang w:eastAsia="ru-RU"/>
    </w:rPr>
  </w:style>
  <w:style w:type="paragraph" w:styleId="aff3">
    <w:name w:val="Body Text Indent"/>
    <w:basedOn w:val="a"/>
    <w:link w:val="aff4"/>
    <w:uiPriority w:val="99"/>
    <w:rsid w:val="00820F09"/>
    <w:pPr>
      <w:suppressAutoHyphens w:val="0"/>
      <w:spacing w:after="120" w:line="276" w:lineRule="auto"/>
      <w:ind w:left="283"/>
    </w:pPr>
    <w:rPr>
      <w:rFonts w:ascii="Calibri" w:hAnsi="Calibri" w:cs="Calibri"/>
      <w:sz w:val="22"/>
      <w:szCs w:val="22"/>
      <w:lang w:eastAsia="ru-RU"/>
    </w:rPr>
  </w:style>
  <w:style w:type="character" w:customStyle="1" w:styleId="aff4">
    <w:name w:val="Основной текст с отступом Знак"/>
    <w:basedOn w:val="a0"/>
    <w:link w:val="aff3"/>
    <w:uiPriority w:val="99"/>
    <w:locked/>
    <w:rsid w:val="00820F09"/>
    <w:rPr>
      <w:rFonts w:ascii="Calibri" w:hAnsi="Calibri" w:cs="Calibri"/>
      <w:sz w:val="22"/>
      <w:szCs w:val="22"/>
    </w:rPr>
  </w:style>
  <w:style w:type="table" w:customStyle="1" w:styleId="-110">
    <w:name w:val="Светлый список - Акцент 11"/>
    <w:uiPriority w:val="99"/>
    <w:rsid w:val="00820F09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5">
    <w:name w:val="Основной текст_"/>
    <w:basedOn w:val="a0"/>
    <w:link w:val="18"/>
    <w:uiPriority w:val="99"/>
    <w:locked/>
    <w:rsid w:val="00820F09"/>
    <w:rPr>
      <w:sz w:val="32"/>
      <w:szCs w:val="32"/>
      <w:shd w:val="clear" w:color="auto" w:fill="FFFFFF"/>
    </w:rPr>
  </w:style>
  <w:style w:type="paragraph" w:customStyle="1" w:styleId="18">
    <w:name w:val="Основной текст1"/>
    <w:basedOn w:val="a"/>
    <w:link w:val="aff5"/>
    <w:uiPriority w:val="99"/>
    <w:rsid w:val="00820F09"/>
    <w:pPr>
      <w:shd w:val="clear" w:color="auto" w:fill="FFFFFF"/>
      <w:suppressAutoHyphens w:val="0"/>
      <w:spacing w:after="360" w:line="365" w:lineRule="exact"/>
      <w:ind w:hanging="1220"/>
      <w:jc w:val="both"/>
    </w:pPr>
    <w:rPr>
      <w:sz w:val="32"/>
      <w:szCs w:val="32"/>
      <w:lang w:eastAsia="ru-RU"/>
    </w:rPr>
  </w:style>
  <w:style w:type="character" w:customStyle="1" w:styleId="33">
    <w:name w:val="Основной текст (3)_"/>
    <w:basedOn w:val="a0"/>
    <w:link w:val="34"/>
    <w:uiPriority w:val="99"/>
    <w:locked/>
    <w:rsid w:val="00820F09"/>
    <w:rPr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820F09"/>
    <w:pPr>
      <w:shd w:val="clear" w:color="auto" w:fill="FFFFFF"/>
      <w:suppressAutoHyphens w:val="0"/>
      <w:spacing w:before="360" w:line="293" w:lineRule="exact"/>
    </w:pPr>
    <w:rPr>
      <w:sz w:val="23"/>
      <w:szCs w:val="23"/>
      <w:lang w:eastAsia="ru-RU"/>
    </w:rPr>
  </w:style>
  <w:style w:type="character" w:customStyle="1" w:styleId="413pt">
    <w:name w:val="Основной текст (4) + 13 pt"/>
    <w:basedOn w:val="a0"/>
    <w:uiPriority w:val="99"/>
    <w:rsid w:val="00820F09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aff6">
    <w:name w:val="Основной текст + Полужирный"/>
    <w:basedOn w:val="aff5"/>
    <w:uiPriority w:val="99"/>
    <w:rsid w:val="00820F09"/>
    <w:rPr>
      <w:b/>
      <w:b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table" w:customStyle="1" w:styleId="-111">
    <w:name w:val="Светлая заливка - Акцент 11"/>
    <w:uiPriority w:val="99"/>
    <w:rsid w:val="00820F09"/>
    <w:rPr>
      <w:rFonts w:ascii="Calibri" w:hAnsi="Calibri" w:cs="Calibri"/>
      <w:color w:val="365F9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OC Heading"/>
    <w:basedOn w:val="1"/>
    <w:next w:val="a"/>
    <w:uiPriority w:val="39"/>
    <w:qFormat/>
    <w:rsid w:val="00820F09"/>
    <w:pPr>
      <w:keepLines/>
      <w:tabs>
        <w:tab w:val="clear" w:pos="432"/>
      </w:tabs>
      <w:suppressAutoHyphens w:val="0"/>
      <w:spacing w:before="480" w:line="276" w:lineRule="auto"/>
      <w:ind w:left="0" w:firstLine="0"/>
      <w:jc w:val="left"/>
      <w:outlineLvl w:val="9"/>
    </w:pPr>
    <w:rPr>
      <w:rFonts w:ascii="Cambria" w:hAnsi="Cambria" w:cs="Cambria"/>
      <w:color w:val="365F91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rsid w:val="00820F09"/>
    <w:pPr>
      <w:suppressAutoHyphens w:val="0"/>
      <w:spacing w:after="100"/>
      <w:ind w:left="140"/>
    </w:pPr>
    <w:rPr>
      <w:rFonts w:ascii="Franklin Gothic Book" w:hAnsi="Franklin Gothic Book" w:cs="Franklin Gothic Book"/>
      <w:color w:val="000000"/>
      <w:kern w:val="28"/>
      <w:sz w:val="14"/>
      <w:szCs w:val="14"/>
      <w:lang w:eastAsia="ru-RU"/>
    </w:rPr>
  </w:style>
  <w:style w:type="table" w:customStyle="1" w:styleId="-12">
    <w:name w:val="Светлая заливка - Акцент 12"/>
    <w:uiPriority w:val="99"/>
    <w:rsid w:val="00AC2D3D"/>
    <w:rPr>
      <w:rFonts w:ascii="Calibri" w:hAnsi="Calibri" w:cs="Calibri"/>
      <w:color w:val="365F9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Знак Знак6 Знак Знак Знак Знак Знак Знак Знак Знак Знак Знак"/>
    <w:basedOn w:val="a"/>
    <w:uiPriority w:val="99"/>
    <w:rsid w:val="00630D31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ormal1">
    <w:name w:val="Normal1"/>
    <w:uiPriority w:val="99"/>
    <w:rsid w:val="00630D31"/>
    <w:rPr>
      <w:sz w:val="20"/>
      <w:szCs w:val="20"/>
    </w:rPr>
  </w:style>
  <w:style w:type="table" w:styleId="1-4">
    <w:name w:val="Medium Shading 1 Accent 4"/>
    <w:basedOn w:val="a1"/>
    <w:uiPriority w:val="99"/>
    <w:rsid w:val="007A03DE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A03DE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">
    <w:name w:val="Light List Accent 5"/>
    <w:basedOn w:val="a1"/>
    <w:uiPriority w:val="99"/>
    <w:rsid w:val="007A03DE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-3">
    <w:name w:val="Medium Shading 2 Accent 3"/>
    <w:basedOn w:val="a1"/>
    <w:uiPriority w:val="99"/>
    <w:rsid w:val="007A03DE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42AE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nsPlusNonformat">
    <w:name w:val="ConsPlusNonformat"/>
    <w:rsid w:val="00E62B4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E62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9">
    <w:name w:val="toc 1"/>
    <w:basedOn w:val="a"/>
    <w:next w:val="a"/>
    <w:autoRedefine/>
    <w:uiPriority w:val="39"/>
    <w:unhideWhenUsed/>
    <w:locked/>
    <w:rsid w:val="00602608"/>
    <w:pPr>
      <w:spacing w:after="100"/>
    </w:pPr>
  </w:style>
  <w:style w:type="character" w:customStyle="1" w:styleId="phone">
    <w:name w:val="phone"/>
    <w:basedOn w:val="a0"/>
    <w:rsid w:val="00DC0DF9"/>
  </w:style>
  <w:style w:type="character" w:customStyle="1" w:styleId="contact-phone">
    <w:name w:val="contact-phone"/>
    <w:basedOn w:val="a0"/>
    <w:rsid w:val="000576E3"/>
  </w:style>
  <w:style w:type="character" w:styleId="aff8">
    <w:name w:val="Emphasis"/>
    <w:basedOn w:val="a0"/>
    <w:uiPriority w:val="20"/>
    <w:qFormat/>
    <w:locked/>
    <w:rsid w:val="001557C4"/>
    <w:rPr>
      <w:i/>
      <w:iCs/>
    </w:rPr>
  </w:style>
  <w:style w:type="character" w:customStyle="1" w:styleId="b-list-katalogitem">
    <w:name w:val="b-list-katalog__item"/>
    <w:basedOn w:val="a0"/>
    <w:rsid w:val="00F11C62"/>
  </w:style>
  <w:style w:type="character" w:customStyle="1" w:styleId="elementhandle">
    <w:name w:val="element_handle"/>
    <w:basedOn w:val="a0"/>
    <w:rsid w:val="00F11C62"/>
  </w:style>
  <w:style w:type="paragraph" w:customStyle="1" w:styleId="23">
    <w:name w:val="çàãîëîâîê 2"/>
    <w:basedOn w:val="a"/>
    <w:next w:val="a"/>
    <w:rsid w:val="00E845BA"/>
    <w:pPr>
      <w:keepNext/>
      <w:suppressAutoHyphens w:val="0"/>
      <w:jc w:val="center"/>
    </w:pPr>
    <w:rPr>
      <w:b/>
      <w:szCs w:val="20"/>
      <w:lang w:eastAsia="ru-RU"/>
    </w:rPr>
  </w:style>
  <w:style w:type="paragraph" w:customStyle="1" w:styleId="210">
    <w:name w:val="Средняя сетка 21"/>
    <w:link w:val="24"/>
    <w:uiPriority w:val="99"/>
    <w:qFormat/>
    <w:rsid w:val="00C64D23"/>
    <w:rPr>
      <w:rFonts w:ascii="Calibri" w:hAnsi="Calibri"/>
    </w:rPr>
  </w:style>
  <w:style w:type="character" w:customStyle="1" w:styleId="24">
    <w:name w:val="Средняя сетка 2 Знак"/>
    <w:link w:val="210"/>
    <w:uiPriority w:val="99"/>
    <w:locked/>
    <w:rsid w:val="00C64D23"/>
    <w:rPr>
      <w:rFonts w:ascii="Calibri" w:hAnsi="Calibri"/>
    </w:rPr>
  </w:style>
  <w:style w:type="table" w:styleId="1-40">
    <w:name w:val="Medium List 1 Accent 4"/>
    <w:basedOn w:val="a1"/>
    <w:uiPriority w:val="99"/>
    <w:rsid w:val="00C64D23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1-60">
    <w:name w:val="Medium Grid 1 Accent 6"/>
    <w:basedOn w:val="a1"/>
    <w:uiPriority w:val="67"/>
    <w:rsid w:val="00C64D23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62">
    <w:name w:val="Цветная сетка — акцент 6"/>
    <w:basedOn w:val="a1"/>
    <w:uiPriority w:val="99"/>
    <w:rsid w:val="00C64D23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Grid 2 Accent 6"/>
    <w:basedOn w:val="a1"/>
    <w:uiPriority w:val="68"/>
    <w:rsid w:val="00C64D23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Grid 1 Accent 5"/>
    <w:basedOn w:val="a1"/>
    <w:uiPriority w:val="99"/>
    <w:rsid w:val="00C64D23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63">
    <w:name w:val="Цветной список — акцент 6"/>
    <w:basedOn w:val="a1"/>
    <w:uiPriority w:val="99"/>
    <w:rsid w:val="00C64D23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List 1 Accent 6"/>
    <w:basedOn w:val="a1"/>
    <w:uiPriority w:val="65"/>
    <w:rsid w:val="00C64D23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-4">
    <w:name w:val="Medium Grid 2 Accent 4"/>
    <w:basedOn w:val="a1"/>
    <w:uiPriority w:val="99"/>
    <w:rsid w:val="00C64D23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Grid 2 Accent 5"/>
    <w:basedOn w:val="a1"/>
    <w:uiPriority w:val="99"/>
    <w:rsid w:val="00C64D23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a">
    <w:name w:val="Сетка таблицы1"/>
    <w:basedOn w:val="a1"/>
    <w:next w:val="af9"/>
    <w:uiPriority w:val="59"/>
    <w:rsid w:val="00C64D23"/>
    <w:rPr>
      <w:rFonts w:ascii="Calibri" w:eastAsia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0">
    <w:name w:val="Светлая сетка - Акцент 12"/>
    <w:basedOn w:val="a1"/>
    <w:uiPriority w:val="62"/>
    <w:rsid w:val="00C64D23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Helv" w:eastAsia="PMingLiU" w:hAnsi="Helv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Helv" w:eastAsia="PMingLiU" w:hAnsi="Helv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Helv" w:eastAsia="PMingLiU" w:hAnsi="Helv" w:cs="Times New Roman"/>
        <w:b/>
        <w:bCs/>
      </w:rPr>
    </w:tblStylePr>
    <w:tblStylePr w:type="lastCol">
      <w:rPr>
        <w:rFonts w:ascii="Helv" w:eastAsia="PMingLiU" w:hAnsi="Helv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-11">
    <w:name w:val="Средняя заливка 1 - Акцент 11"/>
    <w:basedOn w:val="a1"/>
    <w:uiPriority w:val="63"/>
    <w:rsid w:val="00C64D23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5">
    <w:name w:val="s5"/>
    <w:basedOn w:val="a0"/>
    <w:rsid w:val="00C64D23"/>
  </w:style>
  <w:style w:type="table" w:styleId="-20">
    <w:name w:val="Dark List Accent 2"/>
    <w:basedOn w:val="a1"/>
    <w:uiPriority w:val="99"/>
    <w:rsid w:val="00C64D23"/>
    <w:rPr>
      <w:rFonts w:ascii="Cambria" w:eastAsia="MS Gothic" w:hAnsi="Cambria"/>
      <w:color w:val="00000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21">
    <w:name w:val="Colorful List Accent 2"/>
    <w:basedOn w:val="a1"/>
    <w:uiPriority w:val="99"/>
    <w:rsid w:val="00C64D23"/>
    <w:rPr>
      <w:rFonts w:ascii="Cambria" w:eastAsia="MS Gothic" w:hAnsi="Cambria"/>
      <w:color w:val="00000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-13">
    <w:name w:val="Светлая заливка - Акцент 13"/>
    <w:basedOn w:val="a1"/>
    <w:uiPriority w:val="60"/>
    <w:rsid w:val="00C64D23"/>
    <w:rPr>
      <w:rFonts w:ascii="Calibri" w:eastAsia="Calibri" w:hAnsi="Calibri"/>
      <w:color w:val="365F9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1b">
    <w:name w:val="Слабое выделение1"/>
    <w:uiPriority w:val="19"/>
    <w:qFormat/>
    <w:rsid w:val="00C64D23"/>
    <w:rPr>
      <w:i/>
      <w:iCs/>
      <w:color w:val="808080"/>
    </w:rPr>
  </w:style>
  <w:style w:type="paragraph" w:styleId="25">
    <w:name w:val="Body Text 2"/>
    <w:basedOn w:val="a"/>
    <w:link w:val="26"/>
    <w:uiPriority w:val="99"/>
    <w:unhideWhenUsed/>
    <w:locked/>
    <w:rsid w:val="00C64D23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C64D23"/>
    <w:rPr>
      <w:sz w:val="24"/>
      <w:szCs w:val="24"/>
      <w:lang w:eastAsia="ar-SA"/>
    </w:rPr>
  </w:style>
  <w:style w:type="paragraph" w:customStyle="1" w:styleId="aff9">
    <w:name w:val="âîïðîñ"/>
    <w:basedOn w:val="a"/>
    <w:rsid w:val="00C64D23"/>
    <w:pPr>
      <w:widowControl w:val="0"/>
      <w:tabs>
        <w:tab w:val="left" w:leader="underscore" w:pos="10206"/>
      </w:tabs>
      <w:suppressAutoHyphens w:val="0"/>
      <w:overflowPunct w:val="0"/>
      <w:autoSpaceDE w:val="0"/>
      <w:autoSpaceDN w:val="0"/>
      <w:adjustRightInd w:val="0"/>
      <w:spacing w:before="60" w:after="60"/>
      <w:ind w:left="397" w:hanging="397"/>
      <w:jc w:val="both"/>
    </w:pPr>
    <w:rPr>
      <w:rFonts w:ascii="TimesET" w:hAnsi="TimesET"/>
      <w:b/>
      <w:sz w:val="22"/>
      <w:szCs w:val="20"/>
      <w:lang w:eastAsia="ru-RU"/>
    </w:rPr>
  </w:style>
  <w:style w:type="paragraph" w:customStyle="1" w:styleId="affa">
    <w:name w:val="îòâåò"/>
    <w:basedOn w:val="a"/>
    <w:rsid w:val="00C64D23"/>
    <w:pPr>
      <w:tabs>
        <w:tab w:val="left" w:leader="underscore" w:pos="10206"/>
      </w:tabs>
      <w:suppressAutoHyphens w:val="0"/>
      <w:overflowPunct w:val="0"/>
      <w:autoSpaceDE w:val="0"/>
      <w:autoSpaceDN w:val="0"/>
      <w:adjustRightInd w:val="0"/>
      <w:ind w:left="1077" w:hanging="510"/>
    </w:pPr>
    <w:rPr>
      <w:rFonts w:ascii="TimesET" w:hAnsi="TimesET"/>
      <w:sz w:val="22"/>
      <w:szCs w:val="20"/>
      <w:lang w:eastAsia="ru-RU"/>
    </w:rPr>
  </w:style>
  <w:style w:type="paragraph" w:styleId="affb">
    <w:name w:val="Plain Text"/>
    <w:basedOn w:val="a"/>
    <w:link w:val="affc"/>
    <w:uiPriority w:val="99"/>
    <w:locked/>
    <w:rsid w:val="00C64D23"/>
    <w:pPr>
      <w:suppressAutoHyphens w:val="0"/>
      <w:autoSpaceDE w:val="0"/>
      <w:autoSpaceDN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affc">
    <w:name w:val="Текст Знак"/>
    <w:basedOn w:val="a0"/>
    <w:link w:val="affb"/>
    <w:uiPriority w:val="99"/>
    <w:rsid w:val="00C64D23"/>
    <w:rPr>
      <w:sz w:val="28"/>
      <w:szCs w:val="28"/>
    </w:rPr>
  </w:style>
  <w:style w:type="paragraph" w:customStyle="1" w:styleId="affd">
    <w:name w:val="Òàáë_øàïêà"/>
    <w:basedOn w:val="a"/>
    <w:rsid w:val="00C64D23"/>
    <w:pPr>
      <w:keepNext/>
      <w:keepLines/>
      <w:suppressAutoHyphens w:val="0"/>
      <w:overflowPunct w:val="0"/>
      <w:autoSpaceDE w:val="0"/>
      <w:autoSpaceDN w:val="0"/>
      <w:adjustRightInd w:val="0"/>
      <w:spacing w:before="60" w:after="60"/>
      <w:jc w:val="center"/>
    </w:pPr>
    <w:rPr>
      <w:rFonts w:ascii="TimesET" w:hAnsi="TimesET"/>
      <w:sz w:val="18"/>
      <w:szCs w:val="20"/>
      <w:lang w:eastAsia="ru-RU"/>
    </w:rPr>
  </w:style>
  <w:style w:type="table" w:styleId="2-61">
    <w:name w:val="Medium List 2 Accent 6"/>
    <w:basedOn w:val="a1"/>
    <w:uiPriority w:val="99"/>
    <w:rsid w:val="00C64D23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Helv" w:eastAsia="PMingLiU" w:hAnsi="Helv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Helv" w:eastAsia="PMingLiU" w:hAnsi="Helv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Helv" w:eastAsia="PMingLiU" w:hAnsi="Helv" w:cs="Times New Roman"/>
        <w:b/>
        <w:bCs/>
      </w:rPr>
    </w:tblStylePr>
    <w:tblStylePr w:type="lastCol">
      <w:rPr>
        <w:rFonts w:ascii="Helv" w:eastAsia="PMingLiU" w:hAnsi="Helv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">
    <w:name w:val="Light Grid Accent 6"/>
    <w:basedOn w:val="a1"/>
    <w:uiPriority w:val="62"/>
    <w:rsid w:val="00C64D23"/>
    <w:rPr>
      <w:rFonts w:ascii="Calibri" w:eastAsia="Calibri" w:hAnsi="Calibri"/>
      <w:color w:val="00000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3-3">
    <w:name w:val="Medium Grid 3 Accent 3"/>
    <w:basedOn w:val="a1"/>
    <w:uiPriority w:val="99"/>
    <w:rsid w:val="00C64D23"/>
    <w:rPr>
      <w:rFonts w:ascii="Calibri" w:eastAsia="Calibri" w:hAnsi="Calibri"/>
      <w:color w:val="00000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Helv" w:eastAsia="PMingLiU" w:hAnsi="Helv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-22">
    <w:name w:val="Colorful Grid Accent 2"/>
    <w:basedOn w:val="a1"/>
    <w:uiPriority w:val="99"/>
    <w:rsid w:val="00C64D23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40">
    <w:name w:val="Medium Shading 2 Accent 4"/>
    <w:basedOn w:val="a1"/>
    <w:uiPriority w:val="64"/>
    <w:rsid w:val="00C64D23"/>
    <w:rPr>
      <w:rFonts w:ascii="Calibri" w:eastAsia="Calibri" w:hAnsi="Calibri"/>
      <w:color w:val="76923C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35">
    <w:name w:val="toc 3"/>
    <w:basedOn w:val="a"/>
    <w:next w:val="a"/>
    <w:autoRedefine/>
    <w:uiPriority w:val="39"/>
    <w:unhideWhenUsed/>
    <w:locked/>
    <w:rsid w:val="00C64D23"/>
    <w:pPr>
      <w:tabs>
        <w:tab w:val="left" w:pos="426"/>
        <w:tab w:val="right" w:leader="dot" w:pos="9769"/>
      </w:tabs>
      <w:spacing w:after="100"/>
      <w:ind w:left="426"/>
      <w:jc w:val="both"/>
    </w:pPr>
    <w:rPr>
      <w:noProof/>
      <w:sz w:val="28"/>
      <w:szCs w:val="28"/>
    </w:rPr>
  </w:style>
  <w:style w:type="character" w:customStyle="1" w:styleId="definition">
    <w:name w:val="definition"/>
    <w:basedOn w:val="a0"/>
    <w:rsid w:val="00C64D23"/>
  </w:style>
  <w:style w:type="character" w:customStyle="1" w:styleId="record">
    <w:name w:val="record"/>
    <w:basedOn w:val="a0"/>
    <w:rsid w:val="00C64D23"/>
  </w:style>
  <w:style w:type="table" w:styleId="1-3">
    <w:name w:val="Medium List 1 Accent 3"/>
    <w:basedOn w:val="a1"/>
    <w:uiPriority w:val="99"/>
    <w:rsid w:val="00C64D23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121">
    <w:name w:val="Светлый список - Акцент 12"/>
    <w:basedOn w:val="a1"/>
    <w:uiPriority w:val="99"/>
    <w:rsid w:val="00C64D23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1-51">
    <w:name w:val="Medium List 1 Accent 5"/>
    <w:basedOn w:val="a1"/>
    <w:uiPriority w:val="99"/>
    <w:rsid w:val="00C64D23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0">
    <w:name w:val="Colorful Grid Accent 5"/>
    <w:basedOn w:val="a1"/>
    <w:uiPriority w:val="99"/>
    <w:rsid w:val="00C64D23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paragraph" w:customStyle="1" w:styleId="Standard">
    <w:name w:val="Standard"/>
    <w:uiPriority w:val="99"/>
    <w:rsid w:val="00C64D2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e">
    <w:name w:val="Вопрос"/>
    <w:basedOn w:val="a"/>
    <w:next w:val="a"/>
    <w:rsid w:val="00C64D23"/>
    <w:pPr>
      <w:tabs>
        <w:tab w:val="num" w:pos="780"/>
      </w:tabs>
      <w:suppressAutoHyphens w:val="0"/>
      <w:ind w:left="780" w:hanging="420"/>
      <w:jc w:val="both"/>
    </w:pPr>
    <w:rPr>
      <w:b/>
      <w:szCs w:val="20"/>
      <w:lang w:eastAsia="ru-RU"/>
    </w:rPr>
  </w:style>
  <w:style w:type="paragraph" w:customStyle="1" w:styleId="afff">
    <w:name w:val="Затрудняюсь ответить"/>
    <w:basedOn w:val="a"/>
    <w:rsid w:val="00C64D23"/>
    <w:pPr>
      <w:tabs>
        <w:tab w:val="num" w:pos="570"/>
      </w:tabs>
      <w:suppressAutoHyphens w:val="0"/>
      <w:ind w:left="570" w:hanging="570"/>
    </w:pPr>
    <w:rPr>
      <w:szCs w:val="20"/>
      <w:lang w:eastAsia="ru-RU"/>
    </w:rPr>
  </w:style>
  <w:style w:type="paragraph" w:styleId="36">
    <w:name w:val="Body Text 3"/>
    <w:basedOn w:val="a"/>
    <w:link w:val="37"/>
    <w:locked/>
    <w:rsid w:val="00C64D23"/>
    <w:pPr>
      <w:suppressAutoHyphens w:val="0"/>
      <w:spacing w:after="120"/>
    </w:pPr>
    <w:rPr>
      <w:rFonts w:ascii="Arial" w:hAnsi="Arial"/>
      <w:sz w:val="16"/>
      <w:szCs w:val="16"/>
    </w:rPr>
  </w:style>
  <w:style w:type="character" w:customStyle="1" w:styleId="37">
    <w:name w:val="Основной текст 3 Знак"/>
    <w:basedOn w:val="a0"/>
    <w:link w:val="36"/>
    <w:rsid w:val="00C64D23"/>
    <w:rPr>
      <w:rFonts w:ascii="Arial" w:hAnsi="Arial"/>
      <w:sz w:val="16"/>
      <w:szCs w:val="16"/>
      <w:lang w:eastAsia="ar-SA"/>
    </w:rPr>
  </w:style>
  <w:style w:type="paragraph" w:customStyle="1" w:styleId="afff0">
    <w:name w:val="Ответ"/>
    <w:basedOn w:val="a"/>
    <w:rsid w:val="00C64D23"/>
    <w:pPr>
      <w:suppressAutoHyphens w:val="0"/>
      <w:jc w:val="both"/>
    </w:pPr>
    <w:rPr>
      <w:lang w:eastAsia="ru-RU"/>
    </w:rPr>
  </w:style>
  <w:style w:type="paragraph" w:customStyle="1" w:styleId="afff1">
    <w:name w:val="Инструкция"/>
    <w:basedOn w:val="a"/>
    <w:next w:val="afff0"/>
    <w:rsid w:val="00C64D23"/>
    <w:pPr>
      <w:suppressAutoHyphens w:val="0"/>
      <w:spacing w:after="120"/>
      <w:ind w:left="567"/>
      <w:jc w:val="both"/>
    </w:pPr>
    <w:rPr>
      <w:i/>
      <w:iCs/>
      <w:lang w:eastAsia="ru-RU"/>
    </w:rPr>
  </w:style>
  <w:style w:type="paragraph" w:customStyle="1" w:styleId="1c">
    <w:name w:val="заголовок 1"/>
    <w:basedOn w:val="a"/>
    <w:next w:val="a"/>
    <w:rsid w:val="00C64D23"/>
    <w:pPr>
      <w:keepNext/>
      <w:suppressAutoHyphens w:val="0"/>
      <w:jc w:val="center"/>
    </w:pPr>
    <w:rPr>
      <w:rFonts w:ascii="Arial" w:hAnsi="Arial"/>
      <w:b/>
      <w:sz w:val="28"/>
      <w:szCs w:val="20"/>
      <w:lang w:eastAsia="ru-RU"/>
    </w:rPr>
  </w:style>
  <w:style w:type="paragraph" w:customStyle="1" w:styleId="afff2">
    <w:name w:val="Карточка"/>
    <w:basedOn w:val="a"/>
    <w:next w:val="a"/>
    <w:rsid w:val="00C64D23"/>
    <w:pPr>
      <w:keepNext/>
      <w:keepLines/>
      <w:tabs>
        <w:tab w:val="num" w:pos="3600"/>
      </w:tabs>
      <w:suppressAutoHyphens w:val="0"/>
      <w:spacing w:before="120" w:after="60"/>
      <w:ind w:left="360" w:right="-288" w:hanging="360"/>
      <w:outlineLvl w:val="2"/>
    </w:pPr>
    <w:rPr>
      <w:rFonts w:ascii="Verdana" w:hAnsi="Verdana"/>
      <w:i/>
      <w:caps/>
      <w:noProof/>
      <w:sz w:val="20"/>
      <w:szCs w:val="20"/>
      <w:u w:val="single"/>
      <w:lang w:eastAsia="ru-RU"/>
    </w:rPr>
  </w:style>
  <w:style w:type="paragraph" w:customStyle="1" w:styleId="afff3">
    <w:name w:val="МойВопрос"/>
    <w:basedOn w:val="a"/>
    <w:rsid w:val="00C64D23"/>
    <w:pPr>
      <w:keepNext/>
      <w:keepLines/>
      <w:tabs>
        <w:tab w:val="num" w:pos="360"/>
      </w:tabs>
      <w:suppressAutoHyphens w:val="0"/>
      <w:overflowPunct w:val="0"/>
      <w:autoSpaceDE w:val="0"/>
      <w:autoSpaceDN w:val="0"/>
      <w:adjustRightInd w:val="0"/>
      <w:spacing w:before="20" w:after="20"/>
      <w:ind w:left="360" w:hanging="360"/>
      <w:jc w:val="both"/>
      <w:textAlignment w:val="baseline"/>
      <w:outlineLvl w:val="1"/>
    </w:pPr>
    <w:rPr>
      <w:rFonts w:ascii="Verdana" w:hAnsi="Verdana"/>
      <w:b/>
      <w:sz w:val="20"/>
      <w:szCs w:val="20"/>
      <w:lang w:eastAsia="ru-RU"/>
    </w:rPr>
  </w:style>
  <w:style w:type="paragraph" w:customStyle="1" w:styleId="afff4">
    <w:name w:val="ответ"/>
    <w:basedOn w:val="a"/>
    <w:semiHidden/>
    <w:rsid w:val="00C64D23"/>
    <w:pPr>
      <w:tabs>
        <w:tab w:val="num" w:pos="360"/>
        <w:tab w:val="left" w:pos="978"/>
      </w:tabs>
      <w:suppressAutoHyphens w:val="0"/>
      <w:spacing w:before="60" w:after="60"/>
      <w:ind w:left="360" w:hanging="360"/>
      <w:jc w:val="both"/>
    </w:pPr>
    <w:rPr>
      <w:rFonts w:ascii="Verdana" w:hAnsi="Verdana"/>
      <w:sz w:val="20"/>
      <w:szCs w:val="20"/>
      <w:lang w:eastAsia="ru-RU"/>
    </w:rPr>
  </w:style>
  <w:style w:type="paragraph" w:customStyle="1" w:styleId="afff5">
    <w:name w:val="Знак"/>
    <w:basedOn w:val="a"/>
    <w:rsid w:val="00C64D2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20">
    <w:name w:val="a2"/>
    <w:basedOn w:val="a"/>
    <w:rsid w:val="00C64D2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11">
    <w:name w:val="f11"/>
    <w:rsid w:val="00C64D23"/>
    <w:rPr>
      <w:rFonts w:ascii="Franklin Gothic Book" w:hAnsi="Franklin Gothic Book" w:hint="default"/>
      <w:color w:val="000000"/>
      <w:sz w:val="24"/>
      <w:szCs w:val="24"/>
    </w:rPr>
  </w:style>
  <w:style w:type="character" w:customStyle="1" w:styleId="f21">
    <w:name w:val="f21"/>
    <w:rsid w:val="00C64D23"/>
    <w:rPr>
      <w:rFonts w:ascii="Franklin Gothic Book" w:hAnsi="Franklin Gothic Book" w:hint="default"/>
      <w:color w:val="000000"/>
      <w:sz w:val="22"/>
      <w:szCs w:val="22"/>
    </w:rPr>
  </w:style>
  <w:style w:type="paragraph" w:customStyle="1" w:styleId="p0">
    <w:name w:val="p0"/>
    <w:basedOn w:val="a"/>
    <w:rsid w:val="00C64D2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41">
    <w:name w:val="f41"/>
    <w:rsid w:val="00C64D23"/>
    <w:rPr>
      <w:rFonts w:ascii="Times New Roman" w:hAnsi="Times New Roman" w:cs="Times New Roman" w:hint="default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C64D23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yle60">
    <w:name w:val="style6"/>
    <w:basedOn w:val="a"/>
    <w:rsid w:val="00C64D23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har">
    <w:name w:val="Char"/>
    <w:basedOn w:val="a"/>
    <w:rsid w:val="00C64D23"/>
    <w:pPr>
      <w:suppressAutoHyphens w:val="0"/>
      <w:spacing w:after="160" w:line="240" w:lineRule="exact"/>
    </w:pPr>
    <w:rPr>
      <w:rFonts w:ascii="Arial" w:eastAsia="SimSun" w:hAnsi="Arial"/>
      <w:sz w:val="20"/>
      <w:szCs w:val="20"/>
      <w:lang w:val="en-US" w:eastAsia="en-US"/>
    </w:rPr>
  </w:style>
  <w:style w:type="character" w:customStyle="1" w:styleId="110">
    <w:name w:val="Средняя сетка 11"/>
    <w:uiPriority w:val="99"/>
    <w:semiHidden/>
    <w:rsid w:val="00C64D23"/>
    <w:rPr>
      <w:color w:val="808080"/>
    </w:rPr>
  </w:style>
  <w:style w:type="paragraph" w:customStyle="1" w:styleId="Question">
    <w:name w:val="Question"/>
    <w:basedOn w:val="a"/>
    <w:link w:val="QuestionChar"/>
    <w:rsid w:val="00C64D23"/>
    <w:pPr>
      <w:widowControl w:val="0"/>
      <w:suppressAutoHyphens w:val="0"/>
      <w:spacing w:before="72" w:after="72"/>
      <w:ind w:left="432" w:hanging="432"/>
    </w:pPr>
    <w:rPr>
      <w:rFonts w:ascii="TimesET" w:hAnsi="TimesET"/>
      <w:sz w:val="20"/>
      <w:szCs w:val="20"/>
      <w:lang w:val="en-US" w:eastAsia="en-US"/>
    </w:rPr>
  </w:style>
  <w:style w:type="character" w:customStyle="1" w:styleId="QuestionChar">
    <w:name w:val="Question Char"/>
    <w:link w:val="Question"/>
    <w:rsid w:val="00C64D23"/>
    <w:rPr>
      <w:rFonts w:ascii="TimesET" w:hAnsi="TimesET"/>
      <w:sz w:val="20"/>
      <w:szCs w:val="20"/>
      <w:lang w:val="en-US" w:eastAsia="en-US"/>
    </w:rPr>
  </w:style>
  <w:style w:type="paragraph" w:customStyle="1" w:styleId="Answer">
    <w:name w:val="Answer"/>
    <w:basedOn w:val="a"/>
    <w:rsid w:val="003E6857"/>
    <w:pPr>
      <w:tabs>
        <w:tab w:val="right" w:leader="dot" w:pos="9355"/>
      </w:tabs>
      <w:suppressAutoHyphens w:val="0"/>
      <w:spacing w:after="60" w:line="260" w:lineRule="atLeast"/>
      <w:ind w:left="851" w:hanging="284"/>
    </w:pPr>
    <w:rPr>
      <w:rFonts w:ascii="Arial" w:hAnsi="Arial"/>
      <w:sz w:val="20"/>
      <w:szCs w:val="20"/>
      <w:lang w:eastAsia="ru-RU"/>
    </w:rPr>
  </w:style>
  <w:style w:type="paragraph" w:customStyle="1" w:styleId="afff6">
    <w:name w:val="Инструкции"/>
    <w:basedOn w:val="a"/>
    <w:link w:val="afff7"/>
    <w:qFormat/>
    <w:rsid w:val="003E6857"/>
    <w:pPr>
      <w:pBdr>
        <w:top w:val="single" w:sz="6" w:space="1" w:color="FF7800"/>
        <w:bottom w:val="single" w:sz="6" w:space="1" w:color="FF7800"/>
      </w:pBdr>
      <w:suppressAutoHyphens w:val="0"/>
      <w:jc w:val="both"/>
    </w:pPr>
    <w:rPr>
      <w:i/>
      <w:color w:val="7E7E7E"/>
    </w:rPr>
  </w:style>
  <w:style w:type="character" w:customStyle="1" w:styleId="afff7">
    <w:name w:val="Инструкции Знак"/>
    <w:link w:val="afff6"/>
    <w:rsid w:val="003E6857"/>
    <w:rPr>
      <w:i/>
      <w:color w:val="7E7E7E"/>
      <w:sz w:val="24"/>
      <w:szCs w:val="24"/>
      <w:lang w:eastAsia="ar-SA"/>
    </w:rPr>
  </w:style>
  <w:style w:type="paragraph" w:customStyle="1" w:styleId="1d">
    <w:name w:val="Абзац списка1"/>
    <w:basedOn w:val="a"/>
    <w:uiPriority w:val="99"/>
    <w:qFormat/>
    <w:rsid w:val="003E6857"/>
    <w:pPr>
      <w:suppressAutoHyphens w:val="0"/>
      <w:ind w:left="720"/>
    </w:pPr>
    <w:rPr>
      <w:lang w:eastAsia="ru-RU"/>
    </w:rPr>
  </w:style>
  <w:style w:type="paragraph" w:customStyle="1" w:styleId="afff8">
    <w:name w:val="Название приложения"/>
    <w:basedOn w:val="a"/>
    <w:next w:val="a"/>
    <w:autoRedefine/>
    <w:uiPriority w:val="99"/>
    <w:rsid w:val="003E6857"/>
    <w:pPr>
      <w:keepNext/>
      <w:keepLines/>
      <w:tabs>
        <w:tab w:val="num" w:pos="3240"/>
      </w:tabs>
      <w:spacing w:before="240" w:after="60" w:line="360" w:lineRule="auto"/>
      <w:jc w:val="both"/>
    </w:pPr>
    <w:rPr>
      <w:rFonts w:ascii="Arial" w:hAnsi="Arial" w:cs="Arial"/>
      <w:b/>
      <w:bCs/>
      <w:caps/>
      <w:color w:val="000000"/>
      <w:lang w:eastAsia="ru-RU"/>
    </w:rPr>
  </w:style>
  <w:style w:type="paragraph" w:customStyle="1" w:styleId="afff9">
    <w:name w:val="Название таблицы"/>
    <w:basedOn w:val="a"/>
    <w:next w:val="a"/>
    <w:autoRedefine/>
    <w:uiPriority w:val="99"/>
    <w:rsid w:val="003E6857"/>
    <w:pPr>
      <w:tabs>
        <w:tab w:val="num" w:pos="360"/>
      </w:tabs>
      <w:suppressAutoHyphens w:val="0"/>
      <w:spacing w:before="240"/>
      <w:jc w:val="right"/>
    </w:pPr>
    <w:rPr>
      <w:rFonts w:ascii="Arial" w:hAnsi="Arial" w:cs="Arial"/>
      <w:b/>
      <w:bCs/>
      <w:sz w:val="20"/>
      <w:szCs w:val="20"/>
      <w:lang w:eastAsia="ru-RU"/>
    </w:rPr>
  </w:style>
  <w:style w:type="paragraph" w:styleId="afffa">
    <w:name w:val="Block Text"/>
    <w:basedOn w:val="a"/>
    <w:uiPriority w:val="99"/>
    <w:locked/>
    <w:rsid w:val="003E6857"/>
    <w:pPr>
      <w:tabs>
        <w:tab w:val="num" w:pos="360"/>
      </w:tabs>
      <w:suppressAutoHyphens w:val="0"/>
      <w:ind w:left="357" w:hanging="357"/>
      <w:jc w:val="center"/>
    </w:pPr>
    <w:rPr>
      <w:rFonts w:ascii="Courier New" w:hAnsi="Courier New" w:cs="Courier New"/>
      <w:b/>
      <w:bCs/>
      <w:i/>
      <w:iCs/>
      <w:color w:val="000080"/>
      <w:sz w:val="20"/>
      <w:szCs w:val="20"/>
      <w:lang w:eastAsia="ru-RU"/>
    </w:rPr>
  </w:style>
  <w:style w:type="paragraph" w:styleId="43">
    <w:name w:val="toc 4"/>
    <w:basedOn w:val="a"/>
    <w:next w:val="a"/>
    <w:autoRedefine/>
    <w:uiPriority w:val="99"/>
    <w:locked/>
    <w:rsid w:val="003E6857"/>
    <w:pPr>
      <w:tabs>
        <w:tab w:val="num" w:pos="927"/>
      </w:tabs>
      <w:suppressAutoHyphens w:val="0"/>
      <w:ind w:left="720" w:hanging="360"/>
    </w:pPr>
    <w:rPr>
      <w:rFonts w:ascii="Arial" w:hAnsi="Arial" w:cs="Arial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99"/>
    <w:locked/>
    <w:rsid w:val="003E6857"/>
    <w:pPr>
      <w:tabs>
        <w:tab w:val="num" w:pos="927"/>
      </w:tabs>
      <w:suppressAutoHyphens w:val="0"/>
      <w:ind w:left="960" w:hanging="360"/>
    </w:pPr>
    <w:rPr>
      <w:rFonts w:ascii="Arial" w:hAnsi="Arial" w:cs="Arial"/>
      <w:sz w:val="18"/>
      <w:szCs w:val="18"/>
      <w:lang w:eastAsia="ru-RU"/>
    </w:rPr>
  </w:style>
  <w:style w:type="paragraph" w:styleId="64">
    <w:name w:val="toc 6"/>
    <w:basedOn w:val="a"/>
    <w:next w:val="a"/>
    <w:autoRedefine/>
    <w:uiPriority w:val="99"/>
    <w:locked/>
    <w:rsid w:val="003E6857"/>
    <w:pPr>
      <w:tabs>
        <w:tab w:val="num" w:pos="927"/>
      </w:tabs>
      <w:suppressAutoHyphens w:val="0"/>
      <w:ind w:left="1200" w:hanging="360"/>
    </w:pPr>
    <w:rPr>
      <w:rFonts w:ascii="Arial" w:hAnsi="Arial" w:cs="Arial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99"/>
    <w:locked/>
    <w:rsid w:val="003E6857"/>
    <w:pPr>
      <w:tabs>
        <w:tab w:val="num" w:pos="927"/>
      </w:tabs>
      <w:suppressAutoHyphens w:val="0"/>
      <w:ind w:left="1440" w:hanging="360"/>
    </w:pPr>
    <w:rPr>
      <w:rFonts w:ascii="Arial" w:hAnsi="Arial" w:cs="Arial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99"/>
    <w:locked/>
    <w:rsid w:val="003E6857"/>
    <w:pPr>
      <w:tabs>
        <w:tab w:val="num" w:pos="927"/>
      </w:tabs>
      <w:suppressAutoHyphens w:val="0"/>
      <w:ind w:left="1680" w:hanging="360"/>
    </w:pPr>
    <w:rPr>
      <w:rFonts w:ascii="Arial" w:hAnsi="Arial" w:cs="Arial"/>
      <w:sz w:val="18"/>
      <w:szCs w:val="18"/>
      <w:lang w:eastAsia="ru-RU"/>
    </w:rPr>
  </w:style>
  <w:style w:type="paragraph" w:styleId="92">
    <w:name w:val="toc 9"/>
    <w:basedOn w:val="a"/>
    <w:next w:val="a"/>
    <w:autoRedefine/>
    <w:uiPriority w:val="99"/>
    <w:locked/>
    <w:rsid w:val="003E6857"/>
    <w:pPr>
      <w:tabs>
        <w:tab w:val="num" w:pos="927"/>
      </w:tabs>
      <w:suppressAutoHyphens w:val="0"/>
      <w:ind w:left="1920" w:hanging="360"/>
    </w:pPr>
    <w:rPr>
      <w:rFonts w:ascii="Arial" w:hAnsi="Arial" w:cs="Arial"/>
      <w:sz w:val="18"/>
      <w:szCs w:val="18"/>
      <w:lang w:eastAsia="ru-RU"/>
    </w:rPr>
  </w:style>
  <w:style w:type="paragraph" w:styleId="afffb">
    <w:name w:val="table of figures"/>
    <w:basedOn w:val="a"/>
    <w:next w:val="a"/>
    <w:uiPriority w:val="99"/>
    <w:locked/>
    <w:rsid w:val="003E6857"/>
    <w:pPr>
      <w:tabs>
        <w:tab w:val="num" w:pos="927"/>
      </w:tabs>
      <w:suppressAutoHyphens w:val="0"/>
      <w:ind w:left="360" w:hanging="360"/>
    </w:pPr>
    <w:rPr>
      <w:rFonts w:ascii="Arial" w:hAnsi="Arial" w:cs="Arial"/>
      <w:i/>
      <w:iCs/>
      <w:sz w:val="20"/>
      <w:szCs w:val="20"/>
      <w:lang w:eastAsia="ru-RU"/>
    </w:rPr>
  </w:style>
  <w:style w:type="character" w:styleId="afffc">
    <w:name w:val="annotation reference"/>
    <w:uiPriority w:val="99"/>
    <w:locked/>
    <w:rsid w:val="003E6857"/>
    <w:rPr>
      <w:rFonts w:cs="Times New Roman"/>
      <w:sz w:val="16"/>
      <w:szCs w:val="16"/>
    </w:rPr>
  </w:style>
  <w:style w:type="paragraph" w:styleId="afffd">
    <w:name w:val="annotation text"/>
    <w:basedOn w:val="a"/>
    <w:link w:val="afffe"/>
    <w:uiPriority w:val="99"/>
    <w:locked/>
    <w:rsid w:val="003E6857"/>
    <w:pPr>
      <w:tabs>
        <w:tab w:val="num" w:pos="927"/>
      </w:tabs>
      <w:suppressAutoHyphens w:val="0"/>
      <w:ind w:left="360" w:hanging="360"/>
      <w:jc w:val="both"/>
    </w:pPr>
    <w:rPr>
      <w:rFonts w:ascii="Arial" w:hAnsi="Arial"/>
      <w:sz w:val="20"/>
      <w:szCs w:val="20"/>
    </w:rPr>
  </w:style>
  <w:style w:type="character" w:customStyle="1" w:styleId="afffe">
    <w:name w:val="Текст примечания Знак"/>
    <w:basedOn w:val="a0"/>
    <w:link w:val="afffd"/>
    <w:uiPriority w:val="99"/>
    <w:rsid w:val="003E6857"/>
    <w:rPr>
      <w:rFonts w:ascii="Arial" w:hAnsi="Arial"/>
      <w:sz w:val="20"/>
      <w:szCs w:val="20"/>
    </w:rPr>
  </w:style>
  <w:style w:type="character" w:customStyle="1" w:styleId="affff">
    <w:name w:val="Тема примечания Знак"/>
    <w:basedOn w:val="afffe"/>
    <w:link w:val="affff0"/>
    <w:uiPriority w:val="99"/>
    <w:semiHidden/>
    <w:rsid w:val="003E6857"/>
    <w:rPr>
      <w:rFonts w:ascii="Arial" w:hAnsi="Arial"/>
      <w:b/>
      <w:bCs/>
      <w:sz w:val="20"/>
      <w:szCs w:val="20"/>
    </w:rPr>
  </w:style>
  <w:style w:type="paragraph" w:styleId="affff0">
    <w:name w:val="annotation subject"/>
    <w:basedOn w:val="afffd"/>
    <w:next w:val="afffd"/>
    <w:link w:val="affff"/>
    <w:uiPriority w:val="99"/>
    <w:semiHidden/>
    <w:unhideWhenUsed/>
    <w:locked/>
    <w:rsid w:val="003E6857"/>
    <w:pPr>
      <w:tabs>
        <w:tab w:val="clear" w:pos="927"/>
      </w:tabs>
      <w:autoSpaceDE w:val="0"/>
      <w:autoSpaceDN w:val="0"/>
      <w:ind w:left="0" w:firstLine="0"/>
    </w:pPr>
    <w:rPr>
      <w:b/>
      <w:bCs/>
    </w:rPr>
  </w:style>
  <w:style w:type="paragraph" w:customStyle="1" w:styleId="consplustitle">
    <w:name w:val="consplustitle"/>
    <w:basedOn w:val="a"/>
    <w:rsid w:val="001373B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ff1">
    <w:name w:val="Абзац"/>
    <w:rsid w:val="001373BA"/>
    <w:pPr>
      <w:ind w:firstLine="720"/>
      <w:jc w:val="both"/>
    </w:pPr>
    <w:rPr>
      <w:noProof/>
      <w:sz w:val="28"/>
      <w:szCs w:val="20"/>
    </w:rPr>
  </w:style>
  <w:style w:type="table" w:styleId="-51">
    <w:name w:val="Light Grid Accent 5"/>
    <w:basedOn w:val="a1"/>
    <w:uiPriority w:val="62"/>
    <w:rsid w:val="00FD0C46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2">
    <w:name w:val="Medium Shading 1 Accent 2"/>
    <w:basedOn w:val="a1"/>
    <w:uiPriority w:val="63"/>
    <w:rsid w:val="00FD0C46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60">
    <w:name w:val="Colorful Grid Accent 6"/>
    <w:basedOn w:val="a1"/>
    <w:uiPriority w:val="73"/>
    <w:rsid w:val="00FD0C46"/>
    <w:rPr>
      <w:rFonts w:asciiTheme="minorHAnsi" w:eastAsiaTheme="minorHAnsi" w:hAnsiTheme="minorHAnsi" w:cstheme="minorBidi"/>
      <w:color w:val="000000" w:themeColor="text1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t2entitypage--titlename">
    <w:name w:val="t2_entity_page--title_name"/>
    <w:basedOn w:val="a0"/>
    <w:rsid w:val="00FD0C46"/>
  </w:style>
  <w:style w:type="table" w:styleId="-61">
    <w:name w:val="Colorful List Accent 6"/>
    <w:basedOn w:val="a1"/>
    <w:uiPriority w:val="72"/>
    <w:rsid w:val="00FD0C46"/>
    <w:rPr>
      <w:rFonts w:asciiTheme="minorHAnsi" w:eastAsiaTheme="minorHAnsi" w:hAnsiTheme="minorHAnsi" w:cstheme="minorBidi"/>
      <w:color w:val="000000" w:themeColor="text1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52">
    <w:name w:val="Light Shading Accent 5"/>
    <w:basedOn w:val="a1"/>
    <w:uiPriority w:val="60"/>
    <w:rsid w:val="00FD0C46"/>
    <w:rPr>
      <w:rFonts w:asciiTheme="minorHAnsi" w:eastAsiaTheme="minorHAnsi" w:hAnsiTheme="minorHAnsi" w:cstheme="minorBid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2">
    <w:name w:val="Light Shading Accent 6"/>
    <w:basedOn w:val="a1"/>
    <w:uiPriority w:val="60"/>
    <w:rsid w:val="00FD0C46"/>
    <w:rPr>
      <w:rFonts w:asciiTheme="minorHAnsi" w:eastAsiaTheme="minorHAnsi" w:hAnsiTheme="minorHAnsi" w:cstheme="minorBidi"/>
      <w:color w:val="E36C0A" w:themeColor="accent6" w:themeShade="BF"/>
      <w:lang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1-12">
    <w:name w:val="Средняя заливка 1 - Акцент 12"/>
    <w:basedOn w:val="a1"/>
    <w:uiPriority w:val="63"/>
    <w:rsid w:val="001964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23">
    <w:name w:val="Light Grid Accent 2"/>
    <w:basedOn w:val="a1"/>
    <w:uiPriority w:val="62"/>
    <w:rsid w:val="001964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-321">
    <w:name w:val="Таблица-сетка 3 — акцент 21"/>
    <w:basedOn w:val="a1"/>
    <w:uiPriority w:val="48"/>
    <w:rsid w:val="00092AC0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-421">
    <w:name w:val="Таблица-сетка 4 — акцент 21"/>
    <w:basedOn w:val="a1"/>
    <w:uiPriority w:val="49"/>
    <w:rsid w:val="00092AC0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521">
    <w:name w:val="Таблица-сетка 5 темная — акцент 21"/>
    <w:basedOn w:val="a1"/>
    <w:uiPriority w:val="50"/>
    <w:rsid w:val="00092AC0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paragraph" w:customStyle="1" w:styleId="formattext">
    <w:name w:val="formattext"/>
    <w:basedOn w:val="a"/>
    <w:uiPriority w:val="99"/>
    <w:rsid w:val="004328BA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e">
    <w:name w:val="Нет списка1"/>
    <w:next w:val="a2"/>
    <w:uiPriority w:val="99"/>
    <w:semiHidden/>
    <w:unhideWhenUsed/>
    <w:rsid w:val="00AA362C"/>
  </w:style>
  <w:style w:type="character" w:styleId="affff2">
    <w:name w:val="line number"/>
    <w:basedOn w:val="a0"/>
    <w:uiPriority w:val="99"/>
    <w:semiHidden/>
    <w:unhideWhenUsed/>
    <w:locked/>
    <w:rsid w:val="00AA362C"/>
  </w:style>
  <w:style w:type="paragraph" w:styleId="affff3">
    <w:name w:val="Document Map"/>
    <w:basedOn w:val="a"/>
    <w:link w:val="affff4"/>
    <w:semiHidden/>
    <w:locked/>
    <w:rsid w:val="00982569"/>
    <w:pPr>
      <w:shd w:val="clear" w:color="auto" w:fill="000080"/>
      <w:suppressAutoHyphens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affff4">
    <w:name w:val="Схема документа Знак"/>
    <w:basedOn w:val="a0"/>
    <w:link w:val="affff3"/>
    <w:semiHidden/>
    <w:rsid w:val="00982569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table" w:styleId="3-6">
    <w:name w:val="Medium Grid 3 Accent 6"/>
    <w:basedOn w:val="a1"/>
    <w:uiPriority w:val="69"/>
    <w:rsid w:val="0004766E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3-2">
    <w:name w:val="Medium Grid 3 Accent 2"/>
    <w:basedOn w:val="a1"/>
    <w:uiPriority w:val="69"/>
    <w:rsid w:val="0004766E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numbering" w:customStyle="1" w:styleId="27">
    <w:name w:val="Нет списка2"/>
    <w:next w:val="a2"/>
    <w:uiPriority w:val="99"/>
    <w:semiHidden/>
    <w:unhideWhenUsed/>
    <w:rsid w:val="001B3154"/>
  </w:style>
  <w:style w:type="table" w:customStyle="1" w:styleId="28">
    <w:name w:val="Сетка таблицы2"/>
    <w:basedOn w:val="a1"/>
    <w:next w:val="af9"/>
    <w:uiPriority w:val="59"/>
    <w:rsid w:val="001B315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Изящная таблица 11"/>
    <w:basedOn w:val="a1"/>
    <w:next w:val="17"/>
    <w:uiPriority w:val="99"/>
    <w:rsid w:val="001B3154"/>
    <w:pPr>
      <w:suppressAutoHyphens/>
    </w:pPr>
    <w:rPr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">
    <w:name w:val="Изысканная таблица1"/>
    <w:basedOn w:val="a1"/>
    <w:next w:val="aff"/>
    <w:uiPriority w:val="99"/>
    <w:rsid w:val="001B3154"/>
    <w:pPr>
      <w:suppressAutoHyphens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Светлый список - Акцент 31"/>
    <w:basedOn w:val="a1"/>
    <w:next w:val="-3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1-510">
    <w:name w:val="Средняя заливка 1 - Акцент 51"/>
    <w:basedOn w:val="a1"/>
    <w:next w:val="1-5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210">
    <w:name w:val="Светлая заливка - Акцент 21"/>
    <w:basedOn w:val="a1"/>
    <w:next w:val="-2"/>
    <w:uiPriority w:val="99"/>
    <w:rsid w:val="001B3154"/>
    <w:rPr>
      <w:rFonts w:ascii="Calibri" w:hAnsi="Calibri" w:cs="Calibri"/>
      <w:color w:val="943634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-610">
    <w:name w:val="Средняя заливка 2 - Акцент 61"/>
    <w:basedOn w:val="a1"/>
    <w:next w:val="2-6"/>
    <w:uiPriority w:val="64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41">
    <w:name w:val="Светлая заливка - Акцент 41"/>
    <w:basedOn w:val="a1"/>
    <w:next w:val="-4"/>
    <w:uiPriority w:val="99"/>
    <w:rsid w:val="001B3154"/>
    <w:rPr>
      <w:rFonts w:ascii="Calibri" w:hAnsi="Calibri" w:cs="Calibri"/>
      <w:color w:val="5F497A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2-51">
    <w:name w:val="Средняя заливка 2 - Акцент 51"/>
    <w:basedOn w:val="a1"/>
    <w:next w:val="2-5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1110">
    <w:name w:val="Светлая сетка - Акцент 111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1">
    <w:name w:val="Светлый список - Акцент 111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2">
    <w:name w:val="Светлая заливка - Акцент 111"/>
    <w:uiPriority w:val="99"/>
    <w:rsid w:val="001B3154"/>
    <w:rPr>
      <w:rFonts w:ascii="Calibri" w:hAnsi="Calibri" w:cs="Calibri"/>
      <w:color w:val="365F9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210">
    <w:name w:val="Светлая заливка - Акцент 121"/>
    <w:uiPriority w:val="99"/>
    <w:rsid w:val="001B3154"/>
    <w:rPr>
      <w:rFonts w:ascii="Calibri" w:hAnsi="Calibri" w:cs="Calibri"/>
      <w:color w:val="365F9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41">
    <w:name w:val="Средняя заливка 1 - Акцент 41"/>
    <w:basedOn w:val="a1"/>
    <w:next w:val="1-4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0">
    <w:name w:val="Средняя заливка 1 - Акцент 61"/>
    <w:basedOn w:val="a1"/>
    <w:next w:val="1-6"/>
    <w:uiPriority w:val="63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510">
    <w:name w:val="Светлый список - Акцент 51"/>
    <w:basedOn w:val="a1"/>
    <w:next w:val="-5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2-31">
    <w:name w:val="Средняя заливка 2 - Акцент 31"/>
    <w:basedOn w:val="a1"/>
    <w:next w:val="2-3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10">
    <w:name w:val="Средний список 1 - Акцент 41"/>
    <w:basedOn w:val="a1"/>
    <w:next w:val="1-40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1-611">
    <w:name w:val="Средняя сетка 1 - Акцент 61"/>
    <w:basedOn w:val="a1"/>
    <w:next w:val="1-60"/>
    <w:uiPriority w:val="67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610">
    <w:name w:val="Цветная сетка — акцент 61"/>
    <w:basedOn w:val="a1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1">
    <w:name w:val="Средняя сетка 2 - Акцент 61"/>
    <w:basedOn w:val="a1"/>
    <w:next w:val="2-60"/>
    <w:uiPriority w:val="68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511">
    <w:name w:val="Средняя сетка 1 - Акцент 51"/>
    <w:basedOn w:val="a1"/>
    <w:next w:val="1-50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611">
    <w:name w:val="Цветной список — акцент 61"/>
    <w:basedOn w:val="a1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2">
    <w:name w:val="Средний список 1 - Акцент 61"/>
    <w:basedOn w:val="a1"/>
    <w:next w:val="1-61"/>
    <w:uiPriority w:val="65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2-41">
    <w:name w:val="Средняя сетка 2 - Акцент 41"/>
    <w:basedOn w:val="a1"/>
    <w:next w:val="2-4"/>
    <w:uiPriority w:val="99"/>
    <w:rsid w:val="001B3154"/>
    <w:rPr>
      <w:rFonts w:ascii="Calibri" w:hAnsi="Calibri" w:cs="Calibri"/>
      <w:sz w:val="20"/>
      <w:szCs w:val="20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0">
    <w:name w:val="Средняя сетка 2 - Акцент 51"/>
    <w:basedOn w:val="a1"/>
    <w:next w:val="2-50"/>
    <w:uiPriority w:val="99"/>
    <w:rsid w:val="001B3154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етка таблицы11"/>
    <w:basedOn w:val="a1"/>
    <w:next w:val="af9"/>
    <w:uiPriority w:val="59"/>
    <w:rsid w:val="001B3154"/>
    <w:rPr>
      <w:rFonts w:ascii="Calibri" w:eastAsia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1">
    <w:name w:val="Светлая сетка - Акцент 121"/>
    <w:basedOn w:val="a1"/>
    <w:uiPriority w:val="62"/>
    <w:rsid w:val="001B3154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Helv" w:eastAsia="PMingLiU" w:hAnsi="Helv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Helv" w:eastAsia="PMingLiU" w:hAnsi="Helv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Helv" w:eastAsia="PMingLiU" w:hAnsi="Helv" w:cs="Times New Roman"/>
        <w:b/>
        <w:bCs/>
      </w:rPr>
    </w:tblStylePr>
    <w:tblStylePr w:type="lastCol">
      <w:rPr>
        <w:rFonts w:ascii="Helv" w:eastAsia="PMingLiU" w:hAnsi="Helv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-111">
    <w:name w:val="Средняя заливка 1 - Акцент 111"/>
    <w:basedOn w:val="a1"/>
    <w:uiPriority w:val="63"/>
    <w:rsid w:val="001B3154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211">
    <w:name w:val="Темный список - Акцент 21"/>
    <w:basedOn w:val="a1"/>
    <w:next w:val="-20"/>
    <w:uiPriority w:val="99"/>
    <w:rsid w:val="001B3154"/>
    <w:rPr>
      <w:rFonts w:ascii="Cambria" w:eastAsia="MS Gothic" w:hAnsi="Cambria"/>
      <w:color w:val="00000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212">
    <w:name w:val="Цветной список - Акцент 21"/>
    <w:basedOn w:val="a1"/>
    <w:next w:val="-21"/>
    <w:uiPriority w:val="99"/>
    <w:rsid w:val="001B3154"/>
    <w:rPr>
      <w:rFonts w:ascii="Cambria" w:eastAsia="MS Gothic" w:hAnsi="Cambria"/>
      <w:color w:val="00000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-131">
    <w:name w:val="Светлая заливка - Акцент 131"/>
    <w:basedOn w:val="a1"/>
    <w:uiPriority w:val="60"/>
    <w:rsid w:val="001B3154"/>
    <w:rPr>
      <w:rFonts w:ascii="Calibri" w:eastAsia="Calibri" w:hAnsi="Calibri"/>
      <w:color w:val="365F9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-612">
    <w:name w:val="Средний список 2 - Акцент 61"/>
    <w:basedOn w:val="a1"/>
    <w:next w:val="2-61"/>
    <w:uiPriority w:val="99"/>
    <w:rsid w:val="001B3154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Helv" w:eastAsia="PMingLiU" w:hAnsi="Helv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Helv" w:eastAsia="PMingLiU" w:hAnsi="Helv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Helv" w:eastAsia="PMingLiU" w:hAnsi="Helv" w:cs="Times New Roman"/>
        <w:b/>
        <w:bCs/>
      </w:rPr>
    </w:tblStylePr>
    <w:tblStylePr w:type="lastCol">
      <w:rPr>
        <w:rFonts w:ascii="Helv" w:eastAsia="PMingLiU" w:hAnsi="Helv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-610">
    <w:name w:val="Светлая сетка - Акцент 61"/>
    <w:basedOn w:val="a1"/>
    <w:next w:val="-6"/>
    <w:uiPriority w:val="62"/>
    <w:rsid w:val="001B3154"/>
    <w:rPr>
      <w:rFonts w:ascii="Calibri" w:eastAsia="Calibri" w:hAnsi="Calibri"/>
      <w:color w:val="000000"/>
      <w:sz w:val="20"/>
      <w:szCs w:val="20"/>
      <w:lang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3-31">
    <w:name w:val="Средняя сетка 3 - Акцент 31"/>
    <w:basedOn w:val="a1"/>
    <w:next w:val="3-3"/>
    <w:uiPriority w:val="99"/>
    <w:rsid w:val="001B3154"/>
    <w:rPr>
      <w:rFonts w:ascii="Calibri" w:eastAsia="Calibri" w:hAnsi="Calibri"/>
      <w:color w:val="00000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Helv" w:eastAsia="PMingLiU" w:hAnsi="Helv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-213">
    <w:name w:val="Цветная сетка - Акцент 21"/>
    <w:basedOn w:val="a1"/>
    <w:next w:val="-22"/>
    <w:uiPriority w:val="99"/>
    <w:rsid w:val="001B3154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410">
    <w:name w:val="Средняя заливка 2 - Акцент 41"/>
    <w:basedOn w:val="a1"/>
    <w:next w:val="2-40"/>
    <w:uiPriority w:val="64"/>
    <w:rsid w:val="001B3154"/>
    <w:rPr>
      <w:rFonts w:ascii="Calibri" w:eastAsia="Calibri" w:hAnsi="Calibri"/>
      <w:color w:val="76923C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-31">
    <w:name w:val="Средний список 1 - Акцент 31"/>
    <w:basedOn w:val="a1"/>
    <w:next w:val="1-3"/>
    <w:uiPriority w:val="99"/>
    <w:rsid w:val="001B3154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-1212">
    <w:name w:val="Светлый список - Акцент 121"/>
    <w:basedOn w:val="a1"/>
    <w:uiPriority w:val="99"/>
    <w:rsid w:val="001B3154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-512">
    <w:name w:val="Средний список 1 - Акцент 51"/>
    <w:basedOn w:val="a1"/>
    <w:next w:val="1-51"/>
    <w:uiPriority w:val="99"/>
    <w:rsid w:val="001B3154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511">
    <w:name w:val="Цветная сетка - Акцент 51"/>
    <w:basedOn w:val="a1"/>
    <w:next w:val="-50"/>
    <w:uiPriority w:val="99"/>
    <w:rsid w:val="001B3154"/>
    <w:rPr>
      <w:rFonts w:ascii="Calibri" w:eastAsia="Calibri" w:hAnsi="Calibri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character" w:customStyle="1" w:styleId="1f0">
    <w:name w:val="Тема примечания Знак1"/>
    <w:basedOn w:val="afffe"/>
    <w:uiPriority w:val="99"/>
    <w:semiHidden/>
    <w:rsid w:val="001B3154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-512">
    <w:name w:val="Светлая сетка - Акцент 51"/>
    <w:basedOn w:val="a1"/>
    <w:next w:val="-51"/>
    <w:uiPriority w:val="62"/>
    <w:rsid w:val="001B3154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1-21">
    <w:name w:val="Средняя заливка 1 - Акцент 21"/>
    <w:basedOn w:val="a1"/>
    <w:next w:val="1-2"/>
    <w:uiPriority w:val="63"/>
    <w:rsid w:val="001B3154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611">
    <w:name w:val="Цветная сетка - Акцент 61"/>
    <w:basedOn w:val="a1"/>
    <w:next w:val="-60"/>
    <w:uiPriority w:val="73"/>
    <w:rsid w:val="001B3154"/>
    <w:rPr>
      <w:rFonts w:ascii="Calibri" w:eastAsia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-612">
    <w:name w:val="Цветной список - Акцент 61"/>
    <w:basedOn w:val="a1"/>
    <w:next w:val="-61"/>
    <w:uiPriority w:val="72"/>
    <w:rsid w:val="001B3154"/>
    <w:rPr>
      <w:rFonts w:ascii="Calibri" w:eastAsia="Calibri" w:hAnsi="Calibri"/>
      <w:color w:val="000000"/>
      <w:lang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-513">
    <w:name w:val="Светлая заливка - Акцент 51"/>
    <w:basedOn w:val="a1"/>
    <w:next w:val="-52"/>
    <w:uiPriority w:val="60"/>
    <w:rsid w:val="001B3154"/>
    <w:rPr>
      <w:rFonts w:ascii="Calibri" w:eastAsia="Calibri" w:hAnsi="Calibri"/>
      <w:color w:val="31849B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13">
    <w:name w:val="Светлая заливка - Акцент 61"/>
    <w:basedOn w:val="a1"/>
    <w:next w:val="-62"/>
    <w:uiPriority w:val="60"/>
    <w:rsid w:val="001B3154"/>
    <w:rPr>
      <w:rFonts w:ascii="Calibri" w:eastAsia="Calibri" w:hAnsi="Calibri"/>
      <w:color w:val="E36C0A"/>
      <w:lang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-121">
    <w:name w:val="Средняя заливка 1 - Акцент 121"/>
    <w:basedOn w:val="a1"/>
    <w:uiPriority w:val="63"/>
    <w:rsid w:val="001B3154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214">
    <w:name w:val="Светлая сетка - Акцент 21"/>
    <w:basedOn w:val="a1"/>
    <w:next w:val="-23"/>
    <w:uiPriority w:val="62"/>
    <w:rsid w:val="001B3154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3211">
    <w:name w:val="Таблица-сетка 3 — акцент 211"/>
    <w:basedOn w:val="a1"/>
    <w:uiPriority w:val="48"/>
    <w:rsid w:val="001B3154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-4211">
    <w:name w:val="Таблица-сетка 4 — акцент 211"/>
    <w:basedOn w:val="a1"/>
    <w:uiPriority w:val="49"/>
    <w:rsid w:val="001B3154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-5211">
    <w:name w:val="Таблица-сетка 5 темная — акцент 211"/>
    <w:basedOn w:val="a1"/>
    <w:uiPriority w:val="50"/>
    <w:rsid w:val="001B3154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DBDB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0504D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E5B8B7"/>
      </w:tcPr>
    </w:tblStylePr>
  </w:style>
  <w:style w:type="numbering" w:customStyle="1" w:styleId="113">
    <w:name w:val="Нет списка11"/>
    <w:next w:val="a2"/>
    <w:uiPriority w:val="99"/>
    <w:semiHidden/>
    <w:unhideWhenUsed/>
    <w:rsid w:val="001B3154"/>
  </w:style>
  <w:style w:type="table" w:customStyle="1" w:styleId="3-61">
    <w:name w:val="Средняя сетка 3 - Акцент 61"/>
    <w:basedOn w:val="a1"/>
    <w:next w:val="3-6"/>
    <w:uiPriority w:val="69"/>
    <w:rsid w:val="001B3154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3-21">
    <w:name w:val="Средняя сетка 3 - Акцент 21"/>
    <w:basedOn w:val="a1"/>
    <w:next w:val="3-2"/>
    <w:uiPriority w:val="69"/>
    <w:rsid w:val="001B3154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character" w:customStyle="1" w:styleId="af8">
    <w:name w:val="Абзац списка Знак"/>
    <w:aliases w:val="Bullet List Знак,FooterText Знак,numbered Знак,List Paragraph Знак"/>
    <w:link w:val="af7"/>
    <w:uiPriority w:val="34"/>
    <w:rsid w:val="00006B01"/>
    <w:rPr>
      <w:sz w:val="24"/>
      <w:szCs w:val="24"/>
      <w:lang w:eastAsia="ar-SA"/>
    </w:rPr>
  </w:style>
  <w:style w:type="paragraph" w:styleId="29">
    <w:name w:val="Body Text Indent 2"/>
    <w:basedOn w:val="a"/>
    <w:link w:val="2a"/>
    <w:locked/>
    <w:rsid w:val="00B002A3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B002A3"/>
    <w:rPr>
      <w:sz w:val="24"/>
      <w:szCs w:val="24"/>
    </w:rPr>
  </w:style>
  <w:style w:type="paragraph" w:customStyle="1" w:styleId="2b">
    <w:name w:val="Обычный2"/>
    <w:rsid w:val="00B002A3"/>
    <w:pPr>
      <w:spacing w:before="100" w:after="100"/>
    </w:pPr>
    <w:rPr>
      <w:snapToGrid w:val="0"/>
      <w:sz w:val="24"/>
      <w:szCs w:val="24"/>
    </w:rPr>
  </w:style>
  <w:style w:type="paragraph" w:customStyle="1" w:styleId="2c">
    <w:name w:val="Абзац списка2"/>
    <w:rsid w:val="00B002A3"/>
    <w:pPr>
      <w:widowControl w:val="0"/>
      <w:suppressAutoHyphens/>
      <w:jc w:val="both"/>
    </w:pPr>
    <w:rPr>
      <w:rFonts w:ascii="Arial" w:eastAsia="Lucida Sans Unicode" w:hAnsi="Arial" w:cs="Arial"/>
      <w:b/>
      <w:kern w:val="1"/>
      <w:lang w:eastAsia="ar-SA"/>
    </w:rPr>
  </w:style>
  <w:style w:type="character" w:customStyle="1" w:styleId="0pt">
    <w:name w:val="Основной текст + Интервал 0 pt"/>
    <w:rsid w:val="00F90614"/>
    <w:rPr>
      <w:rFonts w:ascii="Times New Roman" w:eastAsia="Times New Roman" w:hAnsi="Times New Roman" w:cs="Times New Roman"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numbering" w:customStyle="1" w:styleId="38">
    <w:name w:val="Нет списка3"/>
    <w:next w:val="a2"/>
    <w:uiPriority w:val="99"/>
    <w:semiHidden/>
    <w:unhideWhenUsed/>
    <w:rsid w:val="007160D0"/>
  </w:style>
  <w:style w:type="table" w:customStyle="1" w:styleId="39">
    <w:name w:val="Сетка таблицы3"/>
    <w:basedOn w:val="a1"/>
    <w:next w:val="af9"/>
    <w:uiPriority w:val="39"/>
    <w:rsid w:val="007160D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5D136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-461">
    <w:name w:val="Таблица-сетка 4 — акцент 61"/>
    <w:basedOn w:val="a1"/>
    <w:uiPriority w:val="49"/>
    <w:rsid w:val="005D136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xl70">
    <w:name w:val="xl70"/>
    <w:basedOn w:val="a"/>
    <w:rsid w:val="00F228A1"/>
    <w:pPr>
      <w:suppressAutoHyphens w:val="0"/>
      <w:spacing w:before="100" w:beforeAutospacing="1" w:after="100" w:afterAutospacing="1"/>
      <w:jc w:val="center"/>
      <w:textAlignment w:val="center"/>
    </w:pPr>
    <w:rPr>
      <w:rFonts w:ascii="Arial Bold" w:hAnsi="Arial Bold"/>
      <w:b/>
      <w:bCs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F228A1"/>
    <w:pP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F228A1"/>
    <w:pPr>
      <w:pBdr>
        <w:top w:val="single" w:sz="12" w:space="0" w:color="000000"/>
        <w:left w:val="single" w:sz="12" w:space="0" w:color="000000"/>
        <w:bottom w:val="single" w:sz="12" w:space="0" w:color="000000"/>
      </w:pBdr>
      <w:suppressAutoHyphens w:val="0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F228A1"/>
    <w:pPr>
      <w:pBdr>
        <w:top w:val="single" w:sz="12" w:space="0" w:color="000000"/>
        <w:bottom w:val="single" w:sz="12" w:space="0" w:color="000000"/>
        <w:right w:val="single" w:sz="12" w:space="0" w:color="000000"/>
      </w:pBdr>
      <w:suppressAutoHyphens w:val="0"/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74">
    <w:name w:val="xl74"/>
    <w:basedOn w:val="a"/>
    <w:rsid w:val="00F228A1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F228A1"/>
    <w:pPr>
      <w:pBdr>
        <w:top w:val="single" w:sz="12" w:space="0" w:color="000000"/>
        <w:left w:val="single" w:sz="12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F228A1"/>
    <w:pPr>
      <w:pBdr>
        <w:top w:val="single" w:sz="12" w:space="0" w:color="000000"/>
        <w:right w:val="single" w:sz="12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77">
    <w:name w:val="xl77"/>
    <w:basedOn w:val="a"/>
    <w:rsid w:val="00F228A1"/>
    <w:pPr>
      <w:pBdr>
        <w:top w:val="single" w:sz="12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F228A1"/>
    <w:pPr>
      <w:pBdr>
        <w:left w:val="single" w:sz="12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F228A1"/>
    <w:pPr>
      <w:pBdr>
        <w:right w:val="single" w:sz="12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F228A1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F228A1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F228A1"/>
    <w:pPr>
      <w:pBdr>
        <w:right w:val="single" w:sz="12" w:space="0" w:color="000000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  <w:lang w:eastAsia="ru-RU"/>
    </w:rPr>
  </w:style>
  <w:style w:type="table" w:customStyle="1" w:styleId="-522">
    <w:name w:val="Таблица-сетка 5 темная — акцент 22"/>
    <w:basedOn w:val="a1"/>
    <w:uiPriority w:val="50"/>
    <w:rsid w:val="00F228A1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character" w:customStyle="1" w:styleId="ListParagraphChar">
    <w:name w:val="List Paragraph Char"/>
    <w:aliases w:val="Bullet List Char,FooterText Char,numbered Char"/>
    <w:locked/>
    <w:rsid w:val="00D50B56"/>
    <w:rPr>
      <w:rFonts w:ascii="Times New Roman" w:hAnsi="Times New Roman"/>
      <w:sz w:val="24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7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5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26" Type="http://schemas.openxmlformats.org/officeDocument/2006/relationships/chart" Target="charts/chart15.xml"/><Relationship Id="rId39" Type="http://schemas.openxmlformats.org/officeDocument/2006/relationships/chart" Target="charts/chart28.xml"/><Relationship Id="rId21" Type="http://schemas.openxmlformats.org/officeDocument/2006/relationships/chart" Target="charts/chart10.xml"/><Relationship Id="rId34" Type="http://schemas.openxmlformats.org/officeDocument/2006/relationships/chart" Target="charts/chart23.xml"/><Relationship Id="rId42" Type="http://schemas.openxmlformats.org/officeDocument/2006/relationships/chart" Target="charts/chart31.xml"/><Relationship Id="rId47" Type="http://schemas.openxmlformats.org/officeDocument/2006/relationships/hyperlink" Target="http://medsoc.adm-nao.ru/" TargetMode="External"/><Relationship Id="rId50" Type="http://schemas.openxmlformats.org/officeDocument/2006/relationships/hyperlink" Target="http://smi.adm-nao.ru/" TargetMode="External"/><Relationship Id="rId55" Type="http://schemas.openxmlformats.org/officeDocument/2006/relationships/hyperlink" Target="http://oborona.adm-nao.ru/" TargetMode="External"/><Relationship Id="rId63" Type="http://schemas.openxmlformats.org/officeDocument/2006/relationships/hyperlink" Target="http://smi.adm-nao.ru/" TargetMode="External"/><Relationship Id="rId68" Type="http://schemas.openxmlformats.org/officeDocument/2006/relationships/hyperlink" Target="http://oborona.adm-nao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uizo.adm-nao.ru/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9" Type="http://schemas.openxmlformats.org/officeDocument/2006/relationships/chart" Target="charts/chart18.xml"/><Relationship Id="rId11" Type="http://schemas.openxmlformats.org/officeDocument/2006/relationships/hyperlink" Target="file://\\mars\groups\goszakaz\Local%20Settings\Local%20Settings\Local%20Settings\Local%20Settings\Temporary%20Internet%20Files\Local%20Settings\Temporary%20Internet%20Files\IgnatovaNV\Local%20Settings\Temporary%20Internet%20Files\Content.Outlook\7WWR20OC\url(http:\www.easc.org.by\russian\katalogstand_detail.php?UrlRN=110304&amp;UrlBD=1)" TargetMode="External"/><Relationship Id="rId24" Type="http://schemas.openxmlformats.org/officeDocument/2006/relationships/chart" Target="charts/chart13.xml"/><Relationship Id="rId32" Type="http://schemas.openxmlformats.org/officeDocument/2006/relationships/chart" Target="charts/chart21.xml"/><Relationship Id="rId37" Type="http://schemas.openxmlformats.org/officeDocument/2006/relationships/chart" Target="charts/chart26.xml"/><Relationship Id="rId40" Type="http://schemas.openxmlformats.org/officeDocument/2006/relationships/chart" Target="charts/chart29.xml"/><Relationship Id="rId45" Type="http://schemas.openxmlformats.org/officeDocument/2006/relationships/chart" Target="charts/chart34.xml"/><Relationship Id="rId53" Type="http://schemas.openxmlformats.org/officeDocument/2006/relationships/hyperlink" Target="http://vet.adm-nao.ru/" TargetMode="External"/><Relationship Id="rId58" Type="http://schemas.openxmlformats.org/officeDocument/2006/relationships/hyperlink" Target="http://uizo.adm-nao.ru/" TargetMode="External"/><Relationship Id="rId66" Type="http://schemas.openxmlformats.org/officeDocument/2006/relationships/hyperlink" Target="http://vet.adm-nao.ru/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chart" Target="charts/chart12.xml"/><Relationship Id="rId28" Type="http://schemas.openxmlformats.org/officeDocument/2006/relationships/chart" Target="charts/chart17.xml"/><Relationship Id="rId36" Type="http://schemas.openxmlformats.org/officeDocument/2006/relationships/chart" Target="charts/chart25.xml"/><Relationship Id="rId49" Type="http://schemas.openxmlformats.org/officeDocument/2006/relationships/hyperlink" Target="http://dprea.adm-nao.ru/" TargetMode="External"/><Relationship Id="rId57" Type="http://schemas.openxmlformats.org/officeDocument/2006/relationships/hyperlink" Target="http://ugrct.adm-nao.ru/" TargetMode="External"/><Relationship Id="rId61" Type="http://schemas.openxmlformats.org/officeDocument/2006/relationships/hyperlink" Target="http://doks.adm-nao.ru/" TargetMode="External"/><Relationship Id="rId10" Type="http://schemas.openxmlformats.org/officeDocument/2006/relationships/image" Target="media/image20.jpeg"/><Relationship Id="rId19" Type="http://schemas.openxmlformats.org/officeDocument/2006/relationships/chart" Target="charts/chart8.xml"/><Relationship Id="rId31" Type="http://schemas.openxmlformats.org/officeDocument/2006/relationships/chart" Target="charts/chart20.xml"/><Relationship Id="rId44" Type="http://schemas.openxmlformats.org/officeDocument/2006/relationships/chart" Target="charts/chart33.xml"/><Relationship Id="rId52" Type="http://schemas.openxmlformats.org/officeDocument/2006/relationships/hyperlink" Target="http://dfei.adm-nao.ru/" TargetMode="External"/><Relationship Id="rId60" Type="http://schemas.openxmlformats.org/officeDocument/2006/relationships/hyperlink" Target="http://medsoc.adm-nao.ru/" TargetMode="External"/><Relationship Id="rId65" Type="http://schemas.openxmlformats.org/officeDocument/2006/relationships/hyperlink" Target="http://dfei.adm-nao.ru/" TargetMode="External"/><Relationship Id="rId73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3.xml"/><Relationship Id="rId22" Type="http://schemas.openxmlformats.org/officeDocument/2006/relationships/chart" Target="charts/chart11.xml"/><Relationship Id="rId27" Type="http://schemas.openxmlformats.org/officeDocument/2006/relationships/chart" Target="charts/chart16.xml"/><Relationship Id="rId30" Type="http://schemas.openxmlformats.org/officeDocument/2006/relationships/chart" Target="charts/chart19.xml"/><Relationship Id="rId35" Type="http://schemas.openxmlformats.org/officeDocument/2006/relationships/chart" Target="charts/chart24.xml"/><Relationship Id="rId43" Type="http://schemas.openxmlformats.org/officeDocument/2006/relationships/chart" Target="charts/chart32.xml"/><Relationship Id="rId48" Type="http://schemas.openxmlformats.org/officeDocument/2006/relationships/hyperlink" Target="http://doks.adm-nao.ru/" TargetMode="External"/><Relationship Id="rId56" Type="http://schemas.openxmlformats.org/officeDocument/2006/relationships/hyperlink" Target="http://zakaz.adm-nao.ru/" TargetMode="External"/><Relationship Id="rId64" Type="http://schemas.openxmlformats.org/officeDocument/2006/relationships/hyperlink" Target="http://gkh.adm-nao.ru/" TargetMode="External"/><Relationship Id="rId69" Type="http://schemas.openxmlformats.org/officeDocument/2006/relationships/hyperlink" Target="http://zakaz.adm-nao.ru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gkh.adm-nao.ru/" TargetMode="External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openxmlformats.org/officeDocument/2006/relationships/chart" Target="charts/chart14.xml"/><Relationship Id="rId33" Type="http://schemas.openxmlformats.org/officeDocument/2006/relationships/chart" Target="charts/chart22.xml"/><Relationship Id="rId38" Type="http://schemas.openxmlformats.org/officeDocument/2006/relationships/chart" Target="charts/chart27.xml"/><Relationship Id="rId46" Type="http://schemas.openxmlformats.org/officeDocument/2006/relationships/hyperlink" Target="http://admin.adm-nao.ru/" TargetMode="External"/><Relationship Id="rId59" Type="http://schemas.openxmlformats.org/officeDocument/2006/relationships/hyperlink" Target="http://admin.adm-nao.ru/" TargetMode="External"/><Relationship Id="rId67" Type="http://schemas.openxmlformats.org/officeDocument/2006/relationships/hyperlink" Target="http://www.naonadzor.ru/" TargetMode="External"/><Relationship Id="rId20" Type="http://schemas.openxmlformats.org/officeDocument/2006/relationships/chart" Target="charts/chart9.xml"/><Relationship Id="rId41" Type="http://schemas.openxmlformats.org/officeDocument/2006/relationships/chart" Target="charts/chart30.xml"/><Relationship Id="rId54" Type="http://schemas.openxmlformats.org/officeDocument/2006/relationships/hyperlink" Target="http://www.naonadzor.ru/" TargetMode="External"/><Relationship Id="rId62" Type="http://schemas.openxmlformats.org/officeDocument/2006/relationships/hyperlink" Target="http://dprea.adm-nao.ru/" TargetMode="External"/><Relationship Id="rId70" Type="http://schemas.openxmlformats.org/officeDocument/2006/relationships/hyperlink" Target="http://ugrct.adm-nao.ru/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Customer\Desktop\&#1053;&#1040;&#1054;_&#1082;&#1086;&#1088;&#1088;&#1091;&#1087;.xlsx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14.xml"/><Relationship Id="rId1" Type="http://schemas.microsoft.com/office/2011/relationships/chartStyle" Target="style14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3.xml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4.xml"/><Relationship Id="rId2" Type="http://schemas.microsoft.com/office/2011/relationships/chartColorStyle" Target="colors17.xml"/><Relationship Id="rId1" Type="http://schemas.microsoft.com/office/2011/relationships/chartStyle" Target="style17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5.xml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6.xml"/><Relationship Id="rId2" Type="http://schemas.microsoft.com/office/2011/relationships/chartColorStyle" Target="colors20.xml"/><Relationship Id="rId1" Type="http://schemas.microsoft.com/office/2011/relationships/chartStyle" Target="style20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7.xml"/><Relationship Id="rId2" Type="http://schemas.microsoft.com/office/2011/relationships/chartColorStyle" Target="colors21.xml"/><Relationship Id="rId1" Type="http://schemas.microsoft.com/office/2011/relationships/chartStyle" Target="style21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8.xml"/><Relationship Id="rId2" Type="http://schemas.microsoft.com/office/2011/relationships/chartColorStyle" Target="colors22.xml"/><Relationship Id="rId1" Type="http://schemas.microsoft.com/office/2011/relationships/chartStyle" Target="style22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9.xml"/><Relationship Id="rId2" Type="http://schemas.microsoft.com/office/2011/relationships/chartColorStyle" Target="colors23.xml"/><Relationship Id="rId1" Type="http://schemas.microsoft.com/office/2011/relationships/chartStyle" Target="style23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0.xml"/><Relationship Id="rId2" Type="http://schemas.microsoft.com/office/2011/relationships/chartColorStyle" Target="colors24.xml"/><Relationship Id="rId1" Type="http://schemas.microsoft.com/office/2011/relationships/chartStyle" Target="style24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1.xml"/><Relationship Id="rId2" Type="http://schemas.microsoft.com/office/2011/relationships/chartColorStyle" Target="colors25.xml"/><Relationship Id="rId1" Type="http://schemas.microsoft.com/office/2011/relationships/chartStyle" Target="style25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2.xml"/><Relationship Id="rId2" Type="http://schemas.microsoft.com/office/2011/relationships/chartColorStyle" Target="colors26.xml"/><Relationship Id="rId1" Type="http://schemas.microsoft.com/office/2011/relationships/chartStyle" Target="style26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Relationship Id="rId2" Type="http://schemas.microsoft.com/office/2011/relationships/chartColorStyle" Target="colors27.xml"/><Relationship Id="rId1" Type="http://schemas.microsoft.com/office/2011/relationships/chartStyle" Target="style27.xml"/></Relationships>
</file>

<file path=word/charts/_rels/chart2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3.xml"/><Relationship Id="rId2" Type="http://schemas.microsoft.com/office/2011/relationships/chartColorStyle" Target="colors28.xml"/><Relationship Id="rId1" Type="http://schemas.microsoft.com/office/2011/relationships/chartStyle" Target="style28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2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4.xml"/><Relationship Id="rId2" Type="http://schemas.microsoft.com/office/2011/relationships/chartColorStyle" Target="colors29.xml"/><Relationship Id="rId1" Type="http://schemas.microsoft.com/office/2011/relationships/chartStyle" Target="style29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3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5.xml"/><Relationship Id="rId2" Type="http://schemas.microsoft.com/office/2011/relationships/chartColorStyle" Target="colors30.xml"/><Relationship Id="rId1" Type="http://schemas.microsoft.com/office/2011/relationships/chartStyle" Target="style30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3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6.xml"/><Relationship Id="rId2" Type="http://schemas.microsoft.com/office/2011/relationships/chartColorStyle" Target="colors31.xml"/><Relationship Id="rId1" Type="http://schemas.microsoft.com/office/2011/relationships/chartStyle" Target="style31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3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7.xml"/><Relationship Id="rId2" Type="http://schemas.microsoft.com/office/2011/relationships/chartColorStyle" Target="colors32.xml"/><Relationship Id="rId1" Type="http://schemas.microsoft.com/office/2011/relationships/chartStyle" Target="style32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3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Relationship Id="rId2" Type="http://schemas.microsoft.com/office/2011/relationships/chartColorStyle" Target="colors33.xml"/><Relationship Id="rId1" Type="http://schemas.microsoft.com/office/2011/relationships/chartStyle" Target="style33.xml"/></Relationships>
</file>

<file path=word/charts/_rels/chart3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8.xml"/><Relationship Id="rId2" Type="http://schemas.microsoft.com/office/2011/relationships/chartColorStyle" Target="colors34.xml"/><Relationship Id="rId1" Type="http://schemas.microsoft.com/office/2011/relationships/chartStyle" Target="style34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Customer\Desktop\&#1053;&#1040;&#1054;_&#1082;&#1086;&#1088;&#1088;&#1091;&#1087;&#1094;&#1080;&#1103;_&#1082;%20&#1086;&#1090;&#1095;&#1077;&#1090;&#1091;\&#1053;&#1040;&#1054;_&#1082;&#1086;&#1088;&#1088;&#1091;&#1087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Лист1!$A$1:$A$4</c:f>
              <c:strCache>
                <c:ptCount val="4"/>
                <c:pt idx="0">
                  <c:v>Уровень коррупции снизился</c:v>
                </c:pt>
                <c:pt idx="1">
                  <c:v>Затрудняюсь ответить.</c:v>
                </c:pt>
                <c:pt idx="2">
                  <c:v>Уровень коррупции вырос</c:v>
                </c:pt>
                <c:pt idx="3">
                  <c:v>Уровень коррупции не изменился</c:v>
                </c:pt>
              </c:strCache>
            </c:strRef>
          </c:cat>
          <c:val>
            <c:numRef>
              <c:f>Лист1!$B$1:$B$4</c:f>
              <c:numCache>
                <c:formatCode>General</c:formatCode>
                <c:ptCount val="4"/>
                <c:pt idx="0">
                  <c:v>11.3</c:v>
                </c:pt>
                <c:pt idx="1">
                  <c:v>20.2</c:v>
                </c:pt>
                <c:pt idx="2">
                  <c:v>32.799999999999997</c:v>
                </c:pt>
                <c:pt idx="3">
                  <c:v>35.6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161223072"/>
        <c:axId val="244836384"/>
      </c:barChart>
      <c:catAx>
        <c:axId val="1612230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4836384"/>
        <c:crosses val="autoZero"/>
        <c:auto val="1"/>
        <c:lblAlgn val="ctr"/>
        <c:lblOffset val="100"/>
        <c:noMultiLvlLbl val="0"/>
      </c:catAx>
      <c:valAx>
        <c:axId val="244836384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612230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Лист6!$B$68:$B$74</c:f>
              <c:strCache>
                <c:ptCount val="7"/>
                <c:pt idx="0">
                  <c:v>В течение недели</c:v>
                </c:pt>
                <c:pt idx="1">
                  <c:v>От месяца до полугода назад</c:v>
                </c:pt>
                <c:pt idx="2">
                  <c:v>От недели до месяца назад</c:v>
                </c:pt>
                <c:pt idx="3">
                  <c:v>От полугода до года назад</c:v>
                </c:pt>
                <c:pt idx="4">
                  <c:v>Очень давно</c:v>
                </c:pt>
                <c:pt idx="5">
                  <c:v>Больше года назад</c:v>
                </c:pt>
                <c:pt idx="6">
                  <c:v>Никогда</c:v>
                </c:pt>
              </c:strCache>
            </c:strRef>
          </c:cat>
          <c:val>
            <c:numRef>
              <c:f>Лист6!$C$68:$C$74</c:f>
              <c:numCache>
                <c:formatCode>General</c:formatCode>
                <c:ptCount val="7"/>
                <c:pt idx="0">
                  <c:v>1.6</c:v>
                </c:pt>
                <c:pt idx="1">
                  <c:v>2.8</c:v>
                </c:pt>
                <c:pt idx="2">
                  <c:v>3.6</c:v>
                </c:pt>
                <c:pt idx="3">
                  <c:v>4.5</c:v>
                </c:pt>
                <c:pt idx="4">
                  <c:v>15.4</c:v>
                </c:pt>
                <c:pt idx="5">
                  <c:v>21.5</c:v>
                </c:pt>
                <c:pt idx="6">
                  <c:v>50.6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245331408"/>
        <c:axId val="245331800"/>
      </c:barChart>
      <c:catAx>
        <c:axId val="24533140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331800"/>
        <c:crosses val="autoZero"/>
        <c:auto val="1"/>
        <c:lblAlgn val="ctr"/>
        <c:lblOffset val="100"/>
        <c:noMultiLvlLbl val="0"/>
      </c:catAx>
      <c:valAx>
        <c:axId val="24533180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4533140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Лист6!$B$85:$B$90</c:f>
              <c:strCache>
                <c:ptCount val="6"/>
                <c:pt idx="0">
                  <c:v>От 10 до 100 тыс. рублей</c:v>
                </c:pt>
                <c:pt idx="1">
                  <c:v>Более 100 тыс. рублей</c:v>
                </c:pt>
                <c:pt idx="2">
                  <c:v>От 5 до 10 тыс. рублей</c:v>
                </c:pt>
                <c:pt idx="3">
                  <c:v>От 100 рублей до 1 тыс. рублей</c:v>
                </c:pt>
                <c:pt idx="4">
                  <c:v>До 100 рублей</c:v>
                </c:pt>
                <c:pt idx="5">
                  <c:v>От 1 до 5 тыс. рублей</c:v>
                </c:pt>
              </c:strCache>
            </c:strRef>
          </c:cat>
          <c:val>
            <c:numRef>
              <c:f>Лист6!$C$85:$C$90</c:f>
              <c:numCache>
                <c:formatCode>General</c:formatCode>
                <c:ptCount val="6"/>
                <c:pt idx="0">
                  <c:v>2.6</c:v>
                </c:pt>
                <c:pt idx="1">
                  <c:v>6.6</c:v>
                </c:pt>
                <c:pt idx="2">
                  <c:v>13.2</c:v>
                </c:pt>
                <c:pt idx="3">
                  <c:v>18.399999999999999</c:v>
                </c:pt>
                <c:pt idx="4">
                  <c:v>23</c:v>
                </c:pt>
                <c:pt idx="5">
                  <c:v>36.200000000000003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245332584"/>
        <c:axId val="245332976"/>
      </c:barChart>
      <c:catAx>
        <c:axId val="24533258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332976"/>
        <c:crosses val="autoZero"/>
        <c:auto val="1"/>
        <c:lblAlgn val="ctr"/>
        <c:lblOffset val="100"/>
        <c:noMultiLvlLbl val="0"/>
      </c:catAx>
      <c:valAx>
        <c:axId val="245332976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453325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4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Лист7!$A$1:$A$23</c:f>
              <c:strCache>
                <c:ptCount val="23"/>
                <c:pt idx="0">
                  <c:v>Больницы, поликлиники</c:v>
                </c:pt>
                <c:pt idx="1">
                  <c:v>ВУЗы</c:v>
                </c:pt>
                <c:pt idx="2">
                  <c:v>Работа</c:v>
                </c:pt>
                <c:pt idx="3">
                  <c:v>Недвижимость</c:v>
                </c:pt>
                <c:pt idx="4">
                  <c:v>Жилплощадь</c:v>
                </c:pt>
                <c:pt idx="5">
                  <c:v>Детские сады</c:v>
                </c:pt>
                <c:pt idx="6">
                  <c:v>БТИ</c:v>
                </c:pt>
                <c:pt idx="7">
                  <c:v>Полиция</c:v>
                </c:pt>
                <c:pt idx="8">
                  <c:v>Земельный участок</c:v>
                </c:pt>
                <c:pt idx="9">
                  <c:v>Учреждения исполнения наказания (СИЗО, колонии, тюрьмы)</c:v>
                </c:pt>
                <c:pt idx="10">
                  <c:v>Суды</c:v>
                </c:pt>
                <c:pt idx="11">
                  <c:v>Школы</c:v>
                </c:pt>
                <c:pt idx="12">
                  <c:v>Прокуратура</c:v>
                </c:pt>
                <c:pt idx="13">
                  <c:v>Государственный заказ</c:v>
                </c:pt>
                <c:pt idx="14">
                  <c:v>Военкоматы</c:v>
                </c:pt>
                <c:pt idx="15">
                  <c:v>Налоговая инспекция</c:v>
                </c:pt>
                <c:pt idx="16">
                  <c:v>Органы местного самоуправления</c:v>
                </c:pt>
                <c:pt idx="17">
                  <c:v>ГИБДД</c:v>
                </c:pt>
                <c:pt idx="18">
                  <c:v>Администрация НАО, Собрание депутатов НАО</c:v>
                </c:pt>
                <c:pt idx="19">
                  <c:v>Пенсии</c:v>
                </c:pt>
                <c:pt idx="20">
                  <c:v>Социальные выплаты</c:v>
                </c:pt>
                <c:pt idx="21">
                  <c:v>Другое</c:v>
                </c:pt>
                <c:pt idx="22">
                  <c:v>Затрудняюсь ответить.</c:v>
                </c:pt>
              </c:strCache>
            </c:strRef>
          </c:cat>
          <c:val>
            <c:numRef>
              <c:f>Лист7!$B$1:$B$23</c:f>
              <c:numCache>
                <c:formatCode>0.0%</c:formatCode>
                <c:ptCount val="23"/>
                <c:pt idx="0">
                  <c:v>0.106</c:v>
                </c:pt>
                <c:pt idx="1">
                  <c:v>7.9000000000000001E-2</c:v>
                </c:pt>
                <c:pt idx="2">
                  <c:v>6.4000000000000001E-2</c:v>
                </c:pt>
                <c:pt idx="3">
                  <c:v>0.06</c:v>
                </c:pt>
                <c:pt idx="4">
                  <c:v>0.05</c:v>
                </c:pt>
                <c:pt idx="5">
                  <c:v>4.7E-2</c:v>
                </c:pt>
                <c:pt idx="6">
                  <c:v>4.7E-2</c:v>
                </c:pt>
                <c:pt idx="7">
                  <c:v>4.7E-2</c:v>
                </c:pt>
                <c:pt idx="8">
                  <c:v>4.4999999999999998E-2</c:v>
                </c:pt>
                <c:pt idx="9">
                  <c:v>4.4999999999999998E-2</c:v>
                </c:pt>
                <c:pt idx="10">
                  <c:v>0.04</c:v>
                </c:pt>
                <c:pt idx="11">
                  <c:v>3.9E-2</c:v>
                </c:pt>
                <c:pt idx="12">
                  <c:v>3.4000000000000002E-2</c:v>
                </c:pt>
                <c:pt idx="13">
                  <c:v>3.2000000000000001E-2</c:v>
                </c:pt>
                <c:pt idx="14">
                  <c:v>2.9000000000000001E-2</c:v>
                </c:pt>
                <c:pt idx="15">
                  <c:v>2.3E-2</c:v>
                </c:pt>
                <c:pt idx="16">
                  <c:v>0.02</c:v>
                </c:pt>
                <c:pt idx="17">
                  <c:v>1.7999999999999999E-2</c:v>
                </c:pt>
                <c:pt idx="18">
                  <c:v>1.7000000000000001E-2</c:v>
                </c:pt>
                <c:pt idx="19">
                  <c:v>1.4999999999999999E-2</c:v>
                </c:pt>
                <c:pt idx="20">
                  <c:v>1.4999999999999999E-2</c:v>
                </c:pt>
                <c:pt idx="21">
                  <c:v>0.01</c:v>
                </c:pt>
                <c:pt idx="22">
                  <c:v>0.11700000000000001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5333760"/>
        <c:axId val="245334152"/>
      </c:barChart>
      <c:catAx>
        <c:axId val="245333760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334152"/>
        <c:crosses val="autoZero"/>
        <c:auto val="1"/>
        <c:lblAlgn val="ctr"/>
        <c:lblOffset val="100"/>
        <c:noMultiLvlLbl val="0"/>
      </c:catAx>
      <c:valAx>
        <c:axId val="245334152"/>
        <c:scaling>
          <c:orientation val="minMax"/>
        </c:scaling>
        <c:delete val="1"/>
        <c:axPos val="t"/>
        <c:numFmt formatCode="0.0%" sourceLinked="1"/>
        <c:majorTickMark val="none"/>
        <c:minorTickMark val="none"/>
        <c:tickLblPos val="nextTo"/>
        <c:crossAx val="2453337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Лист8!$A$1:$A$7</c:f>
              <c:strCache>
                <c:ptCount val="7"/>
                <c:pt idx="0">
                  <c:v>Я сам (-а)</c:v>
                </c:pt>
                <c:pt idx="1">
                  <c:v>Посоветовали родственники, друзья, знакомые</c:v>
                </c:pt>
                <c:pt idx="2">
                  <c:v>Посоветовали те, кто уже обращался за подобной услугой</c:v>
                </c:pt>
                <c:pt idx="3">
                  <c:v>Предложили посредники, оказывающие помощь в получении услуги</c:v>
                </c:pt>
                <c:pt idx="4">
                  <c:v>Предложили те, кто непосредственно оказывал услугу</c:v>
                </c:pt>
                <c:pt idx="5">
                  <c:v>Другое</c:v>
                </c:pt>
                <c:pt idx="6">
                  <c:v>Затрудняюсь ответить.</c:v>
                </c:pt>
              </c:strCache>
            </c:strRef>
          </c:cat>
          <c:val>
            <c:numRef>
              <c:f>Лист8!$B$1:$B$7</c:f>
              <c:numCache>
                <c:formatCode>0.0%</c:formatCode>
                <c:ptCount val="7"/>
                <c:pt idx="0">
                  <c:v>0.16200000000000001</c:v>
                </c:pt>
                <c:pt idx="1">
                  <c:v>0.105</c:v>
                </c:pt>
                <c:pt idx="2">
                  <c:v>0.124</c:v>
                </c:pt>
                <c:pt idx="3">
                  <c:v>0.09</c:v>
                </c:pt>
                <c:pt idx="4">
                  <c:v>0.124</c:v>
                </c:pt>
                <c:pt idx="5">
                  <c:v>1.9E-2</c:v>
                </c:pt>
                <c:pt idx="6">
                  <c:v>0.376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5334936"/>
        <c:axId val="245503336"/>
      </c:barChart>
      <c:catAx>
        <c:axId val="24533493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503336"/>
        <c:crosses val="autoZero"/>
        <c:auto val="1"/>
        <c:lblAlgn val="ctr"/>
        <c:lblOffset val="100"/>
        <c:noMultiLvlLbl val="0"/>
      </c:catAx>
      <c:valAx>
        <c:axId val="245503336"/>
        <c:scaling>
          <c:orientation val="minMax"/>
        </c:scaling>
        <c:delete val="1"/>
        <c:axPos val="t"/>
        <c:numFmt formatCode="0.0%" sourceLinked="1"/>
        <c:majorTickMark val="none"/>
        <c:minorTickMark val="none"/>
        <c:tickLblPos val="nextTo"/>
        <c:crossAx val="2453349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Лист9!$A$1:$A$7</c:f>
              <c:strCache>
                <c:ptCount val="7"/>
                <c:pt idx="0">
                  <c:v>Да, смог бы, но для этого потребовалось больше времени, нервов и т.д.</c:v>
                </c:pt>
                <c:pt idx="1">
                  <c:v>Да, смог бы, но решение было бы менее эффективно</c:v>
                </c:pt>
                <c:pt idx="2">
                  <c:v>Да, смог, но мне было бы неудобно, что человек остался без вознаграждения</c:v>
                </c:pt>
                <c:pt idx="3">
                  <c:v>Да, смог бы, но…</c:v>
                </c:pt>
                <c:pt idx="4">
                  <c:v>Не знаю, я всегда так поступаю</c:v>
                </c:pt>
                <c:pt idx="5">
                  <c:v>Нет, мою проблему можно было решить только таким путем</c:v>
                </c:pt>
                <c:pt idx="6">
                  <c:v>Затрудняюсь ответить.</c:v>
                </c:pt>
              </c:strCache>
            </c:strRef>
          </c:cat>
          <c:val>
            <c:numRef>
              <c:f>Лист9!$B$1:$B$7</c:f>
              <c:numCache>
                <c:formatCode>General</c:formatCode>
                <c:ptCount val="7"/>
                <c:pt idx="0">
                  <c:v>42</c:v>
                </c:pt>
                <c:pt idx="1">
                  <c:v>11.8</c:v>
                </c:pt>
                <c:pt idx="2">
                  <c:v>11</c:v>
                </c:pt>
                <c:pt idx="3">
                  <c:v>2.4</c:v>
                </c:pt>
                <c:pt idx="4">
                  <c:v>2</c:v>
                </c:pt>
                <c:pt idx="5">
                  <c:v>1.2</c:v>
                </c:pt>
                <c:pt idx="6">
                  <c:v>29.4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5504512"/>
        <c:axId val="245504904"/>
      </c:barChart>
      <c:catAx>
        <c:axId val="245504512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504904"/>
        <c:crosses val="autoZero"/>
        <c:auto val="1"/>
        <c:lblAlgn val="ctr"/>
        <c:lblOffset val="100"/>
        <c:noMultiLvlLbl val="0"/>
      </c:catAx>
      <c:valAx>
        <c:axId val="245504904"/>
        <c:scaling>
          <c:orientation val="minMax"/>
        </c:scaling>
        <c:delete val="1"/>
        <c:axPos val="t"/>
        <c:numFmt formatCode="General" sourceLinked="1"/>
        <c:majorTickMark val="none"/>
        <c:minorTickMark val="none"/>
        <c:tickLblPos val="nextTo"/>
        <c:crossAx val="2455045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Лист10!$A$1:$A$4</c:f>
              <c:strCache>
                <c:ptCount val="4"/>
                <c:pt idx="0">
                  <c:v>Не буду платить ни при каких обстоятельствах</c:v>
                </c:pt>
                <c:pt idx="1">
                  <c:v>Возможно, заплачу, в зависимости от обстоятельств</c:v>
                </c:pt>
                <c:pt idx="2">
                  <c:v>Заплачу не задумываясь</c:v>
                </c:pt>
                <c:pt idx="3">
                  <c:v>Затрудняюсь ответить.</c:v>
                </c:pt>
              </c:strCache>
            </c:strRef>
          </c:cat>
          <c:val>
            <c:numRef>
              <c:f>Лист10!$B$1:$B$4</c:f>
              <c:numCache>
                <c:formatCode>General</c:formatCode>
                <c:ptCount val="4"/>
                <c:pt idx="0">
                  <c:v>16</c:v>
                </c:pt>
                <c:pt idx="1">
                  <c:v>46.1</c:v>
                </c:pt>
                <c:pt idx="2">
                  <c:v>5.8</c:v>
                </c:pt>
                <c:pt idx="3">
                  <c:v>32.1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5505688"/>
        <c:axId val="245506080"/>
      </c:barChart>
      <c:catAx>
        <c:axId val="245505688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506080"/>
        <c:crosses val="autoZero"/>
        <c:auto val="1"/>
        <c:lblAlgn val="ctr"/>
        <c:lblOffset val="100"/>
        <c:noMultiLvlLbl val="0"/>
      </c:catAx>
      <c:valAx>
        <c:axId val="245506080"/>
        <c:scaling>
          <c:orientation val="minMax"/>
        </c:scaling>
        <c:delete val="1"/>
        <c:axPos val="t"/>
        <c:numFmt formatCode="General" sourceLinked="1"/>
        <c:majorTickMark val="none"/>
        <c:minorTickMark val="none"/>
        <c:tickLblPos val="nextTo"/>
        <c:crossAx val="2455056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innerShdw blurRad="63500" dist="50800" dir="18900000">
                <a:prstClr val="black">
                  <a:alpha val="50000"/>
                </a:prstClr>
              </a:inn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Лист11!$A$1:$A$5</c:f>
              <c:strCache>
                <c:ptCount val="5"/>
                <c:pt idx="0">
                  <c:v>Для меня это недоступно (дорого)</c:v>
                </c:pt>
                <c:pt idx="1">
                  <c:v>Я не знаю, как это делается, неудобно</c:v>
                </c:pt>
                <c:pt idx="2">
                  <c:v>Я принципиально не даю взяток, даже если все это делают</c:v>
                </c:pt>
                <c:pt idx="3">
                  <c:v>Мне было противно это делать</c:v>
                </c:pt>
                <c:pt idx="4">
                  <c:v>Затрудняюсь ответить.</c:v>
                </c:pt>
              </c:strCache>
            </c:strRef>
          </c:cat>
          <c:val>
            <c:numRef>
              <c:f>Лист11!$B$1:$B$5</c:f>
              <c:numCache>
                <c:formatCode>General</c:formatCode>
                <c:ptCount val="5"/>
                <c:pt idx="0">
                  <c:v>18.7</c:v>
                </c:pt>
                <c:pt idx="1">
                  <c:v>5.7</c:v>
                </c:pt>
                <c:pt idx="2">
                  <c:v>6.1</c:v>
                </c:pt>
                <c:pt idx="3">
                  <c:v>8.3000000000000007</c:v>
                </c:pt>
                <c:pt idx="4">
                  <c:v>61.3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45506864"/>
        <c:axId val="245944568"/>
      </c:barChart>
      <c:catAx>
        <c:axId val="245506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944568"/>
        <c:crosses val="autoZero"/>
        <c:auto val="1"/>
        <c:lblAlgn val="ctr"/>
        <c:lblOffset val="100"/>
        <c:noMultiLvlLbl val="0"/>
      </c:catAx>
      <c:valAx>
        <c:axId val="24594456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455068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Лист12!$A$1:$A$6</c:f>
              <c:strCache>
                <c:ptCount val="6"/>
                <c:pt idx="0">
                  <c:v>В ином случае для этого потребовалось бы больше времени, нервов и т.д.</c:v>
                </c:pt>
                <c:pt idx="1">
                  <c:v>В ином случае решение было бы менее эффективным</c:v>
                </c:pt>
                <c:pt idx="2">
                  <c:v>В ином случае этот человек не был бы мне обязан</c:v>
                </c:pt>
                <c:pt idx="3">
                  <c:v>В ином случае мне было бы неудобно, что человек остался без вознаграждения</c:v>
                </c:pt>
                <c:pt idx="4">
                  <c:v>Считаю, что все проблемы сейчас решаются только таким путем</c:v>
                </c:pt>
                <c:pt idx="5">
                  <c:v>Затрудняюсь ответить.</c:v>
                </c:pt>
              </c:strCache>
            </c:strRef>
          </c:cat>
          <c:val>
            <c:numRef>
              <c:f>Лист12!$B$1:$B$6</c:f>
              <c:numCache>
                <c:formatCode>General</c:formatCode>
                <c:ptCount val="6"/>
                <c:pt idx="0">
                  <c:v>32.1</c:v>
                </c:pt>
                <c:pt idx="1">
                  <c:v>9.6</c:v>
                </c:pt>
                <c:pt idx="2">
                  <c:v>7.6</c:v>
                </c:pt>
                <c:pt idx="3">
                  <c:v>4</c:v>
                </c:pt>
                <c:pt idx="4">
                  <c:v>3.6</c:v>
                </c:pt>
                <c:pt idx="5">
                  <c:v>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5945352"/>
        <c:axId val="245945744"/>
      </c:barChart>
      <c:catAx>
        <c:axId val="245945352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945744"/>
        <c:crosses val="autoZero"/>
        <c:auto val="1"/>
        <c:lblAlgn val="ctr"/>
        <c:lblOffset val="100"/>
        <c:noMultiLvlLbl val="0"/>
      </c:catAx>
      <c:valAx>
        <c:axId val="245945744"/>
        <c:scaling>
          <c:orientation val="minMax"/>
        </c:scaling>
        <c:delete val="1"/>
        <c:axPos val="t"/>
        <c:numFmt formatCode="General" sourceLinked="1"/>
        <c:majorTickMark val="none"/>
        <c:minorTickMark val="none"/>
        <c:tickLblPos val="nextTo"/>
        <c:crossAx val="2459453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Лист13!$A$1:$A$11</c:f>
              <c:strCache>
                <c:ptCount val="11"/>
                <c:pt idx="0">
                  <c:v>Отсутствие развитого гражданского общества и снижение общественной морали</c:v>
                </c:pt>
                <c:pt idx="1">
                  <c:v>Коррупциогенные нормы в законодательстве</c:v>
                </c:pt>
                <c:pt idx="2">
                  <c:v>Правовой нигилизм государственных и муниципальных служащих, населения</c:v>
                </c:pt>
                <c:pt idx="3">
                  <c:v>Плохая работа правоохранительных органов</c:v>
                </c:pt>
                <c:pt idx="4">
                  <c:v>Чрезмерное вмешательство государства в экономические и общественные отношения</c:v>
                </c:pt>
                <c:pt idx="5">
                  <c:v>Низкий уровень материального обеспечения и социальной защищенности государст-венных служащих</c:v>
                </c:pt>
                <c:pt idx="6">
                  <c:v>Деградация судебной системы</c:v>
                </c:pt>
                <c:pt idx="7">
                  <c:v>Непоследовательная реализация антикоррупционной политики</c:v>
                </c:pt>
                <c:pt idx="8">
                  <c:v>Неукорененность политических и демократических традиций</c:v>
                </c:pt>
                <c:pt idx="9">
                  <c:v>Другое</c:v>
                </c:pt>
                <c:pt idx="10">
                  <c:v>Затрудняюсь ответить</c:v>
                </c:pt>
              </c:strCache>
            </c:strRef>
          </c:cat>
          <c:val>
            <c:numRef>
              <c:f>Лист13!$B$1:$B$11</c:f>
              <c:numCache>
                <c:formatCode>0.0%</c:formatCode>
                <c:ptCount val="11"/>
                <c:pt idx="0">
                  <c:v>0.18099999999999999</c:v>
                </c:pt>
                <c:pt idx="1">
                  <c:v>0.16300000000000001</c:v>
                </c:pt>
                <c:pt idx="2">
                  <c:v>0.14199999999999999</c:v>
                </c:pt>
                <c:pt idx="3">
                  <c:v>7.8E-2</c:v>
                </c:pt>
                <c:pt idx="4">
                  <c:v>7.0000000000000007E-2</c:v>
                </c:pt>
                <c:pt idx="5">
                  <c:v>6.0999999999999999E-2</c:v>
                </c:pt>
                <c:pt idx="6">
                  <c:v>6.0999999999999999E-2</c:v>
                </c:pt>
                <c:pt idx="7">
                  <c:v>4.5999999999999999E-2</c:v>
                </c:pt>
                <c:pt idx="8">
                  <c:v>3.6999999999999998E-2</c:v>
                </c:pt>
                <c:pt idx="9">
                  <c:v>2E-3</c:v>
                </c:pt>
                <c:pt idx="10">
                  <c:v>0.159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5946528"/>
        <c:axId val="245946920"/>
      </c:barChart>
      <c:catAx>
        <c:axId val="245946528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946920"/>
        <c:crosses val="autoZero"/>
        <c:auto val="1"/>
        <c:lblAlgn val="ctr"/>
        <c:lblOffset val="100"/>
        <c:noMultiLvlLbl val="0"/>
      </c:catAx>
      <c:valAx>
        <c:axId val="245946920"/>
        <c:scaling>
          <c:orientation val="minMax"/>
        </c:scaling>
        <c:delete val="1"/>
        <c:axPos val="t"/>
        <c:numFmt formatCode="0.0%" sourceLinked="1"/>
        <c:majorTickMark val="none"/>
        <c:minorTickMark val="none"/>
        <c:tickLblPos val="nextTo"/>
        <c:crossAx val="245946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 w="25400">
          <a:noFill/>
        </a:ln>
        <a:effectLst/>
        <a:sp3d/>
      </c:spPr>
    </c:sideWall>
    <c:backWall>
      <c:thickness val="0"/>
      <c:spPr>
        <a:noFill/>
        <a:ln w="25400"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5FA586F6-E734-413E-AC01-F8DA10BE813A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;   </a:t>
                    </a:r>
                    <a:fld id="{1FA307F9-0D13-4A22-A6D9-65EB79E2E89E}" type="VALUE">
                      <a:rPr lang="ru-RU" baseline="0"/>
                      <a:pPr/>
                      <a:t>[ЗНАЧЕНИЕ]</a:t>
                    </a:fld>
                    <a:r>
                      <a:rPr lang="ru-RU" baseline="0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ACE31603-91DE-497A-86EA-5C7E0D1C49A9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;    </a:t>
                    </a:r>
                    <a:fld id="{95B237F0-B8C5-4A7B-8A5D-99ED1FE3C210}" type="VALUE">
                      <a:rPr lang="ru-RU" baseline="0"/>
                      <a:pPr/>
                      <a:t>[ЗНАЧЕНИЕ]</a:t>
                    </a:fld>
                    <a:r>
                      <a:rPr lang="ru-RU" baseline="0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751D4605-5034-4DF4-991E-3999ABC77012}" type="CATEGORYNAME">
                      <a:rPr lang="ru-RU"/>
                      <a:pPr/>
                      <a:t>[ИМЯ КАТЕГОРИИ]</a:t>
                    </a:fld>
                    <a:r>
                      <a:rPr lang="ru-RU" baseline="0"/>
                      <a:t>; </a:t>
                    </a:r>
                    <a:fld id="{FA73D106-E3D7-451B-A9D8-7A43D9514EC5}" type="VALUE">
                      <a:rPr lang="ru-RU" baseline="0"/>
                      <a:pPr/>
                      <a:t>[ЗНАЧЕНИЕ]</a:t>
                    </a:fld>
                    <a:r>
                      <a:rPr lang="ru-RU" baseline="0"/>
                      <a:t>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Лист15!$A$2:$A$4</c:f>
              <c:strCache>
                <c:ptCount val="3"/>
                <c:pt idx="0">
                  <c:v>Я хорошо информирован об этом</c:v>
                </c:pt>
                <c:pt idx="1">
                  <c:v>Кое-что слышал</c:v>
                </c:pt>
                <c:pt idx="2">
                  <c:v>Мне ничего об этом не известно.</c:v>
                </c:pt>
              </c:strCache>
            </c:strRef>
          </c:cat>
          <c:val>
            <c:numRef>
              <c:f>Лист15!$B$2:$B$4</c:f>
              <c:numCache>
                <c:formatCode>General</c:formatCode>
                <c:ptCount val="3"/>
                <c:pt idx="0">
                  <c:v>11</c:v>
                </c:pt>
                <c:pt idx="1">
                  <c:v>29.7</c:v>
                </c:pt>
                <c:pt idx="2">
                  <c:v>59.3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45947704"/>
        <c:axId val="245948096"/>
        <c:axId val="0"/>
      </c:bar3DChart>
      <c:catAx>
        <c:axId val="245947704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45948096"/>
        <c:crosses val="autoZero"/>
        <c:auto val="1"/>
        <c:lblAlgn val="ctr"/>
        <c:lblOffset val="100"/>
        <c:noMultiLvlLbl val="0"/>
      </c:catAx>
      <c:valAx>
        <c:axId val="245948096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459477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Лист1!$A$18:$A$21</c:f>
              <c:strCache>
                <c:ptCount val="4"/>
                <c:pt idx="0">
                  <c:v>Выше, чем в других регионах</c:v>
                </c:pt>
                <c:pt idx="1">
                  <c:v>Затрудняюсь ответить.</c:v>
                </c:pt>
                <c:pt idx="2">
                  <c:v>Ниже, чем в других регионах</c:v>
                </c:pt>
                <c:pt idx="3">
                  <c:v>Примерно так же, как в других регионах</c:v>
                </c:pt>
              </c:strCache>
            </c:strRef>
          </c:cat>
          <c:val>
            <c:numRef>
              <c:f>Лист1!$B$18:$B$21</c:f>
              <c:numCache>
                <c:formatCode>General</c:formatCode>
                <c:ptCount val="4"/>
                <c:pt idx="0">
                  <c:v>6.1</c:v>
                </c:pt>
                <c:pt idx="1">
                  <c:v>20.100000000000001</c:v>
                </c:pt>
                <c:pt idx="2">
                  <c:v>21.3</c:v>
                </c:pt>
                <c:pt idx="3">
                  <c:v>52.5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161302832"/>
        <c:axId val="161277680"/>
      </c:barChart>
      <c:catAx>
        <c:axId val="1613028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61277680"/>
        <c:crosses val="autoZero"/>
        <c:auto val="1"/>
        <c:lblAlgn val="ctr"/>
        <c:lblOffset val="100"/>
        <c:noMultiLvlLbl val="0"/>
      </c:catAx>
      <c:valAx>
        <c:axId val="16127768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613028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4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Лист16!$A$2:$A$5</c:f>
              <c:strCache>
                <c:ptCount val="4"/>
                <c:pt idx="0">
                  <c:v>Очень хорошо</c:v>
                </c:pt>
                <c:pt idx="1">
                  <c:v>Скорее хорошо</c:v>
                </c:pt>
                <c:pt idx="2">
                  <c:v>Скорее плохо</c:v>
                </c:pt>
                <c:pt idx="3">
                  <c:v>Очень плохо</c:v>
                </c:pt>
              </c:strCache>
            </c:strRef>
          </c:cat>
          <c:val>
            <c:numRef>
              <c:f>Лист16!$B$2:$B$5</c:f>
              <c:numCache>
                <c:formatCode>General</c:formatCode>
                <c:ptCount val="4"/>
                <c:pt idx="0">
                  <c:v>12.3</c:v>
                </c:pt>
                <c:pt idx="1">
                  <c:v>16.2</c:v>
                </c:pt>
                <c:pt idx="2">
                  <c:v>40</c:v>
                </c:pt>
                <c:pt idx="3">
                  <c:v>31.5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5711224"/>
        <c:axId val="245711616"/>
      </c:barChart>
      <c:catAx>
        <c:axId val="245711224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711616"/>
        <c:crosses val="autoZero"/>
        <c:auto val="1"/>
        <c:lblAlgn val="ctr"/>
        <c:lblOffset val="100"/>
        <c:noMultiLvlLbl val="0"/>
      </c:catAx>
      <c:valAx>
        <c:axId val="245711616"/>
        <c:scaling>
          <c:orientation val="minMax"/>
        </c:scaling>
        <c:delete val="1"/>
        <c:axPos val="t"/>
        <c:numFmt formatCode="General" sourceLinked="1"/>
        <c:majorTickMark val="none"/>
        <c:minorTickMark val="none"/>
        <c:tickLblPos val="nextTo"/>
        <c:crossAx val="2457112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Лист18!$A$1:$A$6</c:f>
              <c:strCache>
                <c:ptCount val="6"/>
                <c:pt idx="0">
                  <c:v>Телеканалы</c:v>
                </c:pt>
                <c:pt idx="1">
                  <c:v>Интернет-порталы</c:v>
                </c:pt>
                <c:pt idx="2">
                  <c:v>Печатные издания</c:v>
                </c:pt>
                <c:pt idx="3">
                  <c:v>Не сталкиваюсь с информацией о противодействии коррупции</c:v>
                </c:pt>
                <c:pt idx="4">
                  <c:v>Радиостанции</c:v>
                </c:pt>
                <c:pt idx="5">
                  <c:v>Официальные сайты федеральных органов власти</c:v>
                </c:pt>
              </c:strCache>
            </c:strRef>
          </c:cat>
          <c:val>
            <c:numRef>
              <c:f>Лист18!$B$1:$B$6</c:f>
              <c:numCache>
                <c:formatCode>0.0%</c:formatCode>
                <c:ptCount val="6"/>
                <c:pt idx="0">
                  <c:v>0.36599999999999999</c:v>
                </c:pt>
                <c:pt idx="1">
                  <c:v>0.155</c:v>
                </c:pt>
                <c:pt idx="2">
                  <c:v>0.14899999999999999</c:v>
                </c:pt>
                <c:pt idx="3">
                  <c:v>0.128</c:v>
                </c:pt>
                <c:pt idx="4">
                  <c:v>0.11799999999999999</c:v>
                </c:pt>
                <c:pt idx="5">
                  <c:v>8.4000000000000005E-2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5712400"/>
        <c:axId val="245712792"/>
      </c:barChart>
      <c:catAx>
        <c:axId val="245712400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712792"/>
        <c:crosses val="autoZero"/>
        <c:auto val="1"/>
        <c:lblAlgn val="ctr"/>
        <c:lblOffset val="100"/>
        <c:noMultiLvlLbl val="0"/>
      </c:catAx>
      <c:valAx>
        <c:axId val="245712792"/>
        <c:scaling>
          <c:orientation val="minMax"/>
        </c:scaling>
        <c:delete val="1"/>
        <c:axPos val="t"/>
        <c:numFmt formatCode="0.0%" sourceLinked="1"/>
        <c:majorTickMark val="none"/>
        <c:minorTickMark val="none"/>
        <c:tickLblPos val="nextTo"/>
        <c:crossAx val="2457124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Лист19!$A$2:$A$7</c:f>
              <c:strCache>
                <c:ptCount val="6"/>
                <c:pt idx="0">
                  <c:v>Телеканалы</c:v>
                </c:pt>
                <c:pt idx="1">
                  <c:v>Не сталкиваюсь с информацией о противодействии коррупции</c:v>
                </c:pt>
                <c:pt idx="2">
                  <c:v>Радиостанции</c:v>
                </c:pt>
                <c:pt idx="3">
                  <c:v>Интернет-порталы</c:v>
                </c:pt>
                <c:pt idx="4">
                  <c:v>Печатные издания</c:v>
                </c:pt>
                <c:pt idx="5">
                  <c:v>Официальные сайты федеральных органов власти</c:v>
                </c:pt>
              </c:strCache>
            </c:strRef>
          </c:cat>
          <c:val>
            <c:numRef>
              <c:f>Лист19!$B$2:$B$7</c:f>
              <c:numCache>
                <c:formatCode>0.0%</c:formatCode>
                <c:ptCount val="6"/>
                <c:pt idx="0">
                  <c:v>0.32600000000000001</c:v>
                </c:pt>
                <c:pt idx="1">
                  <c:v>0.159</c:v>
                </c:pt>
                <c:pt idx="2">
                  <c:v>0.14599999999999999</c:v>
                </c:pt>
                <c:pt idx="3">
                  <c:v>0.14000000000000001</c:v>
                </c:pt>
                <c:pt idx="4">
                  <c:v>0.13800000000000001</c:v>
                </c:pt>
                <c:pt idx="5">
                  <c:v>9.1999999999999998E-2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5713968"/>
        <c:axId val="245714360"/>
      </c:barChart>
      <c:catAx>
        <c:axId val="245713968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714360"/>
        <c:crosses val="autoZero"/>
        <c:auto val="1"/>
        <c:lblAlgn val="ctr"/>
        <c:lblOffset val="100"/>
        <c:noMultiLvlLbl val="0"/>
      </c:catAx>
      <c:valAx>
        <c:axId val="245714360"/>
        <c:scaling>
          <c:orientation val="minMax"/>
        </c:scaling>
        <c:delete val="1"/>
        <c:axPos val="t"/>
        <c:numFmt formatCode="0.0%" sourceLinked="1"/>
        <c:majorTickMark val="none"/>
        <c:minorTickMark val="none"/>
        <c:tickLblPos val="nextTo"/>
        <c:crossAx val="2457139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Лист20!$A$1:$A$6</c:f>
              <c:strCache>
                <c:ptCount val="6"/>
                <c:pt idx="0">
                  <c:v>Телеканалы</c:v>
                </c:pt>
                <c:pt idx="1">
                  <c:v>Не сталкиваюсь с информацией о противодействии коррупции</c:v>
                </c:pt>
                <c:pt idx="2">
                  <c:v>Интернет-порталы</c:v>
                </c:pt>
                <c:pt idx="3">
                  <c:v>Радиостанции</c:v>
                </c:pt>
                <c:pt idx="4">
                  <c:v>Официальные сайты федеральных органов власти</c:v>
                </c:pt>
                <c:pt idx="5">
                  <c:v>Печатные издания</c:v>
                </c:pt>
              </c:strCache>
            </c:strRef>
          </c:cat>
          <c:val>
            <c:numRef>
              <c:f>Лист20!$B$1:$B$6</c:f>
              <c:numCache>
                <c:formatCode>0.0%</c:formatCode>
                <c:ptCount val="6"/>
                <c:pt idx="0">
                  <c:v>0.28399999999999997</c:v>
                </c:pt>
                <c:pt idx="1">
                  <c:v>0.18099999999999999</c:v>
                </c:pt>
                <c:pt idx="2">
                  <c:v>0.14499999999999999</c:v>
                </c:pt>
                <c:pt idx="3">
                  <c:v>0.13600000000000001</c:v>
                </c:pt>
                <c:pt idx="4">
                  <c:v>0.13400000000000001</c:v>
                </c:pt>
                <c:pt idx="5">
                  <c:v>0.11899999999999999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6197880"/>
        <c:axId val="246198272"/>
      </c:barChart>
      <c:catAx>
        <c:axId val="246197880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6198272"/>
        <c:crosses val="autoZero"/>
        <c:auto val="1"/>
        <c:lblAlgn val="ctr"/>
        <c:lblOffset val="100"/>
        <c:noMultiLvlLbl val="0"/>
      </c:catAx>
      <c:valAx>
        <c:axId val="246198272"/>
        <c:scaling>
          <c:orientation val="minMax"/>
        </c:scaling>
        <c:delete val="1"/>
        <c:axPos val="t"/>
        <c:numFmt formatCode="0.0%" sourceLinked="1"/>
        <c:majorTickMark val="none"/>
        <c:minorTickMark val="none"/>
        <c:tickLblPos val="nextTo"/>
        <c:crossAx val="2461978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Лист21!$A$2:$A$6</c:f>
              <c:strCache>
                <c:ptCount val="5"/>
                <c:pt idx="0">
                  <c:v>Полностью удовлетворен</c:v>
                </c:pt>
                <c:pt idx="1">
                  <c:v>Скорее удовлетворен</c:v>
                </c:pt>
                <c:pt idx="2">
                  <c:v>Скорее не удовлетворен</c:v>
                </c:pt>
                <c:pt idx="3">
                  <c:v>Совершенно не удовлетворен</c:v>
                </c:pt>
                <c:pt idx="4">
                  <c:v>Затрудняюсь ответить.</c:v>
                </c:pt>
              </c:strCache>
            </c:strRef>
          </c:cat>
          <c:val>
            <c:numRef>
              <c:f>Лист21!$B$2:$B$6</c:f>
              <c:numCache>
                <c:formatCode>General</c:formatCode>
                <c:ptCount val="5"/>
                <c:pt idx="0">
                  <c:v>3.7</c:v>
                </c:pt>
                <c:pt idx="1">
                  <c:v>32.9</c:v>
                </c:pt>
                <c:pt idx="2">
                  <c:v>20.6</c:v>
                </c:pt>
                <c:pt idx="3">
                  <c:v>7</c:v>
                </c:pt>
                <c:pt idx="4">
                  <c:v>35.799999999999997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6199056"/>
        <c:axId val="246199448"/>
      </c:barChart>
      <c:catAx>
        <c:axId val="2461990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6199448"/>
        <c:crosses val="autoZero"/>
        <c:auto val="1"/>
        <c:lblAlgn val="ctr"/>
        <c:lblOffset val="100"/>
        <c:noMultiLvlLbl val="0"/>
      </c:catAx>
      <c:valAx>
        <c:axId val="246199448"/>
        <c:scaling>
          <c:orientation val="minMax"/>
        </c:scaling>
        <c:delete val="1"/>
        <c:axPos val="t"/>
        <c:numFmt formatCode="General" sourceLinked="1"/>
        <c:majorTickMark val="none"/>
        <c:minorTickMark val="none"/>
        <c:tickLblPos val="nextTo"/>
        <c:crossAx val="2461990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F79646">
                <a:lumMod val="75000"/>
              </a:srgb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Лист22!$A$2:$A$4</c:f>
              <c:strCache>
                <c:ptCount val="3"/>
                <c:pt idx="0">
                  <c:v>Да, достаточно</c:v>
                </c:pt>
                <c:pt idx="1">
                  <c:v>Нет, недостаточно</c:v>
                </c:pt>
                <c:pt idx="2">
                  <c:v>Затрудняюсь ответить.</c:v>
                </c:pt>
              </c:strCache>
            </c:strRef>
          </c:cat>
          <c:val>
            <c:numRef>
              <c:f>Лист22!$B$2:$B$4</c:f>
              <c:numCache>
                <c:formatCode>General</c:formatCode>
                <c:ptCount val="3"/>
                <c:pt idx="0">
                  <c:v>9.1</c:v>
                </c:pt>
                <c:pt idx="1">
                  <c:v>47</c:v>
                </c:pt>
                <c:pt idx="2">
                  <c:v>44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46200232"/>
        <c:axId val="246200624"/>
      </c:barChart>
      <c:catAx>
        <c:axId val="246200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6200624"/>
        <c:crosses val="autoZero"/>
        <c:auto val="1"/>
        <c:lblAlgn val="ctr"/>
        <c:lblOffset val="100"/>
        <c:noMultiLvlLbl val="0"/>
      </c:catAx>
      <c:valAx>
        <c:axId val="24620062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462002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Лист24!$A$2:$A$5</c:f>
              <c:strCache>
                <c:ptCount val="4"/>
                <c:pt idx="0">
                  <c:v>Да, открыты</c:v>
                </c:pt>
                <c:pt idx="1">
                  <c:v>Отчасти открыты, отчасти нет</c:v>
                </c:pt>
                <c:pt idx="2">
                  <c:v>Нет, не открыты</c:v>
                </c:pt>
                <c:pt idx="3">
                  <c:v>Затрудняюсь ответить.</c:v>
                </c:pt>
              </c:strCache>
            </c:strRef>
          </c:cat>
          <c:val>
            <c:numRef>
              <c:f>Лист24!$B$2:$B$5</c:f>
              <c:numCache>
                <c:formatCode>General</c:formatCode>
                <c:ptCount val="4"/>
                <c:pt idx="0">
                  <c:v>12.4</c:v>
                </c:pt>
                <c:pt idx="1">
                  <c:v>23.1</c:v>
                </c:pt>
                <c:pt idx="2">
                  <c:v>30.6</c:v>
                </c:pt>
                <c:pt idx="3">
                  <c:v>33.9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46974728"/>
        <c:axId val="246975120"/>
      </c:barChart>
      <c:catAx>
        <c:axId val="246974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6975120"/>
        <c:crosses val="autoZero"/>
        <c:auto val="1"/>
        <c:lblAlgn val="ctr"/>
        <c:lblOffset val="100"/>
        <c:noMultiLvlLbl val="0"/>
      </c:catAx>
      <c:valAx>
        <c:axId val="24697512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46974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6">
                      <a:tint val="77000"/>
                      <a:shade val="51000"/>
                      <a:satMod val="130000"/>
                    </a:schemeClr>
                  </a:gs>
                  <a:gs pos="80000">
                    <a:schemeClr val="accent6">
                      <a:tint val="77000"/>
                      <a:shade val="93000"/>
                      <a:satMod val="130000"/>
                    </a:schemeClr>
                  </a:gs>
                  <a:gs pos="100000">
                    <a:schemeClr val="accent6">
                      <a:tint val="77000"/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6">
                      <a:shade val="76000"/>
                      <a:shade val="51000"/>
                      <a:satMod val="130000"/>
                    </a:schemeClr>
                  </a:gs>
                  <a:gs pos="80000">
                    <a:schemeClr val="accent6">
                      <a:shade val="76000"/>
                      <a:shade val="93000"/>
                      <a:satMod val="130000"/>
                    </a:schemeClr>
                  </a:gs>
                  <a:gs pos="100000">
                    <a:schemeClr val="accent6">
                      <a:shade val="76000"/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1"/>
              <c:layout>
                <c:manualLayout>
                  <c:x val="2.2222222222222223E-2"/>
                  <c:y val="-0.13425925925925927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Лист27!$A$3:$A$4</c:f>
              <c:strCache>
                <c:ptCount val="2"/>
                <c:pt idx="0">
                  <c:v>Да, знаю</c:v>
                </c:pt>
                <c:pt idx="1">
                  <c:v>Нет, не знаю.</c:v>
                </c:pt>
              </c:strCache>
            </c:strRef>
          </c:cat>
          <c:val>
            <c:numRef>
              <c:f>Лист27!$B$3:$B$4</c:f>
              <c:numCache>
                <c:formatCode>General</c:formatCode>
                <c:ptCount val="2"/>
                <c:pt idx="0">
                  <c:v>51.2</c:v>
                </c:pt>
                <c:pt idx="1">
                  <c:v>48.8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Лист27!$A$41:$A$49</c:f>
              <c:strCache>
                <c:ptCount val="9"/>
                <c:pt idx="0">
                  <c:v>В ФСБ</c:v>
                </c:pt>
                <c:pt idx="1">
                  <c:v>В суд</c:v>
                </c:pt>
                <c:pt idx="2">
                  <c:v>В Администрацию НАО</c:v>
                </c:pt>
                <c:pt idx="3">
                  <c:v>В Следственное управление Следственного комитета</c:v>
                </c:pt>
                <c:pt idx="4">
                  <c:v>В полицию</c:v>
                </c:pt>
                <c:pt idx="5">
                  <c:v>В администрацию города/ района, где проживаю</c:v>
                </c:pt>
                <c:pt idx="6">
                  <c:v>В Управление Министерства юстиции РФ</c:v>
                </c:pt>
                <c:pt idx="7">
                  <c:v>По телефону доверия</c:v>
                </c:pt>
                <c:pt idx="8">
                  <c:v>Другое</c:v>
                </c:pt>
              </c:strCache>
            </c:strRef>
          </c:cat>
          <c:val>
            <c:numRef>
              <c:f>Лист27!$B$41:$B$49</c:f>
              <c:numCache>
                <c:formatCode>0.0%</c:formatCode>
                <c:ptCount val="9"/>
                <c:pt idx="0">
                  <c:v>0.252</c:v>
                </c:pt>
                <c:pt idx="1">
                  <c:v>0.21199999999999999</c:v>
                </c:pt>
                <c:pt idx="2">
                  <c:v>0.159</c:v>
                </c:pt>
                <c:pt idx="3">
                  <c:v>0.11899999999999999</c:v>
                </c:pt>
                <c:pt idx="4">
                  <c:v>7.9000000000000001E-2</c:v>
                </c:pt>
                <c:pt idx="5">
                  <c:v>6.6000000000000003E-2</c:v>
                </c:pt>
                <c:pt idx="6">
                  <c:v>0.04</c:v>
                </c:pt>
                <c:pt idx="7">
                  <c:v>0.04</c:v>
                </c:pt>
                <c:pt idx="8">
                  <c:v>3.3000000000000002E-2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6975904"/>
        <c:axId val="246976296"/>
      </c:barChart>
      <c:catAx>
        <c:axId val="246975904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6976296"/>
        <c:crosses val="autoZero"/>
        <c:auto val="1"/>
        <c:lblAlgn val="ctr"/>
        <c:lblOffset val="100"/>
        <c:noMultiLvlLbl val="0"/>
      </c:catAx>
      <c:valAx>
        <c:axId val="246976296"/>
        <c:scaling>
          <c:orientation val="minMax"/>
        </c:scaling>
        <c:delete val="1"/>
        <c:axPos val="t"/>
        <c:numFmt formatCode="0.0%" sourceLinked="1"/>
        <c:majorTickMark val="none"/>
        <c:minorTickMark val="none"/>
        <c:tickLblPos val="nextTo"/>
        <c:crossAx val="2469759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Лист28!$A$1:$A$4</c:f>
              <c:strCache>
                <c:ptCount val="4"/>
                <c:pt idx="0">
                  <c:v>Не проинформировал бы ни при каких обстоятельствах</c:v>
                </c:pt>
                <c:pt idx="1">
                  <c:v>Проинформировал бы анонимно</c:v>
                </c:pt>
                <c:pt idx="2">
                  <c:v>Да, обязательно проинформировал бы</c:v>
                </c:pt>
                <c:pt idx="3">
                  <c:v>Затрудняюсь ответить.</c:v>
                </c:pt>
              </c:strCache>
            </c:strRef>
          </c:cat>
          <c:val>
            <c:numRef>
              <c:f>Лист28!$B$1:$B$4</c:f>
              <c:numCache>
                <c:formatCode>General</c:formatCode>
                <c:ptCount val="4"/>
                <c:pt idx="0">
                  <c:v>11.7</c:v>
                </c:pt>
                <c:pt idx="1">
                  <c:v>23.1</c:v>
                </c:pt>
                <c:pt idx="2">
                  <c:v>15.4</c:v>
                </c:pt>
                <c:pt idx="3">
                  <c:v>49.8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6977080"/>
        <c:axId val="246977472"/>
      </c:barChart>
      <c:catAx>
        <c:axId val="246977080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6977472"/>
        <c:crosses val="autoZero"/>
        <c:auto val="1"/>
        <c:lblAlgn val="ctr"/>
        <c:lblOffset val="100"/>
        <c:noMultiLvlLbl val="0"/>
      </c:catAx>
      <c:valAx>
        <c:axId val="246977472"/>
        <c:scaling>
          <c:orientation val="minMax"/>
        </c:scaling>
        <c:delete val="1"/>
        <c:axPos val="t"/>
        <c:numFmt formatCode="General" sourceLinked="1"/>
        <c:majorTickMark val="none"/>
        <c:minorTickMark val="none"/>
        <c:tickLblPos val="nextTo"/>
        <c:crossAx val="2469770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Лист3!$B$1:$B$19</c:f>
              <c:strCache>
                <c:ptCount val="19"/>
                <c:pt idx="0">
                  <c:v>Администрация МО</c:v>
                </c:pt>
                <c:pt idx="1">
                  <c:v>Государственная инспекция по ветеринарии Ненецкого автономного округа</c:v>
                </c:pt>
                <c:pt idx="2">
                  <c:v>Администрация Заполярного района</c:v>
                </c:pt>
                <c:pt idx="3">
                  <c:v>Управление государственного заказа Ненецкого автономного округа</c:v>
                </c:pt>
                <c:pt idx="4">
                  <c:v>Счетная палата Ненецкого автономного округа</c:v>
                </c:pt>
                <c:pt idx="5">
                  <c:v>Избирательная комиссия Ненецкого автономного округа</c:v>
                </c:pt>
                <c:pt idx="6">
                  <c:v>Администрация г. Нарьян-Мара</c:v>
                </c:pt>
                <c:pt idx="7">
                  <c:v>Департамент по взаимодействию с органами местного самоуправления и внешним связям Ненецкого автономного округа</c:v>
                </c:pt>
                <c:pt idx="8">
                  <c:v>Управление гражданской защиты и обеспечения пожарной безопасности Ненецкого автономного округа</c:v>
                </c:pt>
                <c:pt idx="9">
                  <c:v>Департамент здравоохранения, труда и социальной защиты населения Ненецкого автономного округа</c:v>
                </c:pt>
                <c:pt idx="10">
                  <c:v>Управление по государственному регулированию цен (тарифов) Ненецкого автономного округа</c:v>
                </c:pt>
                <c:pt idx="11">
                  <c:v>Департамент образования, культуры и спорта Ненецкого автономного округа</c:v>
                </c:pt>
                <c:pt idx="12">
                  <c:v>Департамент финансов и экономики Ненецкого автономного округа</c:v>
                </c:pt>
                <c:pt idx="13">
                  <c:v>Собрание депутатов Ненецкого автономного округа</c:v>
                </c:pt>
                <c:pt idx="14">
                  <c:v>Государственная инспекция строительного и жилищного надзора Ненецкого автономного округа</c:v>
                </c:pt>
                <c:pt idx="15">
                  <c:v>Управление имущественных и земельных отношений Ненецкого автономного округа</c:v>
                </c:pt>
                <c:pt idx="16">
                  <c:v>Аппарат Администрации Ненецкого автономного округа</c:v>
                </c:pt>
                <c:pt idx="17">
                  <c:v>Департамент природных ресурсов, экологии и агропромышленного комплекса Ненецкого автономного округа</c:v>
                </c:pt>
                <c:pt idx="18">
                  <c:v>Департамент строительства, жилищно-коммунального хозяйства, энергетики и транспорта Ненецкого автономного округа</c:v>
                </c:pt>
              </c:strCache>
            </c:strRef>
          </c:cat>
          <c:val>
            <c:numRef>
              <c:f>Лист3!$C$1:$C$19</c:f>
              <c:numCache>
                <c:formatCode>0.0%</c:formatCode>
                <c:ptCount val="19"/>
                <c:pt idx="0">
                  <c:v>5.0000000000000001E-3</c:v>
                </c:pt>
                <c:pt idx="1">
                  <c:v>8.0000000000000002E-3</c:v>
                </c:pt>
                <c:pt idx="2">
                  <c:v>1.4E-2</c:v>
                </c:pt>
                <c:pt idx="3">
                  <c:v>1.9E-2</c:v>
                </c:pt>
                <c:pt idx="4">
                  <c:v>2.4E-2</c:v>
                </c:pt>
                <c:pt idx="5">
                  <c:v>2.5000000000000001E-2</c:v>
                </c:pt>
                <c:pt idx="6">
                  <c:v>2.8000000000000001E-2</c:v>
                </c:pt>
                <c:pt idx="7">
                  <c:v>2.9000000000000001E-2</c:v>
                </c:pt>
                <c:pt idx="8">
                  <c:v>3.1E-2</c:v>
                </c:pt>
                <c:pt idx="9">
                  <c:v>3.6999999999999998E-2</c:v>
                </c:pt>
                <c:pt idx="10">
                  <c:v>3.6999999999999998E-2</c:v>
                </c:pt>
                <c:pt idx="11">
                  <c:v>0.04</c:v>
                </c:pt>
                <c:pt idx="12">
                  <c:v>4.5999999999999999E-2</c:v>
                </c:pt>
                <c:pt idx="13">
                  <c:v>5.8000000000000003E-2</c:v>
                </c:pt>
                <c:pt idx="14">
                  <c:v>0.1</c:v>
                </c:pt>
                <c:pt idx="15">
                  <c:v>0.1</c:v>
                </c:pt>
                <c:pt idx="16">
                  <c:v>0.108</c:v>
                </c:pt>
                <c:pt idx="17">
                  <c:v>0.14499999999999999</c:v>
                </c:pt>
                <c:pt idx="18">
                  <c:v>0.14599999999999999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159694264"/>
        <c:axId val="244882080"/>
      </c:barChart>
      <c:catAx>
        <c:axId val="15969426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4882080"/>
        <c:crosses val="autoZero"/>
        <c:auto val="1"/>
        <c:lblAlgn val="ctr"/>
        <c:lblOffset val="100"/>
        <c:noMultiLvlLbl val="0"/>
      </c:catAx>
      <c:valAx>
        <c:axId val="244882080"/>
        <c:scaling>
          <c:orientation val="minMax"/>
        </c:scaling>
        <c:delete val="1"/>
        <c:axPos val="b"/>
        <c:numFmt formatCode="0.0%" sourceLinked="1"/>
        <c:majorTickMark val="none"/>
        <c:minorTickMark val="none"/>
        <c:tickLblPos val="nextTo"/>
        <c:crossAx val="1596942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4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Лист29!$A$2:$A$7</c:f>
              <c:strCache>
                <c:ptCount val="6"/>
                <c:pt idx="0">
                  <c:v>Это ничего не изменит</c:v>
                </c:pt>
                <c:pt idx="1">
                  <c:v>Опасаюсь преследования, не хочу проблем</c:v>
                </c:pt>
                <c:pt idx="2">
                  <c:v>Не знаю, как это сделать, куда обратиться</c:v>
                </c:pt>
                <c:pt idx="3">
                  <c:v>Это принципиальная позиция</c:v>
                </c:pt>
                <c:pt idx="4">
                  <c:v>Другое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Лист29!$B$2:$B$7</c:f>
              <c:numCache>
                <c:formatCode>General</c:formatCode>
                <c:ptCount val="6"/>
                <c:pt idx="0">
                  <c:v>15.2</c:v>
                </c:pt>
                <c:pt idx="1">
                  <c:v>17.7</c:v>
                </c:pt>
                <c:pt idx="2">
                  <c:v>23.7</c:v>
                </c:pt>
                <c:pt idx="3">
                  <c:v>4.5</c:v>
                </c:pt>
                <c:pt idx="4">
                  <c:v>3</c:v>
                </c:pt>
                <c:pt idx="5">
                  <c:v>35.9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6978256"/>
        <c:axId val="245713184"/>
      </c:barChart>
      <c:catAx>
        <c:axId val="2469782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5713184"/>
        <c:crosses val="autoZero"/>
        <c:auto val="1"/>
        <c:lblAlgn val="ctr"/>
        <c:lblOffset val="100"/>
        <c:noMultiLvlLbl val="0"/>
      </c:catAx>
      <c:valAx>
        <c:axId val="245713184"/>
        <c:scaling>
          <c:orientation val="minMax"/>
        </c:scaling>
        <c:delete val="1"/>
        <c:axPos val="t"/>
        <c:numFmt formatCode="General" sourceLinked="1"/>
        <c:majorTickMark val="none"/>
        <c:minorTickMark val="none"/>
        <c:tickLblPos val="nextTo"/>
        <c:crossAx val="2469782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F79646">
                <a:lumMod val="75000"/>
              </a:srgb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Лист30!$B$3:$B$7</c:f>
              <c:strCache>
                <c:ptCount val="5"/>
                <c:pt idx="0">
                  <c:v>Однозначно эффективно</c:v>
                </c:pt>
                <c:pt idx="1">
                  <c:v>Скорее эффективно</c:v>
                </c:pt>
                <c:pt idx="2">
                  <c:v>Скорее неэффективно</c:v>
                </c:pt>
                <c:pt idx="3">
                  <c:v>Совершенно неэффективно</c:v>
                </c:pt>
                <c:pt idx="4">
                  <c:v>Затрудняюсь ответить.</c:v>
                </c:pt>
              </c:strCache>
            </c:strRef>
          </c:cat>
          <c:val>
            <c:numRef>
              <c:f>Лист30!$C$3:$C$7</c:f>
              <c:numCache>
                <c:formatCode>General</c:formatCode>
                <c:ptCount val="5"/>
                <c:pt idx="0">
                  <c:v>29.1</c:v>
                </c:pt>
                <c:pt idx="1">
                  <c:v>13.9</c:v>
                </c:pt>
                <c:pt idx="2">
                  <c:v>11.6</c:v>
                </c:pt>
                <c:pt idx="3">
                  <c:v>5.2</c:v>
                </c:pt>
                <c:pt idx="4">
                  <c:v>40.200000000000003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46707936"/>
        <c:axId val="246708328"/>
      </c:barChart>
      <c:catAx>
        <c:axId val="246707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6708328"/>
        <c:crosses val="autoZero"/>
        <c:auto val="1"/>
        <c:lblAlgn val="ctr"/>
        <c:lblOffset val="100"/>
        <c:noMultiLvlLbl val="0"/>
      </c:catAx>
      <c:valAx>
        <c:axId val="24670832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467079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Лист31!$A$17:$A$21</c:f>
              <c:strCache>
                <c:ptCount val="5"/>
                <c:pt idx="0">
                  <c:v>Однозначно эффективно</c:v>
                </c:pt>
                <c:pt idx="1">
                  <c:v>Скорее эффективно</c:v>
                </c:pt>
                <c:pt idx="2">
                  <c:v>Скорее неэффективно</c:v>
                </c:pt>
                <c:pt idx="3">
                  <c:v>Совершенно неэффективно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Лист31!$B$17:$B$21</c:f>
              <c:numCache>
                <c:formatCode>General</c:formatCode>
                <c:ptCount val="5"/>
                <c:pt idx="0">
                  <c:v>1.7</c:v>
                </c:pt>
                <c:pt idx="1">
                  <c:v>37.1</c:v>
                </c:pt>
                <c:pt idx="2">
                  <c:v>32.1</c:v>
                </c:pt>
                <c:pt idx="3">
                  <c:v>1.3</c:v>
                </c:pt>
                <c:pt idx="4">
                  <c:v>27.9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6709112"/>
        <c:axId val="246709504"/>
      </c:barChart>
      <c:catAx>
        <c:axId val="246709112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6709504"/>
        <c:crosses val="autoZero"/>
        <c:auto val="1"/>
        <c:lblAlgn val="ctr"/>
        <c:lblOffset val="100"/>
        <c:noMultiLvlLbl val="0"/>
      </c:catAx>
      <c:valAx>
        <c:axId val="246709504"/>
        <c:scaling>
          <c:orientation val="minMax"/>
        </c:scaling>
        <c:delete val="1"/>
        <c:axPos val="t"/>
        <c:numFmt formatCode="General" sourceLinked="1"/>
        <c:majorTickMark val="none"/>
        <c:minorTickMark val="none"/>
        <c:tickLblPos val="nextTo"/>
        <c:crossAx val="2467091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spPr>
                <a:solidFill>
                  <a:sysClr val="window" lastClr="FFFFFF"/>
                </a:solidFill>
                <a:ln>
                  <a:solidFill>
                    <a:srgbClr val="F79646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"/>
              <c:spPr>
                <a:solidFill>
                  <a:sysClr val="window" lastClr="FFFFFF"/>
                </a:solidFill>
                <a:ln>
                  <a:solidFill>
                    <a:srgbClr val="4BACC6"/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1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spPr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Лист33!$A$3:$A$4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Лист33!$B$3:$B$4</c:f>
              <c:numCache>
                <c:formatCode>General</c:formatCode>
                <c:ptCount val="2"/>
                <c:pt idx="0">
                  <c:v>57.3</c:v>
                </c:pt>
                <c:pt idx="1">
                  <c:v>42.7</c:v>
                </c:pt>
              </c:numCache>
            </c:numRef>
          </c:val>
        </c:ser>
        <c:dLbls>
          <c:dLblPos val="outEnd"/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Лист34!$A$1:$A$3</c:f>
              <c:strCache>
                <c:ptCount val="3"/>
                <c:pt idx="0">
                  <c:v>Положительно</c:v>
                </c:pt>
                <c:pt idx="1">
                  <c:v>Отрицательно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Лист34!$B$1:$B$3</c:f>
              <c:numCache>
                <c:formatCode>General</c:formatCode>
                <c:ptCount val="3"/>
                <c:pt idx="0">
                  <c:v>31.3</c:v>
                </c:pt>
                <c:pt idx="1">
                  <c:v>18.100000000000001</c:v>
                </c:pt>
                <c:pt idx="2">
                  <c:v>50.6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5"/>
        <c:overlap val="-20"/>
        <c:axId val="246710680"/>
        <c:axId val="246711072"/>
      </c:barChart>
      <c:catAx>
        <c:axId val="246710680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6711072"/>
        <c:crosses val="autoZero"/>
        <c:auto val="1"/>
        <c:lblAlgn val="ctr"/>
        <c:lblOffset val="100"/>
        <c:noMultiLvlLbl val="0"/>
      </c:catAx>
      <c:valAx>
        <c:axId val="246711072"/>
        <c:scaling>
          <c:orientation val="minMax"/>
        </c:scaling>
        <c:delete val="1"/>
        <c:axPos val="t"/>
        <c:numFmt formatCode="General" sourceLinked="1"/>
        <c:majorTickMark val="none"/>
        <c:minorTickMark val="none"/>
        <c:tickLblPos val="nextTo"/>
        <c:crossAx val="2467106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Лист4!$A$1:$A$18</c:f>
              <c:strCache>
                <c:ptCount val="18"/>
                <c:pt idx="0">
                  <c:v>Государственная инспекция по ветеринарии Ненецкого автономного округа</c:v>
                </c:pt>
                <c:pt idx="1">
                  <c:v>Администрация МО</c:v>
                </c:pt>
                <c:pt idx="2">
                  <c:v>Собрание депутатов Ненецкого автономного округа</c:v>
                </c:pt>
                <c:pt idx="3">
                  <c:v>Избирательная комиссия Ненецкого автономного округа</c:v>
                </c:pt>
                <c:pt idx="4">
                  <c:v>Управление государственного заказа Ненецкого автономного округа</c:v>
                </c:pt>
                <c:pt idx="5">
                  <c:v>Администрация Заполярного района</c:v>
                </c:pt>
                <c:pt idx="6">
                  <c:v>Департамент финансов и экономики Ненецкого автономного округа</c:v>
                </c:pt>
                <c:pt idx="7">
                  <c:v>Администрация г. Нарьян-Мара</c:v>
                </c:pt>
                <c:pt idx="8">
                  <c:v>Департамент здравоохранения, труда и социальной защиты населения Ненецкого автономного округа</c:v>
                </c:pt>
                <c:pt idx="9">
                  <c:v>Департамент образования, культуры и спорта Ненецкого автономного округа</c:v>
                </c:pt>
                <c:pt idx="10">
                  <c:v>Государственная инспекция строительного и жилищного надзора Ненецкого автономного округа</c:v>
                </c:pt>
                <c:pt idx="11">
                  <c:v>Управление гражданской защиты и обеспечения пожарной безопасности Ненецкого автономного округа</c:v>
                </c:pt>
                <c:pt idx="12">
                  <c:v>Департамент по взаимодействию с органами местного самоуправления и внешним связям Ненецкого автономного округа</c:v>
                </c:pt>
                <c:pt idx="13">
                  <c:v>Управление имущественных и земельных отношений Ненецкого автономного округа</c:v>
                </c:pt>
                <c:pt idx="14">
                  <c:v>Управление по государственному регулированию цен (тарифов) Ненецкого автономного округа</c:v>
                </c:pt>
                <c:pt idx="15">
                  <c:v>Аппарат Администрации Ненецкого автономного округа</c:v>
                </c:pt>
                <c:pt idx="16">
                  <c:v>Департамент строительства, жилищно-коммунального хозяйства, энергетики и транспорта Ненецкого автономного округа</c:v>
                </c:pt>
                <c:pt idx="17">
                  <c:v>Департамент природных ресурсов, экологии и агропромышленного комплекса Ненецкого автономного округа</c:v>
                </c:pt>
              </c:strCache>
            </c:strRef>
          </c:cat>
          <c:val>
            <c:numRef>
              <c:f>Лист4!$B$1:$B$18</c:f>
              <c:numCache>
                <c:formatCode>0.0%</c:formatCode>
                <c:ptCount val="18"/>
                <c:pt idx="0">
                  <c:v>6.0000000000000001E-3</c:v>
                </c:pt>
                <c:pt idx="1">
                  <c:v>6.0000000000000001E-3</c:v>
                </c:pt>
                <c:pt idx="2">
                  <c:v>8.0000000000000002E-3</c:v>
                </c:pt>
                <c:pt idx="3">
                  <c:v>8.0000000000000002E-3</c:v>
                </c:pt>
                <c:pt idx="4">
                  <c:v>1.4E-2</c:v>
                </c:pt>
                <c:pt idx="5">
                  <c:v>1.6E-2</c:v>
                </c:pt>
                <c:pt idx="6">
                  <c:v>0.02</c:v>
                </c:pt>
                <c:pt idx="7">
                  <c:v>0.04</c:v>
                </c:pt>
                <c:pt idx="8">
                  <c:v>4.5999999999999999E-2</c:v>
                </c:pt>
                <c:pt idx="9">
                  <c:v>4.5999999999999999E-2</c:v>
                </c:pt>
                <c:pt idx="10">
                  <c:v>5.6000000000000001E-2</c:v>
                </c:pt>
                <c:pt idx="11">
                  <c:v>5.6000000000000001E-2</c:v>
                </c:pt>
                <c:pt idx="12">
                  <c:v>5.8000000000000003E-2</c:v>
                </c:pt>
                <c:pt idx="13">
                  <c:v>0.106</c:v>
                </c:pt>
                <c:pt idx="14">
                  <c:v>0.108</c:v>
                </c:pt>
                <c:pt idx="15">
                  <c:v>0.11</c:v>
                </c:pt>
                <c:pt idx="16">
                  <c:v>0.122</c:v>
                </c:pt>
                <c:pt idx="17">
                  <c:v>0.17699999999999999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157560976"/>
        <c:axId val="157561368"/>
      </c:barChart>
      <c:catAx>
        <c:axId val="15756097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7561368"/>
        <c:crosses val="autoZero"/>
        <c:auto val="1"/>
        <c:lblAlgn val="ctr"/>
        <c:lblOffset val="100"/>
        <c:noMultiLvlLbl val="0"/>
      </c:catAx>
      <c:valAx>
        <c:axId val="157561368"/>
        <c:scaling>
          <c:orientation val="minMax"/>
        </c:scaling>
        <c:delete val="1"/>
        <c:axPos val="b"/>
        <c:numFmt formatCode="0.0%" sourceLinked="1"/>
        <c:majorTickMark val="none"/>
        <c:minorTickMark val="none"/>
        <c:tickLblPos val="nextTo"/>
        <c:crossAx val="1575609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Лист5!$A$1:$A$4</c:f>
              <c:strCache>
                <c:ptCount val="4"/>
                <c:pt idx="0">
                  <c:v>Это необходимая часть нашей жизни, без этого ничего не сделать</c:v>
                </c:pt>
                <c:pt idx="1">
                  <c:v>Этого можно избежать, но с взятками легче решить свой вопрос</c:v>
                </c:pt>
                <c:pt idx="2">
                  <c:v>Затрудняюсь ответить.</c:v>
                </c:pt>
                <c:pt idx="3">
                  <c:v>Этого обязательно нужно избегать, поскольку коррупция разлагает общество</c:v>
                </c:pt>
              </c:strCache>
            </c:strRef>
          </c:cat>
          <c:val>
            <c:numRef>
              <c:f>Лист5!$B$1:$B$4</c:f>
              <c:numCache>
                <c:formatCode>General</c:formatCode>
                <c:ptCount val="4"/>
                <c:pt idx="0">
                  <c:v>11.2</c:v>
                </c:pt>
                <c:pt idx="1">
                  <c:v>20.3</c:v>
                </c:pt>
                <c:pt idx="2">
                  <c:v>27.5</c:v>
                </c:pt>
                <c:pt idx="3">
                  <c:v>41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157562152"/>
        <c:axId val="244562872"/>
      </c:barChart>
      <c:catAx>
        <c:axId val="1575621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4562872"/>
        <c:crosses val="autoZero"/>
        <c:auto val="1"/>
        <c:lblAlgn val="ctr"/>
        <c:lblOffset val="100"/>
        <c:noMultiLvlLbl val="0"/>
      </c:catAx>
      <c:valAx>
        <c:axId val="244562872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575621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Лист6!$B$1:$B$12</c:f>
              <c:strCache>
                <c:ptCount val="12"/>
                <c:pt idx="0">
                  <c:v>Другое</c:v>
                </c:pt>
                <c:pt idx="1">
                  <c:v>Продукты или напитки (конфеты, бутылка вина и т.д.)</c:v>
                </c:pt>
                <c:pt idx="2">
                  <c:v>Цветы</c:v>
                </c:pt>
                <c:pt idx="3">
                  <c:v>Затрудняюсь ответить.</c:v>
                </c:pt>
                <c:pt idx="4">
                  <c:v>Сувенирная продукция</c:v>
                </c:pt>
                <c:pt idx="5">
                  <c:v>Встречная услуга</c:v>
                </c:pt>
                <c:pt idx="6">
                  <c:v>Предметы быта (бытовая или электронная техника и т.д.)</c:v>
                </c:pt>
                <c:pt idx="7">
                  <c:v>Недвижимость</c:v>
                </c:pt>
                <c:pt idx="8">
                  <c:v>Предметы роскоши (ювелирные изделия, часы и т.д.)</c:v>
                </c:pt>
                <c:pt idx="9">
                  <c:v>Автомобиль</c:v>
                </c:pt>
                <c:pt idx="10">
                  <c:v>Денежная сумма</c:v>
                </c:pt>
                <c:pt idx="11">
                  <c:v>Все вышеперечисленное является взяткой</c:v>
                </c:pt>
              </c:strCache>
            </c:strRef>
          </c:cat>
          <c:val>
            <c:numRef>
              <c:f>Лист6!$C$1:$C$12</c:f>
              <c:numCache>
                <c:formatCode>0.0%</c:formatCode>
                <c:ptCount val="12"/>
                <c:pt idx="0">
                  <c:v>3.0000000000000001E-3</c:v>
                </c:pt>
                <c:pt idx="1">
                  <c:v>4.2999999999999997E-2</c:v>
                </c:pt>
                <c:pt idx="2">
                  <c:v>4.2999999999999997E-2</c:v>
                </c:pt>
                <c:pt idx="3">
                  <c:v>5.8999999999999997E-2</c:v>
                </c:pt>
                <c:pt idx="4">
                  <c:v>6.9000000000000006E-2</c:v>
                </c:pt>
                <c:pt idx="5">
                  <c:v>7.6999999999999999E-2</c:v>
                </c:pt>
                <c:pt idx="6">
                  <c:v>8.5000000000000006E-2</c:v>
                </c:pt>
                <c:pt idx="7">
                  <c:v>0.105</c:v>
                </c:pt>
                <c:pt idx="8">
                  <c:v>0.109</c:v>
                </c:pt>
                <c:pt idx="9">
                  <c:v>0.122</c:v>
                </c:pt>
                <c:pt idx="10">
                  <c:v>0.122</c:v>
                </c:pt>
                <c:pt idx="11">
                  <c:v>0.161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244564048"/>
        <c:axId val="244564440"/>
      </c:barChart>
      <c:catAx>
        <c:axId val="24456404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4564440"/>
        <c:crosses val="autoZero"/>
        <c:auto val="1"/>
        <c:lblAlgn val="ctr"/>
        <c:lblOffset val="100"/>
        <c:noMultiLvlLbl val="0"/>
      </c:catAx>
      <c:valAx>
        <c:axId val="244564440"/>
        <c:scaling>
          <c:orientation val="minMax"/>
        </c:scaling>
        <c:delete val="1"/>
        <c:axPos val="b"/>
        <c:numFmt formatCode="0.0%" sourceLinked="1"/>
        <c:majorTickMark val="none"/>
        <c:minorTickMark val="none"/>
        <c:tickLblPos val="nextTo"/>
        <c:crossAx val="2445640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Лист6!$B$30:$B$35</c:f>
              <c:strCache>
                <c:ptCount val="6"/>
                <c:pt idx="0">
                  <c:v>Официальные сайты органов власти</c:v>
                </c:pt>
                <c:pt idx="1">
                  <c:v>Не сталкиваюсь с информацией о коррупции</c:v>
                </c:pt>
                <c:pt idx="2">
                  <c:v>Печатные издания</c:v>
                </c:pt>
                <c:pt idx="3">
                  <c:v>Радиостанции</c:v>
                </c:pt>
                <c:pt idx="4">
                  <c:v>Интернет-порталы</c:v>
                </c:pt>
                <c:pt idx="5">
                  <c:v>Телеканалы</c:v>
                </c:pt>
              </c:strCache>
            </c:strRef>
          </c:cat>
          <c:val>
            <c:numRef>
              <c:f>Лист6!$C$30:$C$35</c:f>
              <c:numCache>
                <c:formatCode>0.0%</c:formatCode>
                <c:ptCount val="6"/>
                <c:pt idx="0">
                  <c:v>9.1999999999999998E-2</c:v>
                </c:pt>
                <c:pt idx="1">
                  <c:v>0.11600000000000001</c:v>
                </c:pt>
                <c:pt idx="2">
                  <c:v>0.126</c:v>
                </c:pt>
                <c:pt idx="3">
                  <c:v>0.13400000000000001</c:v>
                </c:pt>
                <c:pt idx="4">
                  <c:v>0.192</c:v>
                </c:pt>
                <c:pt idx="5">
                  <c:v>0.34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244565224"/>
        <c:axId val="244565616"/>
      </c:barChart>
      <c:catAx>
        <c:axId val="2445652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44565616"/>
        <c:crosses val="autoZero"/>
        <c:auto val="1"/>
        <c:lblAlgn val="ctr"/>
        <c:lblOffset val="100"/>
        <c:noMultiLvlLbl val="0"/>
      </c:catAx>
      <c:valAx>
        <c:axId val="244565616"/>
        <c:scaling>
          <c:orientation val="minMax"/>
        </c:scaling>
        <c:delete val="1"/>
        <c:axPos val="b"/>
        <c:numFmt formatCode="0.0%" sourceLinked="1"/>
        <c:majorTickMark val="none"/>
        <c:minorTickMark val="none"/>
        <c:tickLblPos val="nextTo"/>
        <c:crossAx val="2445652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6">
                      <a:shade val="51000"/>
                      <a:satMod val="130000"/>
                    </a:schemeClr>
                  </a:gs>
                  <a:gs pos="80000">
                    <a:schemeClr val="accent6">
                      <a:shade val="93000"/>
                      <a:satMod val="130000"/>
                    </a:schemeClr>
                  </a:gs>
                  <a:gs pos="100000">
                    <a:schemeClr val="accent6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5">
                      <a:shade val="51000"/>
                      <a:satMod val="130000"/>
                    </a:schemeClr>
                  </a:gs>
                  <a:gs pos="80000">
                    <a:schemeClr val="accent5">
                      <a:shade val="93000"/>
                      <a:satMod val="130000"/>
                    </a:schemeClr>
                  </a:gs>
                  <a:gs pos="100000">
                    <a:schemeClr val="accent5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Лист6!$B$46:$B$47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Лист6!$C$46:$C$47</c:f>
              <c:numCache>
                <c:formatCode>General</c:formatCode>
                <c:ptCount val="2"/>
                <c:pt idx="0">
                  <c:v>33.299999999999997</c:v>
                </c:pt>
                <c:pt idx="1">
                  <c:v>66.7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1343503937007875"/>
          <c:y val="0.88861986001749782"/>
          <c:w val="0.22312992125984249"/>
          <c:h val="8.360236220472440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spPr>
            <a:effectLst>
              <a:innerShdw blurRad="63500" dist="50800" dir="18900000">
                <a:prstClr val="black">
                  <a:alpha val="50000"/>
                </a:prstClr>
              </a:innerShdw>
            </a:effectLst>
          </c:spPr>
          <c:dPt>
            <c:idx val="0"/>
            <c:bubble3D val="0"/>
            <c:spPr>
              <a:gradFill rotWithShape="1">
                <a:gsLst>
                  <a:gs pos="0">
                    <a:schemeClr val="accent6">
                      <a:shade val="51000"/>
                      <a:satMod val="130000"/>
                    </a:schemeClr>
                  </a:gs>
                  <a:gs pos="80000">
                    <a:schemeClr val="accent6">
                      <a:shade val="93000"/>
                      <a:satMod val="130000"/>
                    </a:schemeClr>
                  </a:gs>
                  <a:gs pos="100000">
                    <a:schemeClr val="accent6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innerShdw blurRad="63500" dist="50800" dir="18900000">
                  <a:prstClr val="black">
                    <a:alpha val="50000"/>
                  </a:prstClr>
                </a:inn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5">
                      <a:shade val="51000"/>
                      <a:satMod val="130000"/>
                    </a:schemeClr>
                  </a:gs>
                  <a:gs pos="80000">
                    <a:schemeClr val="accent5">
                      <a:shade val="93000"/>
                      <a:satMod val="130000"/>
                    </a:schemeClr>
                  </a:gs>
                  <a:gs pos="100000">
                    <a:schemeClr val="accent5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>
                <a:noFill/>
              </a:ln>
              <a:effectLst>
                <a:innerShdw blurRad="63500" dist="50800" dir="18900000">
                  <a:prstClr val="black">
                    <a:alpha val="50000"/>
                  </a:prstClr>
                </a:inn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Лист6!$B$54:$B$55</c:f>
              <c:strCache>
                <c:ptCount val="2"/>
                <c:pt idx="0">
                  <c:v>Договариваюсь/буду договариваться неформально</c:v>
                </c:pt>
                <c:pt idx="1">
                  <c:v>Ищу/буду искать возможность формального решения проблемы.</c:v>
                </c:pt>
              </c:strCache>
            </c:strRef>
          </c:cat>
          <c:val>
            <c:numRef>
              <c:f>Лист6!$C$54:$C$55</c:f>
              <c:numCache>
                <c:formatCode>General</c:formatCode>
                <c:ptCount val="2"/>
                <c:pt idx="0">
                  <c:v>15.6</c:v>
                </c:pt>
                <c:pt idx="1">
                  <c:v>84.4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6.0025683484843349E-2"/>
          <c:y val="0.71267766434138702"/>
          <c:w val="0.87708717740754516"/>
          <c:h val="0.2569040847080426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6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7.xml><?xml version="1.0" encoding="utf-8"?>
<cs:colorStyle xmlns:cs="http://schemas.microsoft.com/office/drawing/2012/chartStyle" xmlns:a="http://schemas.openxmlformats.org/drawingml/2006/main" meth="withinLinearReversed" id="26">
  <a:schemeClr val="accent6"/>
</cs:colorStyle>
</file>

<file path=word/charts/colors28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9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0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4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4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5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6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7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8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9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0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1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2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3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4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5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6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7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8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9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0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2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3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4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EB4D3-C98C-464C-ADEA-F9C767A9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41958</Words>
  <Characters>239167</Characters>
  <Application>Microsoft Office Word</Application>
  <DocSecurity>4</DocSecurity>
  <Lines>1993</Lines>
  <Paragraphs>561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требования к ЗАЯВКЕ</vt:lpstr>
    </vt:vector>
  </TitlesOfParts>
  <Company>Engec</Company>
  <LinksUpToDate>false</LinksUpToDate>
  <CharactersWithSpaces>280564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требования к ЗАЯВКЕ</dc:title>
  <dc:creator>Pushkova</dc:creator>
  <cp:lastModifiedBy>Вавилов Дмитрий Александрович</cp:lastModifiedBy>
  <cp:revision>2</cp:revision>
  <cp:lastPrinted>2017-10-11T06:25:00Z</cp:lastPrinted>
  <dcterms:created xsi:type="dcterms:W3CDTF">2019-02-26T13:02:00Z</dcterms:created>
  <dcterms:modified xsi:type="dcterms:W3CDTF">2019-02-26T13:02:00Z</dcterms:modified>
</cp:coreProperties>
</file>